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A54" w:rsidRPr="00B20B37" w:rsidRDefault="009B5A54" w:rsidP="009B5A54">
      <w:pPr>
        <w:spacing w:after="0" w:line="240" w:lineRule="auto"/>
        <w:jc w:val="center"/>
        <w:rPr>
          <w:rFonts w:ascii="Times New Roman" w:hAnsi="Times New Roman"/>
          <w:b/>
        </w:rPr>
      </w:pPr>
    </w:p>
    <w:p w:rsidR="009B5A54" w:rsidRPr="00B20B37" w:rsidRDefault="009B5A54" w:rsidP="009B5A54">
      <w:pPr>
        <w:spacing w:after="0" w:line="240" w:lineRule="auto"/>
        <w:jc w:val="center"/>
        <w:rPr>
          <w:rFonts w:ascii="Times New Roman" w:hAnsi="Times New Roman"/>
          <w:b/>
        </w:rPr>
      </w:pPr>
    </w:p>
    <w:p w:rsidR="009B5A54" w:rsidRDefault="009B5A54" w:rsidP="009B5A54">
      <w:pPr>
        <w:spacing w:after="0" w:line="240" w:lineRule="auto"/>
        <w:jc w:val="center"/>
        <w:rPr>
          <w:rFonts w:ascii="Times New Roman" w:hAnsi="Times New Roman" w:cs="Times New Roman"/>
          <w:b/>
          <w:sz w:val="24"/>
          <w:szCs w:val="24"/>
        </w:rPr>
      </w:pPr>
    </w:p>
    <w:p w:rsidR="00513380" w:rsidRPr="00B20B37" w:rsidRDefault="00513380" w:rsidP="00513380">
      <w:pPr>
        <w:spacing w:after="0" w:line="240" w:lineRule="auto"/>
        <w:jc w:val="right"/>
        <w:rPr>
          <w:rFonts w:ascii="Times New Roman" w:hAnsi="Times New Roman"/>
          <w:b/>
        </w:rPr>
      </w:pPr>
      <w:r w:rsidRPr="00B20B37">
        <w:rPr>
          <w:rFonts w:ascii="Times New Roman" w:hAnsi="Times New Roman"/>
          <w:b/>
        </w:rPr>
        <w:t>УТВЕРЖДАЮ:</w:t>
      </w:r>
    </w:p>
    <w:p w:rsidR="009B5A54" w:rsidRPr="009E18C8" w:rsidRDefault="00831640" w:rsidP="009B5A54">
      <w:pPr>
        <w:spacing w:after="0" w:line="240" w:lineRule="auto"/>
        <w:jc w:val="right"/>
        <w:rPr>
          <w:rFonts w:ascii="Times New Roman" w:hAnsi="Times New Roman"/>
        </w:rPr>
      </w:pPr>
      <w:r>
        <w:rPr>
          <w:rFonts w:ascii="Times New Roman" w:hAnsi="Times New Roman"/>
        </w:rPr>
        <w:t>Генеральный директор</w:t>
      </w:r>
    </w:p>
    <w:p w:rsidR="009B5A54" w:rsidRPr="009E18C8" w:rsidRDefault="009B5A54" w:rsidP="009B5A54">
      <w:pPr>
        <w:spacing w:after="0" w:line="240" w:lineRule="auto"/>
        <w:jc w:val="right"/>
        <w:rPr>
          <w:rFonts w:ascii="Times New Roman" w:hAnsi="Times New Roman"/>
        </w:rPr>
      </w:pPr>
      <w:r w:rsidRPr="009E18C8">
        <w:rPr>
          <w:rFonts w:ascii="Times New Roman" w:hAnsi="Times New Roman"/>
        </w:rPr>
        <w:t>АО «</w:t>
      </w:r>
      <w:r w:rsidR="00831640">
        <w:rPr>
          <w:rFonts w:ascii="Times New Roman" w:hAnsi="Times New Roman"/>
        </w:rPr>
        <w:t>ИКП «РИТМ</w:t>
      </w:r>
      <w:r w:rsidRPr="009E18C8">
        <w:rPr>
          <w:rFonts w:ascii="Times New Roman" w:hAnsi="Times New Roman"/>
        </w:rPr>
        <w:t>»</w:t>
      </w:r>
    </w:p>
    <w:p w:rsidR="009B5A54" w:rsidRPr="00B20B37" w:rsidRDefault="009B5A54" w:rsidP="009B5A54">
      <w:pPr>
        <w:spacing w:after="0" w:line="240" w:lineRule="auto"/>
        <w:jc w:val="right"/>
        <w:rPr>
          <w:rFonts w:ascii="Times New Roman" w:hAnsi="Times New Roman"/>
        </w:rPr>
      </w:pPr>
      <w:r w:rsidRPr="009E18C8">
        <w:rPr>
          <w:rFonts w:ascii="Times New Roman" w:hAnsi="Times New Roman"/>
        </w:rPr>
        <w:t xml:space="preserve">_______________ </w:t>
      </w:r>
      <w:r w:rsidR="00D8099E">
        <w:rPr>
          <w:rFonts w:ascii="Times New Roman" w:hAnsi="Times New Roman"/>
        </w:rPr>
        <w:t>Ю.А. Шипигин</w:t>
      </w:r>
    </w:p>
    <w:p w:rsidR="009B5A54" w:rsidRDefault="009B5A54" w:rsidP="009B5A54">
      <w:pPr>
        <w:spacing w:after="0" w:line="240" w:lineRule="auto"/>
        <w:jc w:val="right"/>
        <w:rPr>
          <w:rFonts w:ascii="Times New Roman" w:hAnsi="Times New Roman"/>
          <w:b/>
        </w:rPr>
      </w:pPr>
      <w:r w:rsidRPr="00B20B37">
        <w:rPr>
          <w:rFonts w:ascii="Times New Roman" w:hAnsi="Times New Roman"/>
        </w:rPr>
        <w:t>«___» _______________ 20</w:t>
      </w:r>
      <w:r w:rsidR="00B86CD5">
        <w:rPr>
          <w:rFonts w:ascii="Times New Roman" w:hAnsi="Times New Roman"/>
        </w:rPr>
        <w:t>2</w:t>
      </w:r>
      <w:r w:rsidR="003416FC" w:rsidRPr="003F2230">
        <w:rPr>
          <w:rFonts w:ascii="Times New Roman" w:hAnsi="Times New Roman"/>
        </w:rPr>
        <w:t>4</w:t>
      </w:r>
      <w:r w:rsidRPr="00B20B37">
        <w:rPr>
          <w:rFonts w:ascii="Times New Roman" w:hAnsi="Times New Roman"/>
        </w:rPr>
        <w:t xml:space="preserve"> г.</w:t>
      </w:r>
    </w:p>
    <w:p w:rsidR="009B5A54" w:rsidRDefault="009B5A54" w:rsidP="009B5A54">
      <w:pPr>
        <w:spacing w:after="0" w:line="240" w:lineRule="auto"/>
        <w:jc w:val="right"/>
        <w:rPr>
          <w:rFonts w:ascii="Times New Roman" w:hAnsi="Times New Roman"/>
          <w:b/>
        </w:rPr>
      </w:pPr>
    </w:p>
    <w:p w:rsidR="009B5A54" w:rsidRDefault="009B5A54" w:rsidP="009B5A54">
      <w:pPr>
        <w:spacing w:after="0" w:line="240" w:lineRule="auto"/>
        <w:jc w:val="right"/>
        <w:rPr>
          <w:rFonts w:ascii="Times New Roman" w:hAnsi="Times New Roman"/>
          <w:b/>
        </w:rPr>
      </w:pPr>
    </w:p>
    <w:p w:rsidR="00187C34" w:rsidRDefault="00187C34" w:rsidP="00785369">
      <w:pPr>
        <w:spacing w:after="0" w:line="240" w:lineRule="auto"/>
        <w:jc w:val="center"/>
        <w:rPr>
          <w:rFonts w:ascii="Times New Roman" w:hAnsi="Times New Roman" w:cs="Times New Roman"/>
          <w:b/>
          <w:sz w:val="24"/>
          <w:szCs w:val="24"/>
        </w:rPr>
      </w:pPr>
    </w:p>
    <w:p w:rsidR="00187C34" w:rsidRDefault="00187C34" w:rsidP="00785369">
      <w:pPr>
        <w:spacing w:after="0" w:line="240" w:lineRule="auto"/>
        <w:jc w:val="center"/>
        <w:rPr>
          <w:rFonts w:ascii="Times New Roman" w:hAnsi="Times New Roman" w:cs="Times New Roman"/>
          <w:b/>
          <w:sz w:val="24"/>
          <w:szCs w:val="24"/>
        </w:rPr>
      </w:pPr>
    </w:p>
    <w:p w:rsidR="00187C34" w:rsidRDefault="00187C34" w:rsidP="00785369">
      <w:pPr>
        <w:spacing w:after="0" w:line="240" w:lineRule="auto"/>
        <w:jc w:val="center"/>
        <w:rPr>
          <w:rFonts w:ascii="Times New Roman" w:hAnsi="Times New Roman" w:cs="Times New Roman"/>
          <w:b/>
          <w:sz w:val="24"/>
          <w:szCs w:val="24"/>
        </w:rPr>
      </w:pPr>
    </w:p>
    <w:p w:rsidR="00187C34" w:rsidRDefault="00187C34" w:rsidP="00785369">
      <w:pPr>
        <w:spacing w:after="0" w:line="240" w:lineRule="auto"/>
        <w:jc w:val="center"/>
        <w:rPr>
          <w:rFonts w:ascii="Times New Roman" w:hAnsi="Times New Roman" w:cs="Times New Roman"/>
          <w:b/>
          <w:sz w:val="24"/>
          <w:szCs w:val="24"/>
        </w:rPr>
      </w:pPr>
    </w:p>
    <w:p w:rsidR="00187C34" w:rsidRDefault="00187C34" w:rsidP="00785369">
      <w:pPr>
        <w:spacing w:after="0" w:line="240" w:lineRule="auto"/>
        <w:jc w:val="center"/>
        <w:rPr>
          <w:rFonts w:ascii="Times New Roman" w:hAnsi="Times New Roman" w:cs="Times New Roman"/>
          <w:b/>
          <w:sz w:val="24"/>
          <w:szCs w:val="24"/>
        </w:rPr>
      </w:pPr>
    </w:p>
    <w:p w:rsidR="00187C34" w:rsidRDefault="00187C34" w:rsidP="00785369">
      <w:pPr>
        <w:spacing w:after="0" w:line="240" w:lineRule="auto"/>
        <w:jc w:val="center"/>
        <w:rPr>
          <w:rFonts w:ascii="Times New Roman" w:hAnsi="Times New Roman" w:cs="Times New Roman"/>
          <w:b/>
          <w:sz w:val="24"/>
          <w:szCs w:val="24"/>
        </w:rPr>
      </w:pPr>
    </w:p>
    <w:p w:rsidR="00785369" w:rsidRPr="00785369"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rsidR="00977B5B"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sidR="001E466F">
        <w:rPr>
          <w:rFonts w:ascii="Times New Roman" w:hAnsi="Times New Roman" w:cs="Times New Roman"/>
          <w:b/>
          <w:sz w:val="24"/>
          <w:szCs w:val="24"/>
        </w:rPr>
        <w:t xml:space="preserve">открытого </w:t>
      </w:r>
      <w:r w:rsidR="007C62ED">
        <w:rPr>
          <w:rFonts w:ascii="Times New Roman" w:hAnsi="Times New Roman" w:cs="Times New Roman"/>
          <w:b/>
          <w:sz w:val="24"/>
          <w:szCs w:val="24"/>
        </w:rPr>
        <w:t>аукциона</w:t>
      </w:r>
    </w:p>
    <w:p w:rsidR="00324EAD" w:rsidRDefault="00324EAD" w:rsidP="00324EAD">
      <w:pPr>
        <w:spacing w:after="0"/>
        <w:ind w:left="284"/>
        <w:jc w:val="center"/>
        <w:rPr>
          <w:rFonts w:ascii="Times New Roman" w:hAnsi="Times New Roman"/>
          <w:b/>
          <w:sz w:val="24"/>
          <w:szCs w:val="24"/>
        </w:rPr>
      </w:pPr>
      <w:r w:rsidRPr="005B51CB">
        <w:rPr>
          <w:rFonts w:ascii="Times New Roman" w:hAnsi="Times New Roman"/>
          <w:b/>
          <w:sz w:val="24"/>
          <w:szCs w:val="24"/>
        </w:rPr>
        <w:t>на право заключения договор</w:t>
      </w:r>
      <w:r>
        <w:rPr>
          <w:rFonts w:ascii="Times New Roman" w:hAnsi="Times New Roman"/>
          <w:b/>
          <w:sz w:val="24"/>
          <w:szCs w:val="24"/>
        </w:rPr>
        <w:t>ов</w:t>
      </w:r>
      <w:r w:rsidRPr="005B51CB">
        <w:rPr>
          <w:rFonts w:ascii="Times New Roman" w:hAnsi="Times New Roman"/>
          <w:b/>
          <w:sz w:val="24"/>
          <w:szCs w:val="24"/>
        </w:rPr>
        <w:t xml:space="preserve"> </w:t>
      </w:r>
      <w:r>
        <w:rPr>
          <w:rFonts w:ascii="Times New Roman" w:hAnsi="Times New Roman"/>
          <w:b/>
          <w:sz w:val="24"/>
          <w:szCs w:val="24"/>
        </w:rPr>
        <w:t xml:space="preserve">аренды объектов недвижимого имущества, </w:t>
      </w:r>
    </w:p>
    <w:p w:rsidR="00324EAD" w:rsidRPr="002E5ACD" w:rsidRDefault="00324EAD" w:rsidP="00324EAD">
      <w:pPr>
        <w:spacing w:after="0" w:line="240" w:lineRule="auto"/>
        <w:contextualSpacing/>
        <w:jc w:val="center"/>
        <w:rPr>
          <w:rFonts w:ascii="Times New Roman" w:eastAsia="Times New Roman" w:hAnsi="Times New Roman"/>
          <w:b/>
          <w:iCs/>
          <w:color w:val="0D0D0D"/>
          <w:sz w:val="24"/>
          <w:szCs w:val="24"/>
          <w:lang w:eastAsia="ru-RU"/>
        </w:rPr>
      </w:pPr>
      <w:r w:rsidRPr="005D1FFA">
        <w:rPr>
          <w:szCs w:val="24"/>
        </w:rPr>
        <w:t xml:space="preserve"> </w:t>
      </w:r>
      <w:r w:rsidRPr="002E5ACD">
        <w:rPr>
          <w:rFonts w:ascii="Times New Roman" w:eastAsia="Times New Roman" w:hAnsi="Times New Roman"/>
          <w:b/>
          <w:iCs/>
          <w:color w:val="0D0D0D"/>
          <w:sz w:val="24"/>
          <w:szCs w:val="24"/>
          <w:lang w:eastAsia="ru-RU"/>
        </w:rPr>
        <w:t>находящ</w:t>
      </w:r>
      <w:r>
        <w:rPr>
          <w:rFonts w:ascii="Times New Roman" w:eastAsia="Times New Roman" w:hAnsi="Times New Roman"/>
          <w:b/>
          <w:iCs/>
          <w:color w:val="0D0D0D"/>
          <w:sz w:val="24"/>
          <w:szCs w:val="24"/>
          <w:lang w:eastAsia="ru-RU"/>
        </w:rPr>
        <w:t>ихся</w:t>
      </w:r>
      <w:r w:rsidRPr="002E5ACD">
        <w:rPr>
          <w:rFonts w:ascii="Times New Roman" w:eastAsia="Times New Roman" w:hAnsi="Times New Roman"/>
          <w:b/>
          <w:iCs/>
          <w:color w:val="0D0D0D"/>
          <w:sz w:val="24"/>
          <w:szCs w:val="24"/>
          <w:lang w:eastAsia="ru-RU"/>
        </w:rPr>
        <w:t xml:space="preserve"> в собственности </w:t>
      </w:r>
    </w:p>
    <w:p w:rsidR="008832F8" w:rsidRPr="0092402F" w:rsidRDefault="008832F8" w:rsidP="008832F8">
      <w:pPr>
        <w:spacing w:after="0" w:line="240" w:lineRule="auto"/>
        <w:contextualSpacing/>
        <w:jc w:val="center"/>
        <w:rPr>
          <w:rFonts w:ascii="Times New Roman" w:eastAsia="Times New Roman" w:hAnsi="Times New Roman"/>
          <w:b/>
          <w:iCs/>
          <w:color w:val="0D0D0D"/>
          <w:sz w:val="24"/>
          <w:szCs w:val="24"/>
          <w:lang w:eastAsia="ru-RU"/>
        </w:rPr>
      </w:pPr>
      <w:r w:rsidRPr="002E5ACD">
        <w:rPr>
          <w:rFonts w:ascii="Times New Roman" w:eastAsia="Times New Roman" w:hAnsi="Times New Roman"/>
          <w:b/>
          <w:iCs/>
          <w:color w:val="0D0D0D"/>
          <w:sz w:val="24"/>
          <w:szCs w:val="24"/>
          <w:lang w:eastAsia="ru-RU"/>
        </w:rPr>
        <w:t xml:space="preserve">Акционерного общества </w:t>
      </w:r>
      <w:r w:rsidRPr="0092402F">
        <w:rPr>
          <w:rFonts w:ascii="Times New Roman" w:eastAsia="Times New Roman" w:hAnsi="Times New Roman"/>
          <w:b/>
          <w:iCs/>
          <w:color w:val="0D0D0D"/>
          <w:sz w:val="24"/>
          <w:szCs w:val="24"/>
          <w:lang w:eastAsia="ru-RU"/>
        </w:rPr>
        <w:t>«</w:t>
      </w:r>
      <w:r w:rsidR="00831640">
        <w:rPr>
          <w:rFonts w:ascii="Times New Roman" w:eastAsia="Times New Roman" w:hAnsi="Times New Roman"/>
          <w:b/>
          <w:iCs/>
          <w:color w:val="0D0D0D"/>
          <w:sz w:val="24"/>
          <w:szCs w:val="24"/>
          <w:lang w:eastAsia="ru-RU"/>
        </w:rPr>
        <w:t>Испытательно-контрактное предприятие «РИТМ»</w:t>
      </w:r>
    </w:p>
    <w:p w:rsidR="008832F8" w:rsidRPr="00696E3F" w:rsidRDefault="008832F8" w:rsidP="00696E3F">
      <w:pPr>
        <w:spacing w:after="0"/>
        <w:ind w:left="284"/>
        <w:jc w:val="center"/>
        <w:rPr>
          <w:rFonts w:ascii="Times New Roman" w:hAnsi="Times New Roman" w:cs="Times New Roman"/>
          <w:sz w:val="24"/>
          <w:szCs w:val="24"/>
        </w:rPr>
      </w:pPr>
    </w:p>
    <w:p w:rsidR="00D548FF" w:rsidRPr="00F02904" w:rsidRDefault="00D548FF" w:rsidP="00D548FF">
      <w:pPr>
        <w:pStyle w:val="afff3"/>
        <w:ind w:firstLine="708"/>
        <w:jc w:val="center"/>
        <w:rPr>
          <w:szCs w:val="24"/>
        </w:rPr>
      </w:pPr>
    </w:p>
    <w:p w:rsidR="00785369" w:rsidRDefault="00785369" w:rsidP="00785369">
      <w:pPr>
        <w:spacing w:after="0" w:line="240" w:lineRule="auto"/>
        <w:jc w:val="center"/>
        <w:rPr>
          <w:rFonts w:ascii="Times New Roman" w:hAnsi="Times New Roman" w:cs="Times New Roman"/>
          <w:b/>
          <w:sz w:val="24"/>
          <w:szCs w:val="24"/>
        </w:rPr>
      </w:pPr>
    </w:p>
    <w:p w:rsidR="00785369" w:rsidRDefault="00785369"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8832F8" w:rsidRDefault="008832F8"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187C34" w:rsidRDefault="0028083E" w:rsidP="0028083E">
      <w:pPr>
        <w:spacing w:after="0"/>
        <w:jc w:val="center"/>
        <w:rPr>
          <w:rFonts w:ascii="Times New Roman" w:hAnsi="Times New Roman" w:cs="Times New Roman"/>
          <w:b/>
          <w:bCs/>
          <w:sz w:val="24"/>
          <w:szCs w:val="24"/>
        </w:rPr>
        <w:sectPr w:rsidR="00187C34" w:rsidSect="00785369">
          <w:pgSz w:w="11906" w:h="16838"/>
          <w:pgMar w:top="1134" w:right="850" w:bottom="1134" w:left="1134" w:header="708" w:footer="708" w:gutter="0"/>
          <w:cols w:space="708"/>
          <w:docGrid w:linePitch="360"/>
        </w:sectPr>
      </w:pPr>
      <w:r w:rsidRPr="00C641D1">
        <w:rPr>
          <w:rFonts w:ascii="Times New Roman" w:hAnsi="Times New Roman"/>
          <w:b/>
          <w:sz w:val="24"/>
          <w:szCs w:val="24"/>
        </w:rPr>
        <w:t xml:space="preserve">г. </w:t>
      </w:r>
      <w:r w:rsidR="008832F8">
        <w:rPr>
          <w:rFonts w:ascii="Times New Roman" w:hAnsi="Times New Roman"/>
          <w:b/>
          <w:sz w:val="24"/>
          <w:szCs w:val="24"/>
        </w:rPr>
        <w:t>Москва</w:t>
      </w:r>
      <w:r>
        <w:rPr>
          <w:rFonts w:ascii="Times New Roman" w:hAnsi="Times New Roman"/>
          <w:b/>
          <w:sz w:val="24"/>
          <w:szCs w:val="24"/>
        </w:rPr>
        <w:t xml:space="preserve"> 20</w:t>
      </w:r>
      <w:r w:rsidR="00B86CD5">
        <w:rPr>
          <w:rFonts w:ascii="Times New Roman" w:hAnsi="Times New Roman"/>
          <w:b/>
          <w:sz w:val="24"/>
          <w:szCs w:val="24"/>
        </w:rPr>
        <w:t>2</w:t>
      </w:r>
      <w:r w:rsidR="0018056A">
        <w:rPr>
          <w:rFonts w:ascii="Times New Roman" w:hAnsi="Times New Roman"/>
          <w:b/>
          <w:sz w:val="24"/>
          <w:szCs w:val="24"/>
        </w:rPr>
        <w:t>4</w:t>
      </w:r>
      <w:r w:rsidRPr="00C641D1">
        <w:rPr>
          <w:rFonts w:ascii="Times New Roman" w:hAnsi="Times New Roman"/>
          <w:b/>
          <w:sz w:val="24"/>
          <w:szCs w:val="24"/>
        </w:rPr>
        <w:t xml:space="preserve"> г.</w:t>
      </w:r>
    </w:p>
    <w:p w:rsidR="00831640" w:rsidRPr="00831640" w:rsidRDefault="001B00D1" w:rsidP="00831640">
      <w:pPr>
        <w:spacing w:after="0" w:line="240" w:lineRule="auto"/>
        <w:contextualSpacing/>
        <w:jc w:val="center"/>
        <w:rPr>
          <w:rFonts w:ascii="Times New Roman" w:eastAsia="Times New Roman" w:hAnsi="Times New Roman"/>
          <w:iCs/>
          <w:color w:val="0D0D0D"/>
          <w:sz w:val="24"/>
          <w:szCs w:val="24"/>
          <w:lang w:eastAsia="ru-RU"/>
        </w:rPr>
      </w:pPr>
      <w:r w:rsidRPr="001B00D1">
        <w:rPr>
          <w:rFonts w:ascii="Times New Roman" w:hAnsi="Times New Roman" w:cs="Times New Roman"/>
          <w:bCs/>
          <w:sz w:val="24"/>
          <w:szCs w:val="24"/>
        </w:rPr>
        <w:lastRenderedPageBreak/>
        <w:t>1</w:t>
      </w:r>
      <w:r>
        <w:rPr>
          <w:rFonts w:ascii="Times New Roman" w:hAnsi="Times New Roman" w:cs="Times New Roman"/>
          <w:b/>
          <w:bCs/>
          <w:sz w:val="24"/>
          <w:szCs w:val="24"/>
        </w:rPr>
        <w:t xml:space="preserve">. </w:t>
      </w:r>
      <w:r w:rsidR="00CE4980" w:rsidRPr="00785369">
        <w:rPr>
          <w:rFonts w:ascii="Times New Roman" w:hAnsi="Times New Roman" w:cs="Times New Roman"/>
          <w:b/>
          <w:bCs/>
          <w:sz w:val="24"/>
          <w:szCs w:val="24"/>
        </w:rPr>
        <w:t xml:space="preserve">Наименование </w:t>
      </w:r>
      <w:r w:rsidR="008E5423">
        <w:rPr>
          <w:rFonts w:ascii="Times New Roman" w:hAnsi="Times New Roman" w:cs="Times New Roman"/>
          <w:b/>
          <w:bCs/>
          <w:sz w:val="24"/>
          <w:szCs w:val="24"/>
        </w:rPr>
        <w:t xml:space="preserve"> </w:t>
      </w:r>
      <w:r w:rsidR="00513380" w:rsidRPr="00785369">
        <w:rPr>
          <w:rFonts w:ascii="Times New Roman" w:hAnsi="Times New Roman" w:cs="Times New Roman"/>
          <w:b/>
          <w:bCs/>
          <w:sz w:val="24"/>
          <w:szCs w:val="24"/>
        </w:rPr>
        <w:t xml:space="preserve">Организатора </w:t>
      </w:r>
      <w:r w:rsidR="00CE4980" w:rsidRPr="00785369">
        <w:rPr>
          <w:rFonts w:ascii="Times New Roman" w:hAnsi="Times New Roman" w:cs="Times New Roman"/>
          <w:b/>
          <w:bCs/>
          <w:sz w:val="24"/>
          <w:szCs w:val="24"/>
        </w:rPr>
        <w:t xml:space="preserve">торгов: </w:t>
      </w:r>
      <w:r w:rsidR="00211671" w:rsidRPr="00054176">
        <w:rPr>
          <w:rFonts w:ascii="Times New Roman" w:hAnsi="Times New Roman"/>
          <w:sz w:val="24"/>
          <w:szCs w:val="24"/>
        </w:rPr>
        <w:t xml:space="preserve">Акционерное общество </w:t>
      </w:r>
      <w:r w:rsidR="00831640" w:rsidRPr="00831640">
        <w:rPr>
          <w:rFonts w:ascii="Times New Roman" w:eastAsia="Times New Roman" w:hAnsi="Times New Roman"/>
          <w:iCs/>
          <w:color w:val="0D0D0D"/>
          <w:sz w:val="24"/>
          <w:szCs w:val="24"/>
          <w:lang w:eastAsia="ru-RU"/>
        </w:rPr>
        <w:t>«Испытательно-контрактное предприятие «РИТМ»</w:t>
      </w:r>
      <w:r w:rsidR="00831640">
        <w:rPr>
          <w:rFonts w:ascii="Times New Roman" w:eastAsia="Times New Roman" w:hAnsi="Times New Roman"/>
          <w:iCs/>
          <w:color w:val="0D0D0D"/>
          <w:sz w:val="24"/>
          <w:szCs w:val="24"/>
          <w:lang w:eastAsia="ru-RU"/>
        </w:rPr>
        <w:t xml:space="preserve"> (АО «ИКП «РИТМ»)</w:t>
      </w:r>
    </w:p>
    <w:p w:rsidR="00785369" w:rsidRPr="00831640" w:rsidRDefault="001B00D1" w:rsidP="001B00D1">
      <w:pPr>
        <w:spacing w:after="0"/>
        <w:ind w:left="-76" w:firstLine="76"/>
        <w:jc w:val="both"/>
        <w:rPr>
          <w:rFonts w:ascii="Times New Roman" w:hAnsi="Times New Roman" w:cs="Times New Roman"/>
          <w:sz w:val="24"/>
          <w:szCs w:val="24"/>
        </w:rPr>
      </w:pPr>
      <w:r>
        <w:rPr>
          <w:rFonts w:ascii="Times New Roman" w:hAnsi="Times New Roman" w:cs="Times New Roman"/>
          <w:sz w:val="24"/>
          <w:szCs w:val="24"/>
        </w:rPr>
        <w:t>2.</w:t>
      </w:r>
      <w:r w:rsidR="00211671" w:rsidRPr="00831640">
        <w:rPr>
          <w:rFonts w:ascii="Times New Roman" w:hAnsi="Times New Roman" w:cs="Times New Roman"/>
          <w:sz w:val="24"/>
          <w:szCs w:val="24"/>
        </w:rPr>
        <w:t xml:space="preserve"> </w:t>
      </w:r>
      <w:r w:rsidR="00785369" w:rsidRPr="00831640">
        <w:rPr>
          <w:rFonts w:ascii="Times New Roman" w:hAnsi="Times New Roman" w:cs="Times New Roman"/>
          <w:b/>
          <w:bCs/>
          <w:sz w:val="24"/>
          <w:szCs w:val="24"/>
        </w:rPr>
        <w:t xml:space="preserve">Место нахождения </w:t>
      </w:r>
      <w:r w:rsidR="008E5423" w:rsidRPr="00831640">
        <w:rPr>
          <w:rFonts w:ascii="Times New Roman" w:hAnsi="Times New Roman" w:cs="Times New Roman"/>
          <w:b/>
          <w:bCs/>
          <w:sz w:val="24"/>
          <w:szCs w:val="24"/>
        </w:rPr>
        <w:t xml:space="preserve"> </w:t>
      </w:r>
      <w:r w:rsidR="00785369" w:rsidRPr="00831640">
        <w:rPr>
          <w:rFonts w:ascii="Times New Roman" w:hAnsi="Times New Roman" w:cs="Times New Roman"/>
          <w:b/>
          <w:bCs/>
          <w:sz w:val="24"/>
          <w:szCs w:val="24"/>
        </w:rPr>
        <w:t>Организатора торгов:</w:t>
      </w:r>
      <w:r w:rsidR="00785369" w:rsidRPr="00831640">
        <w:rPr>
          <w:rFonts w:ascii="Times New Roman" w:hAnsi="Times New Roman" w:cs="Times New Roman"/>
          <w:sz w:val="24"/>
          <w:szCs w:val="24"/>
        </w:rPr>
        <w:t xml:space="preserve"> </w:t>
      </w:r>
      <w:r w:rsidR="00211671" w:rsidRPr="00831640">
        <w:rPr>
          <w:rFonts w:ascii="Times New Roman" w:hAnsi="Times New Roman"/>
          <w:sz w:val="24"/>
          <w:szCs w:val="24"/>
        </w:rPr>
        <w:t xml:space="preserve">115487, г. Москва, ул. Садовники, дом </w:t>
      </w:r>
      <w:r>
        <w:rPr>
          <w:rFonts w:ascii="Times New Roman" w:hAnsi="Times New Roman"/>
          <w:sz w:val="24"/>
          <w:szCs w:val="24"/>
        </w:rPr>
        <w:t>4, корп.1</w:t>
      </w:r>
      <w:r w:rsidR="00211671" w:rsidRPr="00831640">
        <w:rPr>
          <w:rFonts w:ascii="Times New Roman" w:hAnsi="Times New Roman" w:cs="Times New Roman"/>
          <w:sz w:val="24"/>
          <w:szCs w:val="24"/>
        </w:rPr>
        <w:t>.</w:t>
      </w:r>
    </w:p>
    <w:p w:rsidR="00211671" w:rsidRPr="003F6190" w:rsidRDefault="00785369" w:rsidP="009E18C8">
      <w:pPr>
        <w:numPr>
          <w:ilvl w:val="0"/>
          <w:numId w:val="5"/>
        </w:numPr>
        <w:tabs>
          <w:tab w:val="num" w:pos="284"/>
        </w:tabs>
        <w:spacing w:after="0"/>
        <w:ind w:left="284"/>
        <w:jc w:val="both"/>
        <w:rPr>
          <w:rFonts w:ascii="Times New Roman" w:hAnsi="Times New Roman"/>
          <w:sz w:val="24"/>
          <w:szCs w:val="24"/>
        </w:rPr>
      </w:pPr>
      <w:r w:rsidRPr="003F6190">
        <w:rPr>
          <w:rFonts w:ascii="Times New Roman" w:hAnsi="Times New Roman" w:cs="Times New Roman"/>
          <w:b/>
          <w:bCs/>
          <w:sz w:val="24"/>
          <w:szCs w:val="24"/>
        </w:rPr>
        <w:t xml:space="preserve">Контактное лицо: </w:t>
      </w:r>
      <w:r w:rsidR="001B00D1" w:rsidRPr="003F6190">
        <w:rPr>
          <w:rFonts w:ascii="Times New Roman" w:hAnsi="Times New Roman" w:cs="Times New Roman"/>
          <w:sz w:val="24"/>
          <w:szCs w:val="24"/>
        </w:rPr>
        <w:t>Шеметова Ольга Викторовна</w:t>
      </w:r>
      <w:r w:rsidR="009E18C8" w:rsidRPr="003F6190">
        <w:rPr>
          <w:rFonts w:ascii="Times New Roman" w:hAnsi="Times New Roman" w:cs="Times New Roman"/>
          <w:sz w:val="24"/>
          <w:szCs w:val="24"/>
        </w:rPr>
        <w:t xml:space="preserve">, </w:t>
      </w:r>
      <w:r w:rsidR="0045004B" w:rsidRPr="003F6190">
        <w:rPr>
          <w:rFonts w:ascii="Times New Roman" w:hAnsi="Times New Roman" w:cs="Times New Roman"/>
          <w:sz w:val="24"/>
          <w:szCs w:val="24"/>
        </w:rPr>
        <w:t>8 (49</w:t>
      </w:r>
      <w:r w:rsidR="001B00D1" w:rsidRPr="003F6190">
        <w:rPr>
          <w:rFonts w:ascii="Times New Roman" w:hAnsi="Times New Roman" w:cs="Times New Roman"/>
          <w:sz w:val="24"/>
          <w:szCs w:val="24"/>
        </w:rPr>
        <w:t>5</w:t>
      </w:r>
      <w:r w:rsidR="0045004B" w:rsidRPr="003F6190">
        <w:rPr>
          <w:rFonts w:ascii="Times New Roman" w:hAnsi="Times New Roman" w:cs="Times New Roman"/>
          <w:sz w:val="24"/>
          <w:szCs w:val="24"/>
        </w:rPr>
        <w:t>) 7</w:t>
      </w:r>
      <w:r w:rsidR="001B00D1" w:rsidRPr="003F6190">
        <w:rPr>
          <w:rFonts w:ascii="Times New Roman" w:hAnsi="Times New Roman" w:cs="Times New Roman"/>
          <w:sz w:val="24"/>
          <w:szCs w:val="24"/>
        </w:rPr>
        <w:t>88</w:t>
      </w:r>
      <w:r w:rsidR="0045004B" w:rsidRPr="003F6190">
        <w:rPr>
          <w:rFonts w:ascii="Times New Roman" w:hAnsi="Times New Roman" w:cs="Times New Roman"/>
          <w:sz w:val="24"/>
          <w:szCs w:val="24"/>
        </w:rPr>
        <w:t>-</w:t>
      </w:r>
      <w:r w:rsidR="001B00D1" w:rsidRPr="003F6190">
        <w:rPr>
          <w:rFonts w:ascii="Times New Roman" w:hAnsi="Times New Roman" w:cs="Times New Roman"/>
          <w:sz w:val="24"/>
          <w:szCs w:val="24"/>
        </w:rPr>
        <w:t>40</w:t>
      </w:r>
      <w:r w:rsidR="0045004B" w:rsidRPr="003F6190">
        <w:rPr>
          <w:rFonts w:ascii="Times New Roman" w:hAnsi="Times New Roman" w:cs="Times New Roman"/>
          <w:sz w:val="24"/>
          <w:szCs w:val="24"/>
        </w:rPr>
        <w:t>-3</w:t>
      </w:r>
      <w:r w:rsidR="001B00D1" w:rsidRPr="003F6190">
        <w:rPr>
          <w:rFonts w:ascii="Times New Roman" w:hAnsi="Times New Roman" w:cs="Times New Roman"/>
          <w:sz w:val="24"/>
          <w:szCs w:val="24"/>
        </w:rPr>
        <w:t>0</w:t>
      </w:r>
      <w:r w:rsidR="00A25E00" w:rsidRPr="003F6190">
        <w:rPr>
          <w:rFonts w:ascii="Times New Roman" w:hAnsi="Times New Roman"/>
          <w:sz w:val="24"/>
          <w:szCs w:val="24"/>
        </w:rPr>
        <w:t xml:space="preserve">, </w:t>
      </w:r>
      <w:r w:rsidR="001B00D1" w:rsidRPr="003F6190">
        <w:rPr>
          <w:rFonts w:ascii="Times New Roman" w:hAnsi="Times New Roman"/>
          <w:sz w:val="24"/>
          <w:szCs w:val="24"/>
          <w:lang w:val="en-US"/>
        </w:rPr>
        <w:t>Shemetova</w:t>
      </w:r>
      <w:r w:rsidR="003F6190" w:rsidRPr="003F6190">
        <w:rPr>
          <w:rFonts w:ascii="Times New Roman" w:hAnsi="Times New Roman"/>
          <w:sz w:val="24"/>
          <w:szCs w:val="24"/>
        </w:rPr>
        <w:t>.</w:t>
      </w:r>
      <w:r w:rsidR="003F6190" w:rsidRPr="003F6190">
        <w:rPr>
          <w:rFonts w:ascii="Times New Roman" w:hAnsi="Times New Roman"/>
          <w:sz w:val="24"/>
          <w:szCs w:val="24"/>
          <w:lang w:val="en-US"/>
        </w:rPr>
        <w:t>ritm</w:t>
      </w:r>
      <w:r w:rsidR="003F6190" w:rsidRPr="003F6190">
        <w:rPr>
          <w:rFonts w:ascii="Times New Roman" w:hAnsi="Times New Roman"/>
          <w:sz w:val="24"/>
          <w:szCs w:val="24"/>
        </w:rPr>
        <w:t>@</w:t>
      </w:r>
      <w:r w:rsidR="003F6190" w:rsidRPr="003F6190">
        <w:rPr>
          <w:rFonts w:ascii="Times New Roman" w:hAnsi="Times New Roman"/>
          <w:sz w:val="24"/>
          <w:szCs w:val="24"/>
          <w:lang w:val="en-US"/>
        </w:rPr>
        <w:t>tms</w:t>
      </w:r>
      <w:r w:rsidR="003F6190" w:rsidRPr="003F6190">
        <w:rPr>
          <w:rFonts w:ascii="Times New Roman" w:hAnsi="Times New Roman"/>
          <w:sz w:val="24"/>
          <w:szCs w:val="24"/>
        </w:rPr>
        <w:t>-</w:t>
      </w:r>
      <w:r w:rsidR="003F6190" w:rsidRPr="003F6190">
        <w:rPr>
          <w:rFonts w:ascii="Times New Roman" w:hAnsi="Times New Roman"/>
          <w:sz w:val="24"/>
          <w:szCs w:val="24"/>
          <w:lang w:val="en-US"/>
        </w:rPr>
        <w:t>rt</w:t>
      </w:r>
      <w:r w:rsidR="001B00D1" w:rsidRPr="003F6190">
        <w:rPr>
          <w:rFonts w:ascii="Times New Roman" w:hAnsi="Times New Roman"/>
          <w:sz w:val="24"/>
          <w:szCs w:val="24"/>
        </w:rPr>
        <w:t>.</w:t>
      </w:r>
      <w:r w:rsidR="001B00D1" w:rsidRPr="003F6190">
        <w:rPr>
          <w:rFonts w:ascii="Times New Roman" w:hAnsi="Times New Roman"/>
          <w:sz w:val="24"/>
          <w:szCs w:val="24"/>
          <w:lang w:val="en-US"/>
        </w:rPr>
        <w:t>ru</w:t>
      </w:r>
      <w:r w:rsidR="009E18C8" w:rsidRPr="003F6190">
        <w:rPr>
          <w:rFonts w:ascii="Times New Roman" w:hAnsi="Times New Roman"/>
          <w:sz w:val="24"/>
          <w:szCs w:val="24"/>
        </w:rPr>
        <w:t xml:space="preserve"> </w:t>
      </w:r>
    </w:p>
    <w:p w:rsidR="006238A6" w:rsidRPr="00C522D5" w:rsidRDefault="00785369" w:rsidP="00211671">
      <w:pPr>
        <w:numPr>
          <w:ilvl w:val="0"/>
          <w:numId w:val="5"/>
        </w:numPr>
        <w:tabs>
          <w:tab w:val="num" w:pos="284"/>
        </w:tabs>
        <w:spacing w:after="0"/>
        <w:ind w:left="284"/>
        <w:jc w:val="both"/>
        <w:rPr>
          <w:rFonts w:ascii="Times New Roman" w:hAnsi="Times New Roman" w:cs="Times New Roman"/>
          <w:sz w:val="24"/>
          <w:szCs w:val="24"/>
        </w:rPr>
      </w:pPr>
      <w:r w:rsidRPr="00C522D5">
        <w:rPr>
          <w:rFonts w:ascii="Times New Roman" w:hAnsi="Times New Roman" w:cs="Times New Roman"/>
          <w:b/>
          <w:bCs/>
          <w:sz w:val="24"/>
          <w:szCs w:val="24"/>
        </w:rPr>
        <w:t xml:space="preserve">Предмет </w:t>
      </w:r>
      <w:r w:rsidR="0011481A" w:rsidRPr="00C522D5">
        <w:rPr>
          <w:rFonts w:ascii="Times New Roman" w:hAnsi="Times New Roman" w:cs="Times New Roman"/>
          <w:b/>
          <w:bCs/>
          <w:sz w:val="24"/>
          <w:szCs w:val="24"/>
        </w:rPr>
        <w:t>торгов</w:t>
      </w:r>
      <w:r w:rsidRPr="00C522D5">
        <w:rPr>
          <w:rFonts w:ascii="Times New Roman" w:hAnsi="Times New Roman" w:cs="Times New Roman"/>
          <w:b/>
          <w:bCs/>
          <w:sz w:val="24"/>
          <w:szCs w:val="24"/>
        </w:rPr>
        <w:t>:</w:t>
      </w:r>
      <w:r w:rsidRPr="00C522D5">
        <w:rPr>
          <w:sz w:val="24"/>
          <w:szCs w:val="24"/>
        </w:rPr>
        <w:t xml:space="preserve"> </w:t>
      </w:r>
    </w:p>
    <w:p w:rsidR="00C522D5" w:rsidRDefault="001B00D1" w:rsidP="00BB6882">
      <w:pPr>
        <w:widowControl w:val="0"/>
        <w:autoSpaceDE w:val="0"/>
        <w:autoSpaceDN w:val="0"/>
        <w:adjustRightInd w:val="0"/>
        <w:spacing w:line="240" w:lineRule="auto"/>
        <w:ind w:firstLine="709"/>
        <w:jc w:val="both"/>
        <w:rPr>
          <w:rFonts w:ascii="Times New Roman" w:hAnsi="Times New Roman" w:cs="Times New Roman"/>
          <w:sz w:val="24"/>
          <w:szCs w:val="24"/>
        </w:rPr>
      </w:pPr>
      <w:r w:rsidRPr="009A57C8">
        <w:rPr>
          <w:rFonts w:ascii="Times New Roman" w:hAnsi="Times New Roman" w:cs="Times New Roman"/>
          <w:b/>
          <w:sz w:val="24"/>
          <w:szCs w:val="24"/>
        </w:rPr>
        <w:t>Лот № 1</w:t>
      </w:r>
      <w:r w:rsidRPr="009A57C8">
        <w:rPr>
          <w:rFonts w:ascii="Times New Roman" w:hAnsi="Times New Roman" w:cs="Times New Roman"/>
          <w:sz w:val="24"/>
          <w:szCs w:val="24"/>
        </w:rPr>
        <w:t xml:space="preserve"> - Аренда </w:t>
      </w:r>
      <w:r w:rsidR="004E080E" w:rsidRPr="009A57C8">
        <w:rPr>
          <w:rFonts w:ascii="Times New Roman" w:hAnsi="Times New Roman" w:cs="Times New Roman"/>
          <w:sz w:val="24"/>
          <w:szCs w:val="24"/>
        </w:rPr>
        <w:t>нежилых помещений</w:t>
      </w:r>
      <w:r w:rsidR="00D8099E" w:rsidRPr="009A57C8">
        <w:rPr>
          <w:rFonts w:ascii="Times New Roman" w:hAnsi="Times New Roman" w:cs="Times New Roman"/>
          <w:sz w:val="24"/>
          <w:szCs w:val="24"/>
        </w:rPr>
        <w:t xml:space="preserve"> </w:t>
      </w:r>
      <w:r w:rsidR="00D8099E" w:rsidRPr="009A57C8">
        <w:rPr>
          <w:rFonts w:ascii="Times New Roman" w:hAnsi="Times New Roman"/>
          <w:sz w:val="24"/>
          <w:szCs w:val="24"/>
        </w:rPr>
        <w:t xml:space="preserve">общей площадью </w:t>
      </w:r>
      <w:r w:rsidR="00A91FDE">
        <w:rPr>
          <w:rFonts w:ascii="Times New Roman" w:hAnsi="Times New Roman"/>
          <w:b/>
          <w:sz w:val="24"/>
          <w:szCs w:val="24"/>
        </w:rPr>
        <w:t>318,2</w:t>
      </w:r>
      <w:r w:rsidR="00D8099E" w:rsidRPr="009A57C8">
        <w:rPr>
          <w:rFonts w:ascii="Times New Roman" w:hAnsi="Times New Roman"/>
          <w:b/>
          <w:sz w:val="24"/>
          <w:szCs w:val="24"/>
        </w:rPr>
        <w:t xml:space="preserve"> кв.м</w:t>
      </w:r>
      <w:r w:rsidR="00360E57" w:rsidRPr="009A57C8">
        <w:rPr>
          <w:rFonts w:ascii="Times New Roman" w:hAnsi="Times New Roman" w:cs="Times New Roman"/>
          <w:sz w:val="24"/>
          <w:szCs w:val="24"/>
        </w:rPr>
        <w:t>, расположенн</w:t>
      </w:r>
      <w:r w:rsidR="004E080E" w:rsidRPr="009A57C8">
        <w:rPr>
          <w:rFonts w:ascii="Times New Roman" w:hAnsi="Times New Roman" w:cs="Times New Roman"/>
          <w:sz w:val="24"/>
          <w:szCs w:val="24"/>
        </w:rPr>
        <w:t>ых</w:t>
      </w:r>
      <w:r w:rsidR="00360E57" w:rsidRPr="009A57C8">
        <w:rPr>
          <w:rFonts w:ascii="Times New Roman" w:hAnsi="Times New Roman" w:cs="Times New Roman"/>
          <w:sz w:val="24"/>
          <w:szCs w:val="24"/>
        </w:rPr>
        <w:t xml:space="preserve"> по адресу: </w:t>
      </w:r>
      <w:r w:rsidR="00360E57" w:rsidRPr="009A57C8">
        <w:rPr>
          <w:rFonts w:ascii="Times New Roman" w:hAnsi="Times New Roman"/>
          <w:sz w:val="24"/>
          <w:szCs w:val="24"/>
        </w:rPr>
        <w:t xml:space="preserve">115487, </w:t>
      </w:r>
      <w:r w:rsidR="00360E57" w:rsidRPr="009A57C8">
        <w:rPr>
          <w:rFonts w:ascii="Times New Roman" w:hAnsi="Times New Roman" w:cs="Times New Roman"/>
          <w:sz w:val="24"/>
          <w:szCs w:val="24"/>
        </w:rPr>
        <w:t>г. Москва, ул. Садовники, д. 4, корп. 1:</w:t>
      </w:r>
      <w:r w:rsidR="00C4473B" w:rsidRPr="009A57C8">
        <w:rPr>
          <w:rFonts w:ascii="Times New Roman" w:hAnsi="Times New Roman" w:cs="Times New Roman"/>
          <w:sz w:val="24"/>
          <w:szCs w:val="24"/>
        </w:rPr>
        <w:t xml:space="preserve"> </w:t>
      </w:r>
    </w:p>
    <w:p w:rsidR="00DC4E08" w:rsidRDefault="00DC4E08" w:rsidP="00DC4E08">
      <w:pPr>
        <w:widowControl w:val="0"/>
        <w:autoSpaceDE w:val="0"/>
        <w:autoSpaceDN w:val="0"/>
        <w:adjustRightInd w:val="0"/>
        <w:spacing w:line="240" w:lineRule="auto"/>
        <w:ind w:firstLine="709"/>
        <w:jc w:val="both"/>
        <w:rPr>
          <w:rFonts w:ascii="Times New Roman" w:hAnsi="Times New Roman" w:cs="Times New Roman"/>
          <w:sz w:val="24"/>
          <w:szCs w:val="24"/>
        </w:rPr>
      </w:pPr>
      <w:r w:rsidRPr="00DC4E08">
        <w:rPr>
          <w:rFonts w:ascii="Times New Roman" w:hAnsi="Times New Roman" w:cs="Times New Roman"/>
          <w:sz w:val="24"/>
          <w:szCs w:val="24"/>
        </w:rPr>
        <w:t>- нежилые офисные помещения № 15 общей площадью 37,3 кв.м; №№ 16, 16а, 16б общей площадью 37,7 кв.м; № 19 общей площадью 37,0 кв.м</w:t>
      </w:r>
      <w:r>
        <w:rPr>
          <w:rFonts w:ascii="Times New Roman" w:hAnsi="Times New Roman" w:cs="Times New Roman"/>
          <w:sz w:val="24"/>
          <w:szCs w:val="24"/>
        </w:rPr>
        <w:t xml:space="preserve">; № 34 общей площадью 37,4 кв.м; № 37 </w:t>
      </w:r>
      <w:r w:rsidRPr="00DC4E08">
        <w:rPr>
          <w:rFonts w:ascii="Times New Roman" w:hAnsi="Times New Roman" w:cs="Times New Roman"/>
          <w:sz w:val="24"/>
          <w:szCs w:val="24"/>
        </w:rPr>
        <w:t xml:space="preserve">общей площадью </w:t>
      </w:r>
      <w:r>
        <w:rPr>
          <w:rFonts w:ascii="Times New Roman" w:hAnsi="Times New Roman" w:cs="Times New Roman"/>
          <w:sz w:val="24"/>
          <w:szCs w:val="24"/>
        </w:rPr>
        <w:t xml:space="preserve">33,4 кв.м, </w:t>
      </w:r>
      <w:r w:rsidRPr="00DC4E08">
        <w:rPr>
          <w:rFonts w:ascii="Times New Roman" w:hAnsi="Times New Roman" w:cs="Times New Roman"/>
          <w:sz w:val="24"/>
          <w:szCs w:val="24"/>
        </w:rPr>
        <w:t xml:space="preserve">расположенные на втором этаже пятиэтажного здания </w:t>
      </w:r>
      <w:r>
        <w:rPr>
          <w:rFonts w:ascii="Times New Roman" w:hAnsi="Times New Roman"/>
          <w:sz w:val="24"/>
          <w:szCs w:val="24"/>
        </w:rPr>
        <w:t>(согласно поэтажному плану),</w:t>
      </w:r>
    </w:p>
    <w:p w:rsidR="00DC4E08" w:rsidRDefault="00DC4E08" w:rsidP="00DC4E08">
      <w:pPr>
        <w:widowControl w:val="0"/>
        <w:autoSpaceDE w:val="0"/>
        <w:autoSpaceDN w:val="0"/>
        <w:adjustRightInd w:val="0"/>
        <w:spacing w:line="240" w:lineRule="auto"/>
        <w:ind w:firstLine="709"/>
        <w:jc w:val="both"/>
        <w:rPr>
          <w:rFonts w:ascii="Times New Roman" w:hAnsi="Times New Roman" w:cs="Times New Roman"/>
          <w:sz w:val="24"/>
          <w:szCs w:val="24"/>
        </w:rPr>
      </w:pPr>
      <w:r w:rsidRPr="00DC4E08">
        <w:rPr>
          <w:rFonts w:ascii="Times New Roman" w:hAnsi="Times New Roman" w:cs="Times New Roman"/>
          <w:sz w:val="24"/>
          <w:szCs w:val="24"/>
        </w:rPr>
        <w:t xml:space="preserve">- нежилое офисное помещение № 52 общей площадью 31,5 кв.м, расположенное на третьем этаже пятиэтажного здания </w:t>
      </w:r>
      <w:r>
        <w:rPr>
          <w:rFonts w:ascii="Times New Roman" w:hAnsi="Times New Roman"/>
          <w:sz w:val="24"/>
          <w:szCs w:val="24"/>
        </w:rPr>
        <w:t>(согласно поэтажному плану),</w:t>
      </w:r>
    </w:p>
    <w:p w:rsidR="00DC4E08" w:rsidRDefault="00DC4E08" w:rsidP="00DC4E08">
      <w:pPr>
        <w:widowControl w:val="0"/>
        <w:autoSpaceDE w:val="0"/>
        <w:autoSpaceDN w:val="0"/>
        <w:adjustRightInd w:val="0"/>
        <w:spacing w:line="240" w:lineRule="auto"/>
        <w:ind w:firstLine="709"/>
        <w:jc w:val="both"/>
        <w:rPr>
          <w:rFonts w:ascii="Times New Roman" w:hAnsi="Times New Roman"/>
          <w:sz w:val="24"/>
          <w:szCs w:val="24"/>
        </w:rPr>
      </w:pPr>
      <w:r w:rsidRPr="00DC4E08">
        <w:rPr>
          <w:rFonts w:ascii="Times New Roman" w:hAnsi="Times New Roman" w:cs="Times New Roman"/>
          <w:sz w:val="24"/>
          <w:szCs w:val="24"/>
        </w:rPr>
        <w:t xml:space="preserve">- нежилое помещение </w:t>
      </w:r>
      <w:r>
        <w:rPr>
          <w:rFonts w:ascii="Times New Roman" w:hAnsi="Times New Roman" w:cs="Times New Roman"/>
          <w:sz w:val="24"/>
          <w:szCs w:val="24"/>
        </w:rPr>
        <w:t xml:space="preserve">свободного назначения </w:t>
      </w:r>
      <w:r w:rsidRPr="00DC4E08">
        <w:rPr>
          <w:rFonts w:ascii="Times New Roman" w:hAnsi="Times New Roman" w:cs="Times New Roman"/>
          <w:sz w:val="24"/>
          <w:szCs w:val="24"/>
        </w:rPr>
        <w:t xml:space="preserve">№ 13 общей площадью 33,1 кв.м, расположенное на первом этаже пятиэтажного здания </w:t>
      </w:r>
      <w:r>
        <w:rPr>
          <w:rFonts w:ascii="Times New Roman" w:hAnsi="Times New Roman"/>
          <w:sz w:val="24"/>
          <w:szCs w:val="24"/>
        </w:rPr>
        <w:t>(согласно поэтажному плану),</w:t>
      </w:r>
    </w:p>
    <w:p w:rsidR="00E43324" w:rsidRDefault="00DC4E08" w:rsidP="00E43324">
      <w:pPr>
        <w:widowControl w:val="0"/>
        <w:autoSpaceDE w:val="0"/>
        <w:autoSpaceDN w:val="0"/>
        <w:adjustRightInd w:val="0"/>
        <w:spacing w:line="240" w:lineRule="auto"/>
        <w:ind w:firstLine="709"/>
        <w:jc w:val="both"/>
        <w:rPr>
          <w:rFonts w:ascii="Times New Roman" w:hAnsi="Times New Roman"/>
          <w:sz w:val="24"/>
          <w:szCs w:val="24"/>
        </w:rPr>
      </w:pPr>
      <w:r w:rsidRPr="00DC4E08">
        <w:rPr>
          <w:rFonts w:ascii="Times New Roman" w:hAnsi="Times New Roman" w:cs="Times New Roman"/>
          <w:sz w:val="24"/>
          <w:szCs w:val="24"/>
        </w:rPr>
        <w:t xml:space="preserve">- </w:t>
      </w:r>
      <w:r>
        <w:rPr>
          <w:rFonts w:ascii="Times New Roman" w:hAnsi="Times New Roman" w:cs="Times New Roman"/>
          <w:sz w:val="24"/>
          <w:szCs w:val="24"/>
        </w:rPr>
        <w:t xml:space="preserve">часть </w:t>
      </w:r>
      <w:r w:rsidRPr="00DC4E08">
        <w:rPr>
          <w:rFonts w:ascii="Times New Roman" w:hAnsi="Times New Roman" w:cs="Times New Roman"/>
          <w:sz w:val="24"/>
          <w:szCs w:val="24"/>
        </w:rPr>
        <w:t>нежило</w:t>
      </w:r>
      <w:r>
        <w:rPr>
          <w:rFonts w:ascii="Times New Roman" w:hAnsi="Times New Roman" w:cs="Times New Roman"/>
          <w:sz w:val="24"/>
          <w:szCs w:val="24"/>
        </w:rPr>
        <w:t>го</w:t>
      </w:r>
      <w:r w:rsidRPr="00DC4E08">
        <w:rPr>
          <w:rFonts w:ascii="Times New Roman" w:hAnsi="Times New Roman" w:cs="Times New Roman"/>
          <w:sz w:val="24"/>
          <w:szCs w:val="24"/>
        </w:rPr>
        <w:t xml:space="preserve"> </w:t>
      </w:r>
      <w:r>
        <w:rPr>
          <w:rFonts w:ascii="Times New Roman" w:hAnsi="Times New Roman" w:cs="Times New Roman"/>
          <w:sz w:val="24"/>
          <w:szCs w:val="24"/>
        </w:rPr>
        <w:t>производственно-</w:t>
      </w:r>
      <w:r w:rsidRPr="00DC4E08">
        <w:rPr>
          <w:rFonts w:ascii="Times New Roman" w:hAnsi="Times New Roman" w:cs="Times New Roman"/>
          <w:sz w:val="24"/>
          <w:szCs w:val="24"/>
        </w:rPr>
        <w:t>складско</w:t>
      </w:r>
      <w:r>
        <w:rPr>
          <w:rFonts w:ascii="Times New Roman" w:hAnsi="Times New Roman" w:cs="Times New Roman"/>
          <w:sz w:val="24"/>
          <w:szCs w:val="24"/>
        </w:rPr>
        <w:t>го</w:t>
      </w:r>
      <w:r w:rsidRPr="00DC4E08">
        <w:rPr>
          <w:rFonts w:ascii="Times New Roman" w:hAnsi="Times New Roman" w:cs="Times New Roman"/>
          <w:sz w:val="24"/>
          <w:szCs w:val="24"/>
        </w:rPr>
        <w:t xml:space="preserve"> помещени</w:t>
      </w:r>
      <w:r>
        <w:rPr>
          <w:rFonts w:ascii="Times New Roman" w:hAnsi="Times New Roman" w:cs="Times New Roman"/>
          <w:sz w:val="24"/>
          <w:szCs w:val="24"/>
        </w:rPr>
        <w:t>я</w:t>
      </w:r>
      <w:r w:rsidRPr="00DC4E08">
        <w:rPr>
          <w:rFonts w:ascii="Times New Roman" w:hAnsi="Times New Roman" w:cs="Times New Roman"/>
          <w:sz w:val="24"/>
          <w:szCs w:val="24"/>
        </w:rPr>
        <w:t xml:space="preserve"> № </w:t>
      </w:r>
      <w:r>
        <w:rPr>
          <w:rFonts w:ascii="Times New Roman" w:hAnsi="Times New Roman" w:cs="Times New Roman"/>
          <w:sz w:val="24"/>
          <w:szCs w:val="24"/>
        </w:rPr>
        <w:t>16</w:t>
      </w:r>
      <w:r w:rsidRPr="00DC4E08">
        <w:rPr>
          <w:rFonts w:ascii="Times New Roman" w:hAnsi="Times New Roman" w:cs="Times New Roman"/>
          <w:sz w:val="24"/>
          <w:szCs w:val="24"/>
        </w:rPr>
        <w:t xml:space="preserve"> площадью </w:t>
      </w:r>
      <w:r>
        <w:rPr>
          <w:rFonts w:ascii="Times New Roman" w:hAnsi="Times New Roman" w:cs="Times New Roman"/>
          <w:sz w:val="24"/>
          <w:szCs w:val="24"/>
        </w:rPr>
        <w:t>70,8</w:t>
      </w:r>
      <w:r w:rsidRPr="00DC4E08">
        <w:rPr>
          <w:rFonts w:ascii="Times New Roman" w:hAnsi="Times New Roman" w:cs="Times New Roman"/>
          <w:sz w:val="24"/>
          <w:szCs w:val="24"/>
        </w:rPr>
        <w:t xml:space="preserve"> кв.м, расположенное на первом этаже пятиэтажного здания </w:t>
      </w:r>
      <w:r w:rsidR="00E43324">
        <w:rPr>
          <w:rFonts w:ascii="Times New Roman" w:hAnsi="Times New Roman"/>
          <w:sz w:val="24"/>
          <w:szCs w:val="24"/>
        </w:rPr>
        <w:t>(согласно поэтажному плану).</w:t>
      </w:r>
    </w:p>
    <w:p w:rsidR="00785369" w:rsidRDefault="00785369" w:rsidP="00B33426">
      <w:pPr>
        <w:widowControl w:val="0"/>
        <w:autoSpaceDE w:val="0"/>
        <w:autoSpaceDN w:val="0"/>
        <w:adjustRightInd w:val="0"/>
        <w:spacing w:line="240" w:lineRule="auto"/>
        <w:ind w:firstLine="709"/>
        <w:jc w:val="both"/>
        <w:rPr>
          <w:rFonts w:ascii="Times New Roman" w:hAnsi="Times New Roman"/>
          <w:sz w:val="24"/>
          <w:szCs w:val="24"/>
        </w:rPr>
      </w:pPr>
      <w:r w:rsidRPr="00210B45">
        <w:rPr>
          <w:rFonts w:ascii="Times New Roman" w:hAnsi="Times New Roman" w:cs="Times New Roman"/>
          <w:b/>
          <w:bCs/>
          <w:sz w:val="24"/>
          <w:szCs w:val="24"/>
        </w:rPr>
        <w:t xml:space="preserve">Целевое назначение аренды: </w:t>
      </w:r>
      <w:r w:rsidR="00512574">
        <w:rPr>
          <w:rFonts w:ascii="Times New Roman" w:hAnsi="Times New Roman"/>
          <w:sz w:val="24"/>
          <w:szCs w:val="24"/>
        </w:rPr>
        <w:t>офисное</w:t>
      </w:r>
      <w:r w:rsidR="00C545D0" w:rsidRPr="00210B45">
        <w:rPr>
          <w:rFonts w:ascii="Times New Roman" w:hAnsi="Times New Roman"/>
          <w:sz w:val="24"/>
          <w:szCs w:val="24"/>
        </w:rPr>
        <w:t xml:space="preserve"> и складское</w:t>
      </w:r>
      <w:r w:rsidRPr="00210B45">
        <w:rPr>
          <w:rFonts w:ascii="Times New Roman" w:hAnsi="Times New Roman"/>
          <w:sz w:val="24"/>
          <w:szCs w:val="24"/>
        </w:rPr>
        <w:t>.</w:t>
      </w:r>
    </w:p>
    <w:p w:rsidR="00E43324" w:rsidRDefault="00D674EF" w:rsidP="00E43324">
      <w:pPr>
        <w:widowControl w:val="0"/>
        <w:autoSpaceDE w:val="0"/>
        <w:autoSpaceDN w:val="0"/>
        <w:adjustRightInd w:val="0"/>
        <w:spacing w:line="240" w:lineRule="auto"/>
        <w:ind w:firstLine="709"/>
        <w:jc w:val="both"/>
        <w:rPr>
          <w:rFonts w:ascii="Times New Roman" w:hAnsi="Times New Roman" w:cs="Times New Roman"/>
          <w:sz w:val="24"/>
          <w:szCs w:val="24"/>
        </w:rPr>
      </w:pPr>
      <w:r w:rsidRPr="009A57C8">
        <w:rPr>
          <w:rFonts w:ascii="Times New Roman" w:hAnsi="Times New Roman" w:cs="Times New Roman"/>
          <w:b/>
          <w:sz w:val="24"/>
          <w:szCs w:val="24"/>
        </w:rPr>
        <w:t xml:space="preserve">Лот № </w:t>
      </w:r>
      <w:r>
        <w:rPr>
          <w:rFonts w:ascii="Times New Roman" w:hAnsi="Times New Roman" w:cs="Times New Roman"/>
          <w:b/>
          <w:sz w:val="24"/>
          <w:szCs w:val="24"/>
        </w:rPr>
        <w:t>2</w:t>
      </w:r>
      <w:r w:rsidRPr="009A57C8">
        <w:rPr>
          <w:rFonts w:ascii="Times New Roman" w:hAnsi="Times New Roman" w:cs="Times New Roman"/>
          <w:sz w:val="24"/>
          <w:szCs w:val="24"/>
        </w:rPr>
        <w:t xml:space="preserve"> - </w:t>
      </w:r>
      <w:r w:rsidR="00E43324" w:rsidRPr="009A57C8">
        <w:rPr>
          <w:rFonts w:ascii="Times New Roman" w:hAnsi="Times New Roman" w:cs="Times New Roman"/>
          <w:sz w:val="24"/>
          <w:szCs w:val="24"/>
        </w:rPr>
        <w:t xml:space="preserve">Аренда нежилых </w:t>
      </w:r>
      <w:r w:rsidR="00E43324">
        <w:rPr>
          <w:rFonts w:ascii="Times New Roman" w:hAnsi="Times New Roman" w:cs="Times New Roman"/>
          <w:sz w:val="24"/>
          <w:szCs w:val="24"/>
        </w:rPr>
        <w:t xml:space="preserve">офисных </w:t>
      </w:r>
      <w:r w:rsidR="00E43324" w:rsidRPr="009A57C8">
        <w:rPr>
          <w:rFonts w:ascii="Times New Roman" w:hAnsi="Times New Roman" w:cs="Times New Roman"/>
          <w:sz w:val="24"/>
          <w:szCs w:val="24"/>
        </w:rPr>
        <w:t xml:space="preserve">помещений </w:t>
      </w:r>
      <w:r w:rsidR="00E43324" w:rsidRPr="009A57C8">
        <w:rPr>
          <w:rFonts w:ascii="Times New Roman" w:hAnsi="Times New Roman"/>
          <w:sz w:val="24"/>
          <w:szCs w:val="24"/>
        </w:rPr>
        <w:t xml:space="preserve">общей площадью </w:t>
      </w:r>
      <w:r w:rsidR="00E43324">
        <w:rPr>
          <w:rFonts w:ascii="Times New Roman" w:hAnsi="Times New Roman"/>
          <w:b/>
          <w:sz w:val="24"/>
          <w:szCs w:val="24"/>
        </w:rPr>
        <w:t>218,5</w:t>
      </w:r>
      <w:r w:rsidR="00E43324" w:rsidRPr="009A57C8">
        <w:rPr>
          <w:rFonts w:ascii="Times New Roman" w:hAnsi="Times New Roman"/>
          <w:b/>
          <w:sz w:val="24"/>
          <w:szCs w:val="24"/>
        </w:rPr>
        <w:t xml:space="preserve"> кв.м</w:t>
      </w:r>
      <w:r w:rsidR="00E43324" w:rsidRPr="009A57C8">
        <w:rPr>
          <w:rFonts w:ascii="Times New Roman" w:hAnsi="Times New Roman" w:cs="Times New Roman"/>
          <w:sz w:val="24"/>
          <w:szCs w:val="24"/>
        </w:rPr>
        <w:t xml:space="preserve">, расположенных по адресу: </w:t>
      </w:r>
      <w:r w:rsidR="00E43324" w:rsidRPr="009A57C8">
        <w:rPr>
          <w:rFonts w:ascii="Times New Roman" w:hAnsi="Times New Roman"/>
          <w:sz w:val="24"/>
          <w:szCs w:val="24"/>
        </w:rPr>
        <w:t xml:space="preserve">115487, </w:t>
      </w:r>
      <w:r w:rsidR="00E43324" w:rsidRPr="009A57C8">
        <w:rPr>
          <w:rFonts w:ascii="Times New Roman" w:hAnsi="Times New Roman" w:cs="Times New Roman"/>
          <w:sz w:val="24"/>
          <w:szCs w:val="24"/>
        </w:rPr>
        <w:t xml:space="preserve">г. Москва, ул. Садовники, д. 4, корп. 1: </w:t>
      </w:r>
    </w:p>
    <w:p w:rsidR="00E43324" w:rsidRDefault="00E43324" w:rsidP="00E43324">
      <w:pPr>
        <w:widowControl w:val="0"/>
        <w:autoSpaceDE w:val="0"/>
        <w:autoSpaceDN w:val="0"/>
        <w:adjustRightInd w:val="0"/>
        <w:spacing w:line="240" w:lineRule="auto"/>
        <w:ind w:firstLine="709"/>
        <w:jc w:val="both"/>
        <w:rPr>
          <w:rFonts w:ascii="Times New Roman" w:hAnsi="Times New Roman"/>
          <w:sz w:val="24"/>
          <w:szCs w:val="24"/>
        </w:rPr>
      </w:pPr>
      <w:r w:rsidRPr="00E43324">
        <w:rPr>
          <w:rFonts w:ascii="Times New Roman" w:hAnsi="Times New Roman"/>
          <w:sz w:val="24"/>
          <w:szCs w:val="24"/>
        </w:rPr>
        <w:t>- нежилые офисные помещения №№ 22, 23, 24 общей площадью 37,7 кв.м, расположенные на третьем этаже пятиэтажного здания</w:t>
      </w:r>
      <w:r>
        <w:rPr>
          <w:rFonts w:ascii="Times New Roman" w:hAnsi="Times New Roman"/>
          <w:sz w:val="24"/>
          <w:szCs w:val="24"/>
        </w:rPr>
        <w:t xml:space="preserve"> (согласно поэтажному плану),</w:t>
      </w:r>
    </w:p>
    <w:p w:rsidR="00E43324" w:rsidRDefault="00E43324" w:rsidP="00E43324">
      <w:pPr>
        <w:widowControl w:val="0"/>
        <w:autoSpaceDE w:val="0"/>
        <w:autoSpaceDN w:val="0"/>
        <w:adjustRightInd w:val="0"/>
        <w:spacing w:line="240" w:lineRule="auto"/>
        <w:ind w:firstLine="709"/>
        <w:jc w:val="both"/>
        <w:rPr>
          <w:rFonts w:ascii="Times New Roman" w:hAnsi="Times New Roman"/>
          <w:sz w:val="24"/>
          <w:szCs w:val="24"/>
        </w:rPr>
      </w:pPr>
      <w:r w:rsidRPr="00E43324">
        <w:rPr>
          <w:rFonts w:ascii="Times New Roman" w:hAnsi="Times New Roman"/>
          <w:sz w:val="24"/>
          <w:szCs w:val="24"/>
        </w:rPr>
        <w:t>- нежилые офисные помещения № 16 общей площадью 37,2 кв.м,  № 17, 17а общей площадью 55,8 кв.м</w:t>
      </w:r>
      <w:r>
        <w:rPr>
          <w:rFonts w:ascii="Times New Roman" w:hAnsi="Times New Roman"/>
          <w:sz w:val="24"/>
          <w:szCs w:val="24"/>
        </w:rPr>
        <w:t>, №№ 39, 39а общей площадью 55,9 кв.м,</w:t>
      </w:r>
      <w:r w:rsidRPr="00E43324">
        <w:rPr>
          <w:rFonts w:ascii="Times New Roman" w:hAnsi="Times New Roman"/>
          <w:sz w:val="24"/>
          <w:szCs w:val="24"/>
        </w:rPr>
        <w:t xml:space="preserve"> </w:t>
      </w:r>
      <w:r w:rsidR="00553DEE" w:rsidRPr="00553DEE">
        <w:rPr>
          <w:rFonts w:ascii="Times New Roman" w:hAnsi="Times New Roman"/>
          <w:sz w:val="24"/>
          <w:szCs w:val="24"/>
        </w:rPr>
        <w:t>№ 31а, общей площадью 26,3 кв.м и часть офисного помещения № 31б площадью 5,6 кв.м</w:t>
      </w:r>
      <w:r w:rsidR="00553DEE">
        <w:rPr>
          <w:rFonts w:ascii="Times New Roman" w:hAnsi="Times New Roman"/>
          <w:sz w:val="24"/>
          <w:szCs w:val="24"/>
        </w:rPr>
        <w:t>,</w:t>
      </w:r>
      <w:r w:rsidR="00553DEE" w:rsidRPr="00E43324">
        <w:rPr>
          <w:rFonts w:ascii="Times New Roman" w:hAnsi="Times New Roman"/>
          <w:sz w:val="24"/>
          <w:szCs w:val="24"/>
        </w:rPr>
        <w:t xml:space="preserve"> </w:t>
      </w:r>
      <w:r w:rsidRPr="00E43324">
        <w:rPr>
          <w:rFonts w:ascii="Times New Roman" w:hAnsi="Times New Roman"/>
          <w:sz w:val="24"/>
          <w:szCs w:val="24"/>
        </w:rPr>
        <w:t xml:space="preserve">расположенные на четвертом этаже пятиэтажного здания, </w:t>
      </w:r>
      <w:r w:rsidR="00553DEE">
        <w:rPr>
          <w:rFonts w:ascii="Times New Roman" w:hAnsi="Times New Roman"/>
          <w:sz w:val="24"/>
          <w:szCs w:val="24"/>
        </w:rPr>
        <w:t>(согласно поэтажному плану).</w:t>
      </w:r>
    </w:p>
    <w:p w:rsidR="00D674EF" w:rsidRDefault="00D674EF" w:rsidP="00D674EF">
      <w:pPr>
        <w:widowControl w:val="0"/>
        <w:autoSpaceDE w:val="0"/>
        <w:autoSpaceDN w:val="0"/>
        <w:adjustRightInd w:val="0"/>
        <w:spacing w:line="240" w:lineRule="auto"/>
        <w:ind w:firstLine="709"/>
        <w:jc w:val="both"/>
        <w:rPr>
          <w:rFonts w:ascii="Times New Roman" w:hAnsi="Times New Roman"/>
          <w:sz w:val="24"/>
          <w:szCs w:val="24"/>
        </w:rPr>
      </w:pPr>
      <w:r w:rsidRPr="00210B45">
        <w:rPr>
          <w:rFonts w:ascii="Times New Roman" w:hAnsi="Times New Roman" w:cs="Times New Roman"/>
          <w:b/>
          <w:bCs/>
          <w:sz w:val="24"/>
          <w:szCs w:val="24"/>
        </w:rPr>
        <w:t xml:space="preserve">Целевое назначение аренды: </w:t>
      </w:r>
      <w:r w:rsidR="00E43324">
        <w:rPr>
          <w:rFonts w:ascii="Times New Roman" w:hAnsi="Times New Roman"/>
          <w:sz w:val="24"/>
          <w:szCs w:val="24"/>
        </w:rPr>
        <w:t>офисное.</w:t>
      </w:r>
    </w:p>
    <w:p w:rsidR="004B7CEF" w:rsidRDefault="004B7CEF" w:rsidP="004B7CEF">
      <w:pPr>
        <w:widowControl w:val="0"/>
        <w:autoSpaceDE w:val="0"/>
        <w:autoSpaceDN w:val="0"/>
        <w:adjustRightInd w:val="0"/>
        <w:spacing w:line="240" w:lineRule="auto"/>
        <w:ind w:firstLine="709"/>
        <w:jc w:val="both"/>
        <w:rPr>
          <w:rFonts w:ascii="Times New Roman" w:hAnsi="Times New Roman" w:cs="Times New Roman"/>
          <w:sz w:val="24"/>
          <w:szCs w:val="24"/>
        </w:rPr>
      </w:pPr>
      <w:r w:rsidRPr="009A57C8">
        <w:rPr>
          <w:rFonts w:ascii="Times New Roman" w:hAnsi="Times New Roman" w:cs="Times New Roman"/>
          <w:b/>
          <w:sz w:val="24"/>
          <w:szCs w:val="24"/>
        </w:rPr>
        <w:t xml:space="preserve">Лот № </w:t>
      </w:r>
      <w:r>
        <w:rPr>
          <w:rFonts w:ascii="Times New Roman" w:hAnsi="Times New Roman" w:cs="Times New Roman"/>
          <w:b/>
          <w:sz w:val="24"/>
          <w:szCs w:val="24"/>
        </w:rPr>
        <w:t>3</w:t>
      </w:r>
      <w:r w:rsidRPr="009A57C8">
        <w:rPr>
          <w:rFonts w:ascii="Times New Roman" w:hAnsi="Times New Roman" w:cs="Times New Roman"/>
          <w:sz w:val="24"/>
          <w:szCs w:val="24"/>
        </w:rPr>
        <w:t xml:space="preserve"> - Аренда нежилых помещений </w:t>
      </w:r>
      <w:r w:rsidRPr="009A57C8">
        <w:rPr>
          <w:rFonts w:ascii="Times New Roman" w:hAnsi="Times New Roman"/>
          <w:sz w:val="24"/>
          <w:szCs w:val="24"/>
        </w:rPr>
        <w:t xml:space="preserve">общей площадью </w:t>
      </w:r>
      <w:r>
        <w:rPr>
          <w:rFonts w:ascii="Times New Roman" w:hAnsi="Times New Roman"/>
          <w:b/>
          <w:sz w:val="24"/>
          <w:szCs w:val="24"/>
        </w:rPr>
        <w:t>209,7</w:t>
      </w:r>
      <w:r w:rsidRPr="009A57C8">
        <w:rPr>
          <w:rFonts w:ascii="Times New Roman" w:hAnsi="Times New Roman"/>
          <w:b/>
          <w:sz w:val="24"/>
          <w:szCs w:val="24"/>
        </w:rPr>
        <w:t xml:space="preserve"> кв.м</w:t>
      </w:r>
      <w:r w:rsidRPr="009A57C8">
        <w:rPr>
          <w:rFonts w:ascii="Times New Roman" w:hAnsi="Times New Roman" w:cs="Times New Roman"/>
          <w:sz w:val="24"/>
          <w:szCs w:val="24"/>
        </w:rPr>
        <w:t xml:space="preserve">, расположенных по адресу: </w:t>
      </w:r>
      <w:r w:rsidRPr="009A57C8">
        <w:rPr>
          <w:rFonts w:ascii="Times New Roman" w:hAnsi="Times New Roman"/>
          <w:sz w:val="24"/>
          <w:szCs w:val="24"/>
        </w:rPr>
        <w:t xml:space="preserve">115487, </w:t>
      </w:r>
      <w:r w:rsidRPr="009A57C8">
        <w:rPr>
          <w:rFonts w:ascii="Times New Roman" w:hAnsi="Times New Roman" w:cs="Times New Roman"/>
          <w:sz w:val="24"/>
          <w:szCs w:val="24"/>
        </w:rPr>
        <w:t>г. Москва, ул. Садовники, д. 4, корп. 1</w:t>
      </w:r>
      <w:r>
        <w:rPr>
          <w:rFonts w:ascii="Times New Roman" w:hAnsi="Times New Roman" w:cs="Times New Roman"/>
          <w:sz w:val="24"/>
          <w:szCs w:val="24"/>
        </w:rPr>
        <w:t xml:space="preserve"> и стр.2</w:t>
      </w:r>
      <w:r w:rsidRPr="009A57C8">
        <w:rPr>
          <w:rFonts w:ascii="Times New Roman" w:hAnsi="Times New Roman" w:cs="Times New Roman"/>
          <w:sz w:val="24"/>
          <w:szCs w:val="24"/>
        </w:rPr>
        <w:t xml:space="preserve">: </w:t>
      </w:r>
    </w:p>
    <w:p w:rsidR="004B7CEF" w:rsidRDefault="004B7CEF" w:rsidP="004B7CEF">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cs="Times New Roman"/>
          <w:sz w:val="24"/>
          <w:szCs w:val="24"/>
        </w:rPr>
        <w:t xml:space="preserve">- </w:t>
      </w:r>
      <w:r w:rsidRPr="00DC4E08">
        <w:rPr>
          <w:rFonts w:ascii="Times New Roman" w:hAnsi="Times New Roman" w:cs="Times New Roman"/>
          <w:sz w:val="24"/>
          <w:szCs w:val="24"/>
        </w:rPr>
        <w:t xml:space="preserve">нежилые офисные помещения № </w:t>
      </w:r>
      <w:r>
        <w:rPr>
          <w:rFonts w:ascii="Times New Roman" w:hAnsi="Times New Roman" w:cs="Times New Roman"/>
          <w:sz w:val="24"/>
          <w:szCs w:val="24"/>
        </w:rPr>
        <w:t>37</w:t>
      </w:r>
      <w:r w:rsidRPr="00DC4E08">
        <w:rPr>
          <w:rFonts w:ascii="Times New Roman" w:hAnsi="Times New Roman" w:cs="Times New Roman"/>
          <w:sz w:val="24"/>
          <w:szCs w:val="24"/>
        </w:rPr>
        <w:t xml:space="preserve"> общей площадью </w:t>
      </w:r>
      <w:r>
        <w:rPr>
          <w:rFonts w:ascii="Times New Roman" w:hAnsi="Times New Roman" w:cs="Times New Roman"/>
          <w:sz w:val="24"/>
          <w:szCs w:val="24"/>
        </w:rPr>
        <w:t>37,8</w:t>
      </w:r>
      <w:r w:rsidRPr="00DC4E08">
        <w:rPr>
          <w:rFonts w:ascii="Times New Roman" w:hAnsi="Times New Roman" w:cs="Times New Roman"/>
          <w:sz w:val="24"/>
          <w:szCs w:val="24"/>
        </w:rPr>
        <w:t xml:space="preserve"> кв.м; № </w:t>
      </w:r>
      <w:r>
        <w:rPr>
          <w:rFonts w:ascii="Times New Roman" w:hAnsi="Times New Roman" w:cs="Times New Roman"/>
          <w:sz w:val="24"/>
          <w:szCs w:val="24"/>
        </w:rPr>
        <w:t>38</w:t>
      </w:r>
      <w:r w:rsidRPr="00DC4E08">
        <w:rPr>
          <w:rFonts w:ascii="Times New Roman" w:hAnsi="Times New Roman" w:cs="Times New Roman"/>
          <w:sz w:val="24"/>
          <w:szCs w:val="24"/>
        </w:rPr>
        <w:t xml:space="preserve"> общей площадью </w:t>
      </w:r>
      <w:r>
        <w:rPr>
          <w:rFonts w:ascii="Times New Roman" w:hAnsi="Times New Roman" w:cs="Times New Roman"/>
          <w:sz w:val="24"/>
          <w:szCs w:val="24"/>
        </w:rPr>
        <w:t>36,3</w:t>
      </w:r>
      <w:r w:rsidRPr="00DC4E08">
        <w:rPr>
          <w:rFonts w:ascii="Times New Roman" w:hAnsi="Times New Roman" w:cs="Times New Roman"/>
          <w:sz w:val="24"/>
          <w:szCs w:val="24"/>
        </w:rPr>
        <w:t xml:space="preserve"> кв.м</w:t>
      </w:r>
      <w:r>
        <w:rPr>
          <w:rFonts w:ascii="Times New Roman" w:hAnsi="Times New Roman" w:cs="Times New Roman"/>
          <w:sz w:val="24"/>
          <w:szCs w:val="24"/>
        </w:rPr>
        <w:t xml:space="preserve">; №№ 39, 39а общей площадью 38,1 кв.м, </w:t>
      </w:r>
      <w:r w:rsidRPr="00DC4E08">
        <w:rPr>
          <w:rFonts w:ascii="Times New Roman" w:hAnsi="Times New Roman" w:cs="Times New Roman"/>
          <w:sz w:val="24"/>
          <w:szCs w:val="24"/>
        </w:rPr>
        <w:t xml:space="preserve">расположенные на </w:t>
      </w:r>
      <w:r>
        <w:rPr>
          <w:rFonts w:ascii="Times New Roman" w:hAnsi="Times New Roman" w:cs="Times New Roman"/>
          <w:sz w:val="24"/>
          <w:szCs w:val="24"/>
        </w:rPr>
        <w:t>третьем</w:t>
      </w:r>
      <w:r w:rsidRPr="00DC4E08">
        <w:rPr>
          <w:rFonts w:ascii="Times New Roman" w:hAnsi="Times New Roman" w:cs="Times New Roman"/>
          <w:sz w:val="24"/>
          <w:szCs w:val="24"/>
        </w:rPr>
        <w:t xml:space="preserve"> этаже пятиэтажного здания </w:t>
      </w:r>
      <w:r>
        <w:rPr>
          <w:rFonts w:ascii="Times New Roman" w:hAnsi="Times New Roman"/>
          <w:sz w:val="24"/>
          <w:szCs w:val="24"/>
        </w:rPr>
        <w:t>(согласно поэтажному плану),</w:t>
      </w:r>
    </w:p>
    <w:p w:rsidR="004B7CEF" w:rsidRDefault="0053768B" w:rsidP="00D674EF">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w:t>
      </w:r>
      <w:r w:rsidRPr="0053768B">
        <w:rPr>
          <w:rFonts w:ascii="Times New Roman" w:hAnsi="Times New Roman"/>
          <w:sz w:val="24"/>
          <w:szCs w:val="24"/>
        </w:rPr>
        <w:t xml:space="preserve"> складское помещение № 1 (С-16) площадью 97,5 кв.м., расположенное на первом этаже двухэтажного здания по адресу: 115487, г. Москва, ул. Садовники, д. 4, корп. 1, стр.2, </w:t>
      </w:r>
      <w:r>
        <w:rPr>
          <w:rFonts w:ascii="Times New Roman" w:hAnsi="Times New Roman"/>
          <w:sz w:val="24"/>
          <w:szCs w:val="24"/>
        </w:rPr>
        <w:t>(согласно поэтажному плану).</w:t>
      </w:r>
    </w:p>
    <w:p w:rsidR="0053768B" w:rsidRDefault="0053768B" w:rsidP="0053768B">
      <w:pPr>
        <w:widowControl w:val="0"/>
        <w:autoSpaceDE w:val="0"/>
        <w:autoSpaceDN w:val="0"/>
        <w:adjustRightInd w:val="0"/>
        <w:spacing w:line="240" w:lineRule="auto"/>
        <w:ind w:firstLine="709"/>
        <w:jc w:val="both"/>
        <w:rPr>
          <w:rFonts w:ascii="Times New Roman" w:hAnsi="Times New Roman"/>
          <w:sz w:val="24"/>
          <w:szCs w:val="24"/>
        </w:rPr>
      </w:pPr>
      <w:r w:rsidRPr="00210B45">
        <w:rPr>
          <w:rFonts w:ascii="Times New Roman" w:hAnsi="Times New Roman" w:cs="Times New Roman"/>
          <w:b/>
          <w:bCs/>
          <w:sz w:val="24"/>
          <w:szCs w:val="24"/>
        </w:rPr>
        <w:t xml:space="preserve">Целевое назначение аренды: </w:t>
      </w:r>
      <w:r>
        <w:rPr>
          <w:rFonts w:ascii="Times New Roman" w:hAnsi="Times New Roman"/>
          <w:sz w:val="24"/>
          <w:szCs w:val="24"/>
        </w:rPr>
        <w:t>офисное</w:t>
      </w:r>
      <w:r w:rsidRPr="00210B45">
        <w:rPr>
          <w:rFonts w:ascii="Times New Roman" w:hAnsi="Times New Roman"/>
          <w:sz w:val="24"/>
          <w:szCs w:val="24"/>
        </w:rPr>
        <w:t xml:space="preserve"> и складское.</w:t>
      </w:r>
    </w:p>
    <w:p w:rsidR="009969BB" w:rsidRPr="00015F45" w:rsidRDefault="00785369" w:rsidP="00737AA9">
      <w:pPr>
        <w:numPr>
          <w:ilvl w:val="0"/>
          <w:numId w:val="5"/>
        </w:numPr>
        <w:tabs>
          <w:tab w:val="num" w:pos="284"/>
        </w:tabs>
        <w:spacing w:after="0"/>
        <w:ind w:left="284"/>
        <w:jc w:val="both"/>
        <w:rPr>
          <w:rFonts w:ascii="Times New Roman" w:hAnsi="Times New Roman" w:cs="Times New Roman"/>
          <w:sz w:val="24"/>
          <w:szCs w:val="24"/>
        </w:rPr>
      </w:pPr>
      <w:r w:rsidRPr="00015F45">
        <w:rPr>
          <w:rFonts w:ascii="Times New Roman" w:hAnsi="Times New Roman" w:cs="Times New Roman"/>
          <w:b/>
          <w:bCs/>
          <w:sz w:val="24"/>
          <w:szCs w:val="24"/>
        </w:rPr>
        <w:t xml:space="preserve">Способ </w:t>
      </w:r>
      <w:r w:rsidR="00AE45AC" w:rsidRPr="00015F45">
        <w:rPr>
          <w:rFonts w:ascii="Times New Roman" w:hAnsi="Times New Roman" w:cs="Times New Roman"/>
          <w:b/>
          <w:bCs/>
          <w:sz w:val="24"/>
          <w:szCs w:val="24"/>
        </w:rPr>
        <w:t>торгов</w:t>
      </w:r>
      <w:r w:rsidRPr="00015F45">
        <w:rPr>
          <w:rFonts w:ascii="Times New Roman" w:hAnsi="Times New Roman" w:cs="Times New Roman"/>
          <w:b/>
          <w:bCs/>
          <w:sz w:val="24"/>
          <w:szCs w:val="24"/>
        </w:rPr>
        <w:t>:</w:t>
      </w:r>
      <w:r w:rsidRPr="00015F45">
        <w:rPr>
          <w:rFonts w:ascii="Times New Roman" w:hAnsi="Times New Roman" w:cs="Times New Roman"/>
          <w:sz w:val="24"/>
          <w:szCs w:val="24"/>
        </w:rPr>
        <w:t xml:space="preserve"> </w:t>
      </w:r>
      <w:r w:rsidR="00AF78AA" w:rsidRPr="00015F45">
        <w:rPr>
          <w:rFonts w:ascii="Times New Roman" w:hAnsi="Times New Roman" w:cs="Times New Roman"/>
          <w:sz w:val="24"/>
          <w:szCs w:val="24"/>
        </w:rPr>
        <w:t>аукцион</w:t>
      </w:r>
      <w:r w:rsidRPr="00015F45">
        <w:rPr>
          <w:rFonts w:ascii="Times New Roman" w:hAnsi="Times New Roman" w:cs="Times New Roman"/>
          <w:sz w:val="24"/>
          <w:szCs w:val="24"/>
        </w:rPr>
        <w:t xml:space="preserve"> (далее - </w:t>
      </w:r>
      <w:r w:rsidR="00F875BF" w:rsidRPr="00015F45">
        <w:rPr>
          <w:rFonts w:ascii="Times New Roman" w:hAnsi="Times New Roman" w:cs="Times New Roman"/>
          <w:sz w:val="24"/>
          <w:szCs w:val="24"/>
        </w:rPr>
        <w:t>О</w:t>
      </w:r>
      <w:r w:rsidR="00AF78AA" w:rsidRPr="00015F45">
        <w:rPr>
          <w:rFonts w:ascii="Times New Roman" w:hAnsi="Times New Roman" w:cs="Times New Roman"/>
          <w:sz w:val="24"/>
          <w:szCs w:val="24"/>
        </w:rPr>
        <w:t>А</w:t>
      </w:r>
      <w:r w:rsidRPr="00015F45">
        <w:rPr>
          <w:rFonts w:ascii="Times New Roman" w:hAnsi="Times New Roman" w:cs="Times New Roman"/>
          <w:sz w:val="24"/>
          <w:szCs w:val="24"/>
        </w:rPr>
        <w:t xml:space="preserve">), открытый по составу </w:t>
      </w:r>
      <w:r w:rsidR="00F875BF" w:rsidRPr="00015F45">
        <w:rPr>
          <w:rFonts w:ascii="Times New Roman" w:hAnsi="Times New Roman" w:cs="Times New Roman"/>
          <w:sz w:val="24"/>
          <w:szCs w:val="24"/>
        </w:rPr>
        <w:t>участников.</w:t>
      </w:r>
    </w:p>
    <w:p w:rsidR="00211671" w:rsidRPr="00015F45"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015F45">
        <w:rPr>
          <w:rFonts w:ascii="Times New Roman" w:hAnsi="Times New Roman" w:cs="Times New Roman"/>
          <w:b/>
          <w:bCs/>
          <w:sz w:val="24"/>
          <w:szCs w:val="24"/>
        </w:rPr>
        <w:t xml:space="preserve">НМЦ (начальная (минимальная) цена договора) фиксированной части </w:t>
      </w:r>
      <w:r w:rsidR="00A6742F" w:rsidRPr="00015F45">
        <w:rPr>
          <w:rFonts w:ascii="Times New Roman" w:hAnsi="Times New Roman" w:cs="Times New Roman"/>
          <w:b/>
          <w:bCs/>
          <w:sz w:val="24"/>
          <w:szCs w:val="24"/>
        </w:rPr>
        <w:t>ежемесячной арендной платы</w:t>
      </w:r>
      <w:r w:rsidRPr="00015F45">
        <w:rPr>
          <w:rFonts w:ascii="Times New Roman" w:hAnsi="Times New Roman" w:cs="Times New Roman"/>
          <w:b/>
          <w:bCs/>
          <w:sz w:val="24"/>
          <w:szCs w:val="24"/>
        </w:rPr>
        <w:t>:</w:t>
      </w:r>
    </w:p>
    <w:p w:rsidR="00785369" w:rsidRDefault="00211671" w:rsidP="00211671">
      <w:pPr>
        <w:spacing w:after="0"/>
        <w:ind w:left="284"/>
        <w:jc w:val="both"/>
        <w:rPr>
          <w:rFonts w:ascii="Times New Roman" w:hAnsi="Times New Roman"/>
          <w:sz w:val="24"/>
          <w:szCs w:val="24"/>
        </w:rPr>
      </w:pPr>
      <w:r w:rsidRPr="009A57C8">
        <w:rPr>
          <w:rFonts w:ascii="Times New Roman" w:hAnsi="Times New Roman"/>
          <w:sz w:val="24"/>
          <w:szCs w:val="24"/>
        </w:rPr>
        <w:t xml:space="preserve">Лот № 1 </w:t>
      </w:r>
      <w:r w:rsidR="009729EF" w:rsidRPr="009A57C8">
        <w:rPr>
          <w:rFonts w:ascii="Times New Roman" w:hAnsi="Times New Roman"/>
          <w:sz w:val="24"/>
          <w:szCs w:val="24"/>
        </w:rPr>
        <w:t>–</w:t>
      </w:r>
      <w:r w:rsidRPr="009A57C8">
        <w:rPr>
          <w:rFonts w:ascii="Times New Roman" w:hAnsi="Times New Roman"/>
          <w:sz w:val="24"/>
          <w:szCs w:val="24"/>
        </w:rPr>
        <w:t xml:space="preserve"> </w:t>
      </w:r>
      <w:r w:rsidR="00553DEE">
        <w:rPr>
          <w:rFonts w:ascii="Times New Roman" w:hAnsi="Times New Roman"/>
          <w:sz w:val="24"/>
          <w:szCs w:val="24"/>
        </w:rPr>
        <w:t>447 700</w:t>
      </w:r>
      <w:r w:rsidRPr="009A57C8">
        <w:rPr>
          <w:rFonts w:ascii="Times New Roman" w:hAnsi="Times New Roman"/>
          <w:sz w:val="24"/>
          <w:szCs w:val="24"/>
        </w:rPr>
        <w:t xml:space="preserve"> (</w:t>
      </w:r>
      <w:r w:rsidR="00553DEE">
        <w:rPr>
          <w:rFonts w:ascii="Times New Roman" w:hAnsi="Times New Roman"/>
          <w:sz w:val="24"/>
          <w:szCs w:val="24"/>
        </w:rPr>
        <w:t>Четыреста сорок семь</w:t>
      </w:r>
      <w:r w:rsidR="00ED52D3" w:rsidRPr="009A57C8">
        <w:rPr>
          <w:rFonts w:ascii="Times New Roman" w:hAnsi="Times New Roman"/>
          <w:sz w:val="24"/>
          <w:szCs w:val="24"/>
        </w:rPr>
        <w:t xml:space="preserve"> тысяч</w:t>
      </w:r>
      <w:r w:rsidR="007C0480" w:rsidRPr="009A57C8">
        <w:rPr>
          <w:rFonts w:ascii="Times New Roman" w:hAnsi="Times New Roman"/>
          <w:sz w:val="24"/>
          <w:szCs w:val="24"/>
        </w:rPr>
        <w:t xml:space="preserve"> </w:t>
      </w:r>
      <w:r w:rsidR="00553DEE">
        <w:rPr>
          <w:rFonts w:ascii="Times New Roman" w:hAnsi="Times New Roman"/>
          <w:sz w:val="24"/>
          <w:szCs w:val="24"/>
        </w:rPr>
        <w:t>семьсот</w:t>
      </w:r>
      <w:r w:rsidRPr="009A57C8">
        <w:rPr>
          <w:rFonts w:ascii="Times New Roman" w:hAnsi="Times New Roman"/>
          <w:sz w:val="24"/>
          <w:szCs w:val="24"/>
        </w:rPr>
        <w:t>) рубл</w:t>
      </w:r>
      <w:r w:rsidR="00B178D1" w:rsidRPr="009A57C8">
        <w:rPr>
          <w:rFonts w:ascii="Times New Roman" w:hAnsi="Times New Roman"/>
          <w:sz w:val="24"/>
          <w:szCs w:val="24"/>
        </w:rPr>
        <w:t>ей</w:t>
      </w:r>
      <w:r w:rsidRPr="009A57C8">
        <w:rPr>
          <w:rFonts w:ascii="Times New Roman" w:hAnsi="Times New Roman"/>
          <w:sz w:val="24"/>
          <w:szCs w:val="24"/>
        </w:rPr>
        <w:t xml:space="preserve"> </w:t>
      </w:r>
      <w:r w:rsidR="00B178D1" w:rsidRPr="009A57C8">
        <w:rPr>
          <w:rFonts w:ascii="Times New Roman" w:hAnsi="Times New Roman"/>
          <w:sz w:val="24"/>
          <w:szCs w:val="24"/>
        </w:rPr>
        <w:t>0</w:t>
      </w:r>
      <w:r w:rsidR="00ED52D3" w:rsidRPr="009A57C8">
        <w:rPr>
          <w:rFonts w:ascii="Times New Roman" w:hAnsi="Times New Roman"/>
          <w:sz w:val="24"/>
          <w:szCs w:val="24"/>
        </w:rPr>
        <w:t>0</w:t>
      </w:r>
      <w:r w:rsidRPr="009A57C8">
        <w:rPr>
          <w:rFonts w:ascii="Times New Roman" w:hAnsi="Times New Roman"/>
          <w:sz w:val="24"/>
          <w:szCs w:val="24"/>
        </w:rPr>
        <w:t xml:space="preserve"> копе</w:t>
      </w:r>
      <w:r w:rsidR="009729EF" w:rsidRPr="009A57C8">
        <w:rPr>
          <w:rFonts w:ascii="Times New Roman" w:hAnsi="Times New Roman"/>
          <w:sz w:val="24"/>
          <w:szCs w:val="24"/>
        </w:rPr>
        <w:t>ек</w:t>
      </w:r>
      <w:r w:rsidR="009969BB" w:rsidRPr="009A57C8">
        <w:rPr>
          <w:rFonts w:ascii="Times New Roman" w:hAnsi="Times New Roman"/>
          <w:sz w:val="24"/>
          <w:szCs w:val="24"/>
        </w:rPr>
        <w:t>, в т.ч. НДС</w:t>
      </w:r>
      <w:r w:rsidR="00A5226C" w:rsidRPr="009A57C8">
        <w:rPr>
          <w:rFonts w:ascii="Times New Roman" w:hAnsi="Times New Roman"/>
          <w:sz w:val="24"/>
          <w:szCs w:val="24"/>
        </w:rPr>
        <w:t>-20%</w:t>
      </w:r>
    </w:p>
    <w:p w:rsidR="00D674EF" w:rsidRDefault="00D674EF" w:rsidP="00D674EF">
      <w:pPr>
        <w:spacing w:after="0"/>
        <w:ind w:left="284"/>
        <w:jc w:val="both"/>
        <w:rPr>
          <w:rFonts w:ascii="Times New Roman" w:hAnsi="Times New Roman"/>
          <w:sz w:val="24"/>
          <w:szCs w:val="24"/>
        </w:rPr>
      </w:pPr>
      <w:r w:rsidRPr="009A57C8">
        <w:rPr>
          <w:rFonts w:ascii="Times New Roman" w:hAnsi="Times New Roman"/>
          <w:sz w:val="24"/>
          <w:szCs w:val="24"/>
        </w:rPr>
        <w:lastRenderedPageBreak/>
        <w:t xml:space="preserve">Лот № </w:t>
      </w:r>
      <w:r>
        <w:rPr>
          <w:rFonts w:ascii="Times New Roman" w:hAnsi="Times New Roman"/>
          <w:sz w:val="24"/>
          <w:szCs w:val="24"/>
        </w:rPr>
        <w:t>2</w:t>
      </w:r>
      <w:r w:rsidRPr="009A57C8">
        <w:rPr>
          <w:rFonts w:ascii="Times New Roman" w:hAnsi="Times New Roman"/>
          <w:sz w:val="24"/>
          <w:szCs w:val="24"/>
        </w:rPr>
        <w:t xml:space="preserve"> – </w:t>
      </w:r>
      <w:r w:rsidR="00553DEE">
        <w:rPr>
          <w:rFonts w:ascii="Times New Roman" w:hAnsi="Times New Roman"/>
          <w:sz w:val="24"/>
          <w:szCs w:val="24"/>
        </w:rPr>
        <w:t>2</w:t>
      </w:r>
      <w:r w:rsidR="00BA2B28" w:rsidRPr="00BA2B28">
        <w:rPr>
          <w:rFonts w:ascii="Times New Roman" w:hAnsi="Times New Roman"/>
          <w:sz w:val="24"/>
          <w:szCs w:val="24"/>
        </w:rPr>
        <w:t>86</w:t>
      </w:r>
      <w:r w:rsidR="00553DEE">
        <w:rPr>
          <w:rFonts w:ascii="Times New Roman" w:hAnsi="Times New Roman"/>
          <w:sz w:val="24"/>
          <w:szCs w:val="24"/>
        </w:rPr>
        <w:t xml:space="preserve"> </w:t>
      </w:r>
      <w:r w:rsidR="00BA2B28" w:rsidRPr="00BA2B28">
        <w:rPr>
          <w:rFonts w:ascii="Times New Roman" w:hAnsi="Times New Roman"/>
          <w:sz w:val="24"/>
          <w:szCs w:val="24"/>
        </w:rPr>
        <w:t>650</w:t>
      </w:r>
      <w:r w:rsidRPr="009A57C8">
        <w:rPr>
          <w:rFonts w:ascii="Times New Roman" w:hAnsi="Times New Roman"/>
          <w:sz w:val="24"/>
          <w:szCs w:val="24"/>
        </w:rPr>
        <w:t xml:space="preserve"> (</w:t>
      </w:r>
      <w:r w:rsidR="00553DEE">
        <w:rPr>
          <w:rFonts w:ascii="Times New Roman" w:hAnsi="Times New Roman"/>
          <w:sz w:val="24"/>
          <w:szCs w:val="24"/>
        </w:rPr>
        <w:t xml:space="preserve">Двести </w:t>
      </w:r>
      <w:r w:rsidR="00BA2B28" w:rsidRPr="00BA2B28">
        <w:rPr>
          <w:rFonts w:ascii="Times New Roman" w:hAnsi="Times New Roman"/>
          <w:sz w:val="24"/>
          <w:szCs w:val="24"/>
        </w:rPr>
        <w:t>восемьдесят</w:t>
      </w:r>
      <w:r w:rsidR="00BA2B28">
        <w:rPr>
          <w:rFonts w:ascii="Times New Roman" w:hAnsi="Times New Roman"/>
          <w:sz w:val="24"/>
          <w:szCs w:val="24"/>
        </w:rPr>
        <w:t xml:space="preserve"> шесть</w:t>
      </w:r>
      <w:r w:rsidRPr="009A57C8">
        <w:rPr>
          <w:rFonts w:ascii="Times New Roman" w:hAnsi="Times New Roman"/>
          <w:sz w:val="24"/>
          <w:szCs w:val="24"/>
        </w:rPr>
        <w:t xml:space="preserve"> тысяч</w:t>
      </w:r>
      <w:r w:rsidR="00553DEE">
        <w:rPr>
          <w:rFonts w:ascii="Times New Roman" w:hAnsi="Times New Roman"/>
          <w:sz w:val="24"/>
          <w:szCs w:val="24"/>
        </w:rPr>
        <w:t xml:space="preserve"> </w:t>
      </w:r>
      <w:r w:rsidR="00BA2B28">
        <w:rPr>
          <w:rFonts w:ascii="Times New Roman" w:hAnsi="Times New Roman"/>
          <w:sz w:val="24"/>
          <w:szCs w:val="24"/>
        </w:rPr>
        <w:t>шест</w:t>
      </w:r>
      <w:r w:rsidR="00553DEE">
        <w:rPr>
          <w:rFonts w:ascii="Times New Roman" w:hAnsi="Times New Roman"/>
          <w:sz w:val="24"/>
          <w:szCs w:val="24"/>
        </w:rPr>
        <w:t xml:space="preserve">ьсот </w:t>
      </w:r>
      <w:r w:rsidR="00BA2B28">
        <w:rPr>
          <w:rFonts w:ascii="Times New Roman" w:hAnsi="Times New Roman"/>
          <w:sz w:val="24"/>
          <w:szCs w:val="24"/>
        </w:rPr>
        <w:t>пя</w:t>
      </w:r>
      <w:r w:rsidR="00553DEE">
        <w:rPr>
          <w:rFonts w:ascii="Times New Roman" w:hAnsi="Times New Roman"/>
          <w:sz w:val="24"/>
          <w:szCs w:val="24"/>
        </w:rPr>
        <w:t>тьдесят</w:t>
      </w:r>
      <w:r>
        <w:rPr>
          <w:rFonts w:ascii="Times New Roman" w:hAnsi="Times New Roman"/>
          <w:sz w:val="24"/>
          <w:szCs w:val="24"/>
        </w:rPr>
        <w:t>)</w:t>
      </w:r>
      <w:r w:rsidRPr="009A57C8">
        <w:rPr>
          <w:rFonts w:ascii="Times New Roman" w:hAnsi="Times New Roman"/>
          <w:sz w:val="24"/>
          <w:szCs w:val="24"/>
        </w:rPr>
        <w:t xml:space="preserve"> рублей 00 копеек, в т.ч. НДС-20%</w:t>
      </w:r>
    </w:p>
    <w:p w:rsidR="0053768B" w:rsidRDefault="0053768B" w:rsidP="0053768B">
      <w:pPr>
        <w:spacing w:after="0"/>
        <w:ind w:left="284"/>
        <w:jc w:val="both"/>
        <w:rPr>
          <w:rFonts w:ascii="Times New Roman" w:hAnsi="Times New Roman"/>
          <w:sz w:val="24"/>
          <w:szCs w:val="24"/>
        </w:rPr>
      </w:pPr>
      <w:r w:rsidRPr="009A57C8">
        <w:rPr>
          <w:rFonts w:ascii="Times New Roman" w:hAnsi="Times New Roman"/>
          <w:sz w:val="24"/>
          <w:szCs w:val="24"/>
        </w:rPr>
        <w:t xml:space="preserve">Лот № </w:t>
      </w:r>
      <w:r>
        <w:rPr>
          <w:rFonts w:ascii="Times New Roman" w:hAnsi="Times New Roman"/>
          <w:sz w:val="24"/>
          <w:szCs w:val="24"/>
        </w:rPr>
        <w:t>3</w:t>
      </w:r>
      <w:r w:rsidRPr="009A57C8">
        <w:rPr>
          <w:rFonts w:ascii="Times New Roman" w:hAnsi="Times New Roman"/>
          <w:sz w:val="24"/>
          <w:szCs w:val="24"/>
        </w:rPr>
        <w:t xml:space="preserve"> – </w:t>
      </w:r>
      <w:r>
        <w:rPr>
          <w:rFonts w:ascii="Times New Roman" w:hAnsi="Times New Roman"/>
          <w:sz w:val="24"/>
          <w:szCs w:val="24"/>
        </w:rPr>
        <w:t>234 7</w:t>
      </w:r>
      <w:r w:rsidRPr="00BA2B28">
        <w:rPr>
          <w:rFonts w:ascii="Times New Roman" w:hAnsi="Times New Roman"/>
          <w:sz w:val="24"/>
          <w:szCs w:val="24"/>
        </w:rPr>
        <w:t>50</w:t>
      </w:r>
      <w:r w:rsidRPr="009A57C8">
        <w:rPr>
          <w:rFonts w:ascii="Times New Roman" w:hAnsi="Times New Roman"/>
          <w:sz w:val="24"/>
          <w:szCs w:val="24"/>
        </w:rPr>
        <w:t xml:space="preserve"> (</w:t>
      </w:r>
      <w:r>
        <w:rPr>
          <w:rFonts w:ascii="Times New Roman" w:hAnsi="Times New Roman"/>
          <w:sz w:val="24"/>
          <w:szCs w:val="24"/>
        </w:rPr>
        <w:t>Двести тридцать четыре</w:t>
      </w:r>
      <w:r w:rsidRPr="009A57C8">
        <w:rPr>
          <w:rFonts w:ascii="Times New Roman" w:hAnsi="Times New Roman"/>
          <w:sz w:val="24"/>
          <w:szCs w:val="24"/>
        </w:rPr>
        <w:t xml:space="preserve"> тысяч</w:t>
      </w:r>
      <w:r>
        <w:rPr>
          <w:rFonts w:ascii="Times New Roman" w:hAnsi="Times New Roman"/>
          <w:sz w:val="24"/>
          <w:szCs w:val="24"/>
        </w:rPr>
        <w:t>и семьсот пятьдесят)</w:t>
      </w:r>
      <w:r w:rsidRPr="009A57C8">
        <w:rPr>
          <w:rFonts w:ascii="Times New Roman" w:hAnsi="Times New Roman"/>
          <w:sz w:val="24"/>
          <w:szCs w:val="24"/>
        </w:rPr>
        <w:t xml:space="preserve"> рублей 00 копеек, в т.ч. НДС-20%</w:t>
      </w:r>
    </w:p>
    <w:p w:rsidR="0053768B" w:rsidRDefault="0053768B" w:rsidP="00D674EF">
      <w:pPr>
        <w:spacing w:after="0"/>
        <w:ind w:left="284"/>
        <w:jc w:val="both"/>
        <w:rPr>
          <w:rFonts w:ascii="Times New Roman" w:hAnsi="Times New Roman"/>
          <w:sz w:val="24"/>
          <w:szCs w:val="24"/>
        </w:rPr>
      </w:pPr>
    </w:p>
    <w:p w:rsidR="00785369" w:rsidRPr="00B178D1"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B178D1">
        <w:rPr>
          <w:rFonts w:ascii="Times New Roman" w:hAnsi="Times New Roman" w:cs="Times New Roman"/>
          <w:b/>
          <w:bCs/>
          <w:sz w:val="24"/>
          <w:szCs w:val="24"/>
        </w:rPr>
        <w:t xml:space="preserve">Форма подачи предложений о цене арендной платы: </w:t>
      </w:r>
      <w:r w:rsidRPr="00B178D1">
        <w:rPr>
          <w:rFonts w:ascii="Times New Roman" w:hAnsi="Times New Roman" w:cs="Times New Roman"/>
          <w:sz w:val="24"/>
          <w:szCs w:val="24"/>
        </w:rPr>
        <w:t xml:space="preserve">в </w:t>
      </w:r>
      <w:r w:rsidR="00F875BF" w:rsidRPr="00B178D1">
        <w:rPr>
          <w:rFonts w:ascii="Times New Roman" w:hAnsi="Times New Roman" w:cs="Times New Roman"/>
          <w:sz w:val="24"/>
          <w:szCs w:val="24"/>
        </w:rPr>
        <w:t>бумажной</w:t>
      </w:r>
      <w:r w:rsidRPr="00B178D1">
        <w:rPr>
          <w:rFonts w:ascii="Times New Roman" w:hAnsi="Times New Roman" w:cs="Times New Roman"/>
          <w:sz w:val="24"/>
          <w:szCs w:val="24"/>
        </w:rPr>
        <w:t xml:space="preserve"> форме.</w:t>
      </w:r>
    </w:p>
    <w:p w:rsidR="00737AA9" w:rsidRPr="00B178D1"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B178D1">
        <w:rPr>
          <w:rFonts w:ascii="Times New Roman" w:hAnsi="Times New Roman" w:cs="Times New Roman"/>
          <w:b/>
          <w:bCs/>
          <w:sz w:val="24"/>
          <w:szCs w:val="24"/>
        </w:rPr>
        <w:t>Обеспечение заявки:</w:t>
      </w:r>
      <w:r w:rsidRPr="00B178D1">
        <w:rPr>
          <w:rFonts w:ascii="Times New Roman" w:hAnsi="Times New Roman" w:cs="Times New Roman"/>
          <w:sz w:val="24"/>
          <w:szCs w:val="24"/>
        </w:rPr>
        <w:t xml:space="preserve"> </w:t>
      </w:r>
    </w:p>
    <w:p w:rsidR="00280F4B" w:rsidRPr="00BE2E2E" w:rsidRDefault="00BC0BE3" w:rsidP="00480B0B">
      <w:pPr>
        <w:pStyle w:val="a4"/>
        <w:numPr>
          <w:ilvl w:val="0"/>
          <w:numId w:val="5"/>
        </w:numPr>
        <w:spacing w:after="0"/>
        <w:jc w:val="both"/>
        <w:rPr>
          <w:rFonts w:ascii="Times New Roman" w:hAnsi="Times New Roman" w:cs="Times New Roman"/>
          <w:b/>
          <w:bCs/>
          <w:sz w:val="24"/>
          <w:szCs w:val="24"/>
        </w:rPr>
      </w:pPr>
      <w:r w:rsidRPr="00BE2E2E">
        <w:rPr>
          <w:rFonts w:ascii="Times New Roman" w:hAnsi="Times New Roman" w:cs="Times New Roman"/>
          <w:sz w:val="24"/>
          <w:szCs w:val="24"/>
        </w:rPr>
        <w:t>Задаток</w:t>
      </w:r>
      <w:r w:rsidR="00280F4B" w:rsidRPr="00BE2E2E">
        <w:rPr>
          <w:rFonts w:ascii="Times New Roman" w:hAnsi="Times New Roman" w:cs="Times New Roman"/>
          <w:sz w:val="24"/>
          <w:szCs w:val="24"/>
        </w:rPr>
        <w:t>:</w:t>
      </w:r>
    </w:p>
    <w:p w:rsidR="00553DEE" w:rsidRDefault="00CC70C7" w:rsidP="00D674EF">
      <w:pPr>
        <w:spacing w:after="0"/>
        <w:ind w:left="284"/>
        <w:jc w:val="both"/>
        <w:rPr>
          <w:rFonts w:ascii="Times New Roman" w:hAnsi="Times New Roman"/>
          <w:sz w:val="24"/>
          <w:szCs w:val="24"/>
        </w:rPr>
      </w:pPr>
      <w:r w:rsidRPr="009A57C8">
        <w:rPr>
          <w:rFonts w:ascii="Times New Roman" w:hAnsi="Times New Roman" w:cs="Times New Roman"/>
          <w:sz w:val="24"/>
          <w:szCs w:val="24"/>
        </w:rPr>
        <w:t>по</w:t>
      </w:r>
      <w:r w:rsidR="00BC0BE3" w:rsidRPr="009A57C8">
        <w:rPr>
          <w:rFonts w:ascii="Times New Roman" w:hAnsi="Times New Roman" w:cs="Times New Roman"/>
          <w:sz w:val="24"/>
          <w:szCs w:val="24"/>
        </w:rPr>
        <w:t xml:space="preserve"> </w:t>
      </w:r>
      <w:r w:rsidRPr="009A57C8">
        <w:rPr>
          <w:rFonts w:ascii="Times New Roman" w:hAnsi="Times New Roman"/>
          <w:sz w:val="24"/>
          <w:szCs w:val="24"/>
        </w:rPr>
        <w:t xml:space="preserve">Лоту № 1 – </w:t>
      </w:r>
      <w:r w:rsidR="00553DEE">
        <w:rPr>
          <w:rFonts w:ascii="Times New Roman" w:hAnsi="Times New Roman"/>
          <w:sz w:val="24"/>
          <w:szCs w:val="24"/>
        </w:rPr>
        <w:t>447 700</w:t>
      </w:r>
      <w:r w:rsidR="00553DEE" w:rsidRPr="009A57C8">
        <w:rPr>
          <w:rFonts w:ascii="Times New Roman" w:hAnsi="Times New Roman"/>
          <w:sz w:val="24"/>
          <w:szCs w:val="24"/>
        </w:rPr>
        <w:t xml:space="preserve"> (</w:t>
      </w:r>
      <w:r w:rsidR="00553DEE">
        <w:rPr>
          <w:rFonts w:ascii="Times New Roman" w:hAnsi="Times New Roman"/>
          <w:sz w:val="24"/>
          <w:szCs w:val="24"/>
        </w:rPr>
        <w:t>Четыреста сорок семь</w:t>
      </w:r>
      <w:r w:rsidR="00553DEE" w:rsidRPr="009A57C8">
        <w:rPr>
          <w:rFonts w:ascii="Times New Roman" w:hAnsi="Times New Roman"/>
          <w:sz w:val="24"/>
          <w:szCs w:val="24"/>
        </w:rPr>
        <w:t xml:space="preserve"> тысяч </w:t>
      </w:r>
      <w:r w:rsidR="00553DEE">
        <w:rPr>
          <w:rFonts w:ascii="Times New Roman" w:hAnsi="Times New Roman"/>
          <w:sz w:val="24"/>
          <w:szCs w:val="24"/>
        </w:rPr>
        <w:t>семьсот</w:t>
      </w:r>
      <w:r w:rsidR="00553DEE" w:rsidRPr="009A57C8">
        <w:rPr>
          <w:rFonts w:ascii="Times New Roman" w:hAnsi="Times New Roman"/>
          <w:sz w:val="24"/>
          <w:szCs w:val="24"/>
        </w:rPr>
        <w:t>) рублей 00 копеек, в т.ч. НДС-20%</w:t>
      </w:r>
    </w:p>
    <w:p w:rsidR="00992CBC" w:rsidRDefault="00D674EF" w:rsidP="00992CBC">
      <w:pPr>
        <w:spacing w:after="0"/>
        <w:ind w:left="284"/>
        <w:jc w:val="both"/>
        <w:rPr>
          <w:rFonts w:ascii="Times New Roman" w:hAnsi="Times New Roman"/>
          <w:sz w:val="24"/>
          <w:szCs w:val="24"/>
        </w:rPr>
      </w:pPr>
      <w:r>
        <w:rPr>
          <w:rFonts w:ascii="Times New Roman" w:hAnsi="Times New Roman"/>
          <w:sz w:val="24"/>
          <w:szCs w:val="24"/>
        </w:rPr>
        <w:t xml:space="preserve">по </w:t>
      </w:r>
      <w:r w:rsidRPr="009A57C8">
        <w:rPr>
          <w:rFonts w:ascii="Times New Roman" w:hAnsi="Times New Roman"/>
          <w:sz w:val="24"/>
          <w:szCs w:val="24"/>
        </w:rPr>
        <w:t>Лот</w:t>
      </w:r>
      <w:r>
        <w:rPr>
          <w:rFonts w:ascii="Times New Roman" w:hAnsi="Times New Roman"/>
          <w:sz w:val="24"/>
          <w:szCs w:val="24"/>
        </w:rPr>
        <w:t>у</w:t>
      </w:r>
      <w:r w:rsidRPr="009A57C8">
        <w:rPr>
          <w:rFonts w:ascii="Times New Roman" w:hAnsi="Times New Roman"/>
          <w:sz w:val="24"/>
          <w:szCs w:val="24"/>
        </w:rPr>
        <w:t xml:space="preserve"> № </w:t>
      </w:r>
      <w:r>
        <w:rPr>
          <w:rFonts w:ascii="Times New Roman" w:hAnsi="Times New Roman"/>
          <w:sz w:val="24"/>
          <w:szCs w:val="24"/>
        </w:rPr>
        <w:t>2</w:t>
      </w:r>
      <w:r w:rsidRPr="009A57C8">
        <w:rPr>
          <w:rFonts w:ascii="Times New Roman" w:hAnsi="Times New Roman"/>
          <w:sz w:val="24"/>
          <w:szCs w:val="24"/>
        </w:rPr>
        <w:t xml:space="preserve"> – </w:t>
      </w:r>
      <w:r w:rsidR="00BA2B28" w:rsidRPr="009A57C8">
        <w:rPr>
          <w:rFonts w:ascii="Times New Roman" w:hAnsi="Times New Roman"/>
          <w:sz w:val="24"/>
          <w:szCs w:val="24"/>
        </w:rPr>
        <w:t xml:space="preserve"> </w:t>
      </w:r>
      <w:r w:rsidR="00BA2B28">
        <w:rPr>
          <w:rFonts w:ascii="Times New Roman" w:hAnsi="Times New Roman"/>
          <w:sz w:val="24"/>
          <w:szCs w:val="24"/>
        </w:rPr>
        <w:t>2</w:t>
      </w:r>
      <w:r w:rsidR="00BA2B28" w:rsidRPr="00BA2B28">
        <w:rPr>
          <w:rFonts w:ascii="Times New Roman" w:hAnsi="Times New Roman"/>
          <w:sz w:val="24"/>
          <w:szCs w:val="24"/>
        </w:rPr>
        <w:t>86</w:t>
      </w:r>
      <w:r w:rsidR="00BA2B28">
        <w:rPr>
          <w:rFonts w:ascii="Times New Roman" w:hAnsi="Times New Roman"/>
          <w:sz w:val="24"/>
          <w:szCs w:val="24"/>
        </w:rPr>
        <w:t xml:space="preserve"> </w:t>
      </w:r>
      <w:r w:rsidR="00BA2B28" w:rsidRPr="00BA2B28">
        <w:rPr>
          <w:rFonts w:ascii="Times New Roman" w:hAnsi="Times New Roman"/>
          <w:sz w:val="24"/>
          <w:szCs w:val="24"/>
        </w:rPr>
        <w:t>650</w:t>
      </w:r>
      <w:r w:rsidR="00BA2B28" w:rsidRPr="009A57C8">
        <w:rPr>
          <w:rFonts w:ascii="Times New Roman" w:hAnsi="Times New Roman"/>
          <w:sz w:val="24"/>
          <w:szCs w:val="24"/>
        </w:rPr>
        <w:t xml:space="preserve"> (</w:t>
      </w:r>
      <w:r w:rsidR="00BA2B28">
        <w:rPr>
          <w:rFonts w:ascii="Times New Roman" w:hAnsi="Times New Roman"/>
          <w:sz w:val="24"/>
          <w:szCs w:val="24"/>
        </w:rPr>
        <w:t xml:space="preserve">Двести </w:t>
      </w:r>
      <w:r w:rsidR="00BA2B28" w:rsidRPr="00BA2B28">
        <w:rPr>
          <w:rFonts w:ascii="Times New Roman" w:hAnsi="Times New Roman"/>
          <w:sz w:val="24"/>
          <w:szCs w:val="24"/>
        </w:rPr>
        <w:t>восемьдесят</w:t>
      </w:r>
      <w:r w:rsidR="00BA2B28">
        <w:rPr>
          <w:rFonts w:ascii="Times New Roman" w:hAnsi="Times New Roman"/>
          <w:sz w:val="24"/>
          <w:szCs w:val="24"/>
        </w:rPr>
        <w:t xml:space="preserve"> шесть</w:t>
      </w:r>
      <w:r w:rsidR="00BA2B28" w:rsidRPr="009A57C8">
        <w:rPr>
          <w:rFonts w:ascii="Times New Roman" w:hAnsi="Times New Roman"/>
          <w:sz w:val="24"/>
          <w:szCs w:val="24"/>
        </w:rPr>
        <w:t xml:space="preserve"> тысяч</w:t>
      </w:r>
      <w:r w:rsidR="00BA2B28">
        <w:rPr>
          <w:rFonts w:ascii="Times New Roman" w:hAnsi="Times New Roman"/>
          <w:sz w:val="24"/>
          <w:szCs w:val="24"/>
        </w:rPr>
        <w:t xml:space="preserve"> шестьсот пятьдесят)</w:t>
      </w:r>
      <w:r w:rsidR="00BA2B28" w:rsidRPr="009A57C8">
        <w:rPr>
          <w:rFonts w:ascii="Times New Roman" w:hAnsi="Times New Roman"/>
          <w:sz w:val="24"/>
          <w:szCs w:val="24"/>
        </w:rPr>
        <w:t xml:space="preserve"> рублей 00 копеек</w:t>
      </w:r>
      <w:r w:rsidR="00BA2B28">
        <w:rPr>
          <w:rFonts w:ascii="Times New Roman" w:hAnsi="Times New Roman"/>
          <w:sz w:val="24"/>
          <w:szCs w:val="24"/>
        </w:rPr>
        <w:t xml:space="preserve">, </w:t>
      </w:r>
      <w:r w:rsidR="00553DEE" w:rsidRPr="009A57C8">
        <w:rPr>
          <w:rFonts w:ascii="Times New Roman" w:hAnsi="Times New Roman"/>
          <w:sz w:val="24"/>
          <w:szCs w:val="24"/>
        </w:rPr>
        <w:t>в т.ч. НДС-20%</w:t>
      </w:r>
    </w:p>
    <w:p w:rsidR="0053768B" w:rsidRDefault="0053768B" w:rsidP="0053768B">
      <w:pPr>
        <w:spacing w:after="0"/>
        <w:ind w:left="284"/>
        <w:jc w:val="both"/>
        <w:rPr>
          <w:rFonts w:ascii="Times New Roman" w:hAnsi="Times New Roman"/>
          <w:sz w:val="24"/>
          <w:szCs w:val="24"/>
        </w:rPr>
      </w:pPr>
      <w:r>
        <w:rPr>
          <w:rFonts w:ascii="Times New Roman" w:hAnsi="Times New Roman"/>
          <w:sz w:val="24"/>
          <w:szCs w:val="24"/>
        </w:rPr>
        <w:t xml:space="preserve">по </w:t>
      </w:r>
      <w:r w:rsidRPr="009A57C8">
        <w:rPr>
          <w:rFonts w:ascii="Times New Roman" w:hAnsi="Times New Roman"/>
          <w:sz w:val="24"/>
          <w:szCs w:val="24"/>
        </w:rPr>
        <w:t>Лот</w:t>
      </w:r>
      <w:r w:rsidR="0012781A">
        <w:rPr>
          <w:rFonts w:ascii="Times New Roman" w:hAnsi="Times New Roman"/>
          <w:sz w:val="24"/>
          <w:szCs w:val="24"/>
        </w:rPr>
        <w:t>у</w:t>
      </w:r>
      <w:bookmarkStart w:id="0" w:name="_GoBack"/>
      <w:bookmarkEnd w:id="0"/>
      <w:r w:rsidRPr="009A57C8">
        <w:rPr>
          <w:rFonts w:ascii="Times New Roman" w:hAnsi="Times New Roman"/>
          <w:sz w:val="24"/>
          <w:szCs w:val="24"/>
        </w:rPr>
        <w:t xml:space="preserve"> № </w:t>
      </w:r>
      <w:r>
        <w:rPr>
          <w:rFonts w:ascii="Times New Roman" w:hAnsi="Times New Roman"/>
          <w:sz w:val="24"/>
          <w:szCs w:val="24"/>
        </w:rPr>
        <w:t>3</w:t>
      </w:r>
      <w:r w:rsidRPr="009A57C8">
        <w:rPr>
          <w:rFonts w:ascii="Times New Roman" w:hAnsi="Times New Roman"/>
          <w:sz w:val="24"/>
          <w:szCs w:val="24"/>
        </w:rPr>
        <w:t xml:space="preserve"> – </w:t>
      </w:r>
      <w:r>
        <w:rPr>
          <w:rFonts w:ascii="Times New Roman" w:hAnsi="Times New Roman"/>
          <w:sz w:val="24"/>
          <w:szCs w:val="24"/>
        </w:rPr>
        <w:t>234 7</w:t>
      </w:r>
      <w:r w:rsidRPr="00BA2B28">
        <w:rPr>
          <w:rFonts w:ascii="Times New Roman" w:hAnsi="Times New Roman"/>
          <w:sz w:val="24"/>
          <w:szCs w:val="24"/>
        </w:rPr>
        <w:t>50</w:t>
      </w:r>
      <w:r w:rsidRPr="009A57C8">
        <w:rPr>
          <w:rFonts w:ascii="Times New Roman" w:hAnsi="Times New Roman"/>
          <w:sz w:val="24"/>
          <w:szCs w:val="24"/>
        </w:rPr>
        <w:t xml:space="preserve"> (</w:t>
      </w:r>
      <w:r>
        <w:rPr>
          <w:rFonts w:ascii="Times New Roman" w:hAnsi="Times New Roman"/>
          <w:sz w:val="24"/>
          <w:szCs w:val="24"/>
        </w:rPr>
        <w:t>Двести тридцать четыре</w:t>
      </w:r>
      <w:r w:rsidRPr="009A57C8">
        <w:rPr>
          <w:rFonts w:ascii="Times New Roman" w:hAnsi="Times New Roman"/>
          <w:sz w:val="24"/>
          <w:szCs w:val="24"/>
        </w:rPr>
        <w:t xml:space="preserve"> тысяч</w:t>
      </w:r>
      <w:r>
        <w:rPr>
          <w:rFonts w:ascii="Times New Roman" w:hAnsi="Times New Roman"/>
          <w:sz w:val="24"/>
          <w:szCs w:val="24"/>
        </w:rPr>
        <w:t>и семьсот пятьдесят)</w:t>
      </w:r>
      <w:r w:rsidRPr="009A57C8">
        <w:rPr>
          <w:rFonts w:ascii="Times New Roman" w:hAnsi="Times New Roman"/>
          <w:sz w:val="24"/>
          <w:szCs w:val="24"/>
        </w:rPr>
        <w:t xml:space="preserve"> рублей 00 копеек, в т.ч. НДС-20%</w:t>
      </w:r>
    </w:p>
    <w:p w:rsidR="0053768B" w:rsidRDefault="0053768B" w:rsidP="00992CBC">
      <w:pPr>
        <w:spacing w:after="0"/>
        <w:ind w:left="284"/>
        <w:jc w:val="both"/>
        <w:rPr>
          <w:rFonts w:ascii="Times New Roman" w:hAnsi="Times New Roman" w:cs="Times New Roman"/>
          <w:b/>
          <w:bCs/>
          <w:sz w:val="24"/>
          <w:szCs w:val="24"/>
        </w:rPr>
      </w:pPr>
    </w:p>
    <w:p w:rsidR="00785369" w:rsidRDefault="00785369" w:rsidP="00B46B29">
      <w:pPr>
        <w:spacing w:after="0"/>
        <w:jc w:val="both"/>
        <w:rPr>
          <w:rFonts w:ascii="Times New Roman" w:hAnsi="Times New Roman" w:cs="Times New Roman"/>
          <w:sz w:val="24"/>
          <w:szCs w:val="24"/>
        </w:rPr>
      </w:pPr>
      <w:r w:rsidRPr="00B178D1">
        <w:rPr>
          <w:rFonts w:ascii="Times New Roman" w:hAnsi="Times New Roman" w:cs="Times New Roman"/>
          <w:b/>
          <w:bCs/>
          <w:sz w:val="24"/>
          <w:szCs w:val="24"/>
        </w:rPr>
        <w:t>Обеспечение исполнения договора:</w:t>
      </w:r>
      <w:r w:rsidRPr="00B178D1">
        <w:rPr>
          <w:rFonts w:ascii="Times New Roman" w:hAnsi="Times New Roman" w:cs="Times New Roman"/>
          <w:sz w:val="24"/>
          <w:szCs w:val="24"/>
        </w:rPr>
        <w:t xml:space="preserve"> не установлено.</w:t>
      </w:r>
    </w:p>
    <w:p w:rsidR="0090702C" w:rsidRPr="00B178D1" w:rsidRDefault="0090702C" w:rsidP="00B46B29">
      <w:pPr>
        <w:spacing w:after="0"/>
        <w:jc w:val="both"/>
        <w:rPr>
          <w:rFonts w:ascii="Times New Roman" w:hAnsi="Times New Roman" w:cs="Times New Roman"/>
          <w:b/>
          <w:bCs/>
          <w:sz w:val="24"/>
          <w:szCs w:val="24"/>
        </w:rPr>
      </w:pP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Порядок подачи заявок:</w:t>
      </w:r>
      <w:r w:rsidRPr="00785369">
        <w:rPr>
          <w:rFonts w:ascii="Times New Roman" w:hAnsi="Times New Roman" w:cs="Times New Roman"/>
          <w:sz w:val="24"/>
          <w:szCs w:val="24"/>
        </w:rPr>
        <w:t xml:space="preserve"> в </w:t>
      </w:r>
      <w:r w:rsidR="00AF78AA">
        <w:rPr>
          <w:rFonts w:ascii="Times New Roman" w:hAnsi="Times New Roman" w:cs="Times New Roman"/>
          <w:sz w:val="24"/>
          <w:szCs w:val="24"/>
        </w:rPr>
        <w:t>бумажной форме</w:t>
      </w:r>
      <w:r w:rsidR="00AF78AA" w:rsidRPr="00082654">
        <w:rPr>
          <w:rFonts w:ascii="Times New Roman" w:hAnsi="Times New Roman" w:cs="Times New Roman"/>
          <w:sz w:val="24"/>
          <w:szCs w:val="24"/>
        </w:rPr>
        <w:t>, в запечатанном конверте</w:t>
      </w:r>
      <w:r w:rsidRPr="00082654">
        <w:rPr>
          <w:rFonts w:ascii="Times New Roman" w:hAnsi="Times New Roman" w:cs="Times New Roman"/>
          <w:sz w:val="24"/>
          <w:szCs w:val="24"/>
        </w:rPr>
        <w:t>.</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sidR="00207076">
        <w:rPr>
          <w:rFonts w:ascii="Times New Roman" w:hAnsi="Times New Roman" w:cs="Times New Roman"/>
          <w:b/>
          <w:bCs/>
          <w:sz w:val="24"/>
          <w:szCs w:val="24"/>
        </w:rPr>
        <w:t xml:space="preserve"> </w:t>
      </w:r>
      <w:r w:rsidR="00211671" w:rsidRPr="00054176">
        <w:rPr>
          <w:rFonts w:ascii="Times New Roman" w:hAnsi="Times New Roman"/>
          <w:sz w:val="24"/>
          <w:szCs w:val="24"/>
        </w:rPr>
        <w:t>115487, г.</w:t>
      </w:r>
      <w:r w:rsidR="00211671">
        <w:rPr>
          <w:rFonts w:ascii="Times New Roman" w:hAnsi="Times New Roman"/>
          <w:sz w:val="24"/>
          <w:szCs w:val="24"/>
        </w:rPr>
        <w:t xml:space="preserve"> </w:t>
      </w:r>
      <w:r w:rsidR="00211671" w:rsidRPr="00054176">
        <w:rPr>
          <w:rFonts w:ascii="Times New Roman" w:hAnsi="Times New Roman"/>
          <w:sz w:val="24"/>
          <w:szCs w:val="24"/>
        </w:rPr>
        <w:t xml:space="preserve">Москва, ул. Садовники, дом </w:t>
      </w:r>
      <w:r w:rsidR="00C36C4D">
        <w:rPr>
          <w:rFonts w:ascii="Times New Roman" w:hAnsi="Times New Roman"/>
          <w:sz w:val="24"/>
          <w:szCs w:val="24"/>
        </w:rPr>
        <w:t>4, корп.1</w:t>
      </w:r>
      <w:r w:rsidR="00211671">
        <w:rPr>
          <w:rFonts w:ascii="Times New Roman" w:hAnsi="Times New Roman" w:cs="Times New Roman"/>
          <w:sz w:val="24"/>
          <w:szCs w:val="24"/>
        </w:rPr>
        <w:t>.</w:t>
      </w:r>
    </w:p>
    <w:p w:rsidR="00785369" w:rsidRPr="00594643"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w:t>
      </w:r>
      <w:r w:rsidRPr="00EA531F">
        <w:rPr>
          <w:rFonts w:ascii="Times New Roman" w:hAnsi="Times New Roman" w:cs="Times New Roman"/>
          <w:b/>
          <w:bCs/>
          <w:sz w:val="24"/>
          <w:szCs w:val="24"/>
        </w:rPr>
        <w:t xml:space="preserve">договора аренды недвижимого имущества: </w:t>
      </w:r>
      <w:r w:rsidRPr="00EA531F">
        <w:rPr>
          <w:rFonts w:ascii="Times New Roman" w:hAnsi="Times New Roman" w:cs="Times New Roman"/>
          <w:sz w:val="24"/>
          <w:szCs w:val="24"/>
        </w:rPr>
        <w:t xml:space="preserve">подробное описание, а также условия договора аренды объектов недвижимого имущества содержатся в документации об аукционе, который является неотъемлемой частью извещения о проведении аукциона. Плата за предоставление </w:t>
      </w:r>
      <w:r w:rsidRPr="00594643">
        <w:rPr>
          <w:rFonts w:ascii="Times New Roman" w:hAnsi="Times New Roman" w:cs="Times New Roman"/>
          <w:sz w:val="24"/>
          <w:szCs w:val="24"/>
        </w:rPr>
        <w:t>документации об аукционе не взимается.</w:t>
      </w:r>
    </w:p>
    <w:p w:rsidR="008207E7" w:rsidRPr="00594643" w:rsidRDefault="00785369" w:rsidP="00B50560">
      <w:pPr>
        <w:numPr>
          <w:ilvl w:val="0"/>
          <w:numId w:val="5"/>
        </w:numPr>
        <w:tabs>
          <w:tab w:val="num" w:pos="284"/>
        </w:tabs>
        <w:spacing w:after="0"/>
        <w:ind w:left="284"/>
        <w:jc w:val="both"/>
        <w:rPr>
          <w:rFonts w:ascii="Times New Roman" w:hAnsi="Times New Roman" w:cs="Times New Roman"/>
          <w:sz w:val="24"/>
          <w:szCs w:val="24"/>
        </w:rPr>
      </w:pPr>
      <w:r w:rsidRPr="00594643">
        <w:rPr>
          <w:rFonts w:ascii="Times New Roman" w:hAnsi="Times New Roman" w:cs="Times New Roman"/>
          <w:b/>
          <w:bCs/>
          <w:sz w:val="24"/>
          <w:szCs w:val="24"/>
        </w:rPr>
        <w:t xml:space="preserve">Дата </w:t>
      </w:r>
      <w:r w:rsidR="000D2110" w:rsidRPr="00594643">
        <w:rPr>
          <w:rFonts w:ascii="Times New Roman" w:hAnsi="Times New Roman" w:cs="Times New Roman"/>
          <w:b/>
          <w:bCs/>
          <w:sz w:val="24"/>
          <w:szCs w:val="24"/>
        </w:rPr>
        <w:t xml:space="preserve">и время </w:t>
      </w:r>
      <w:r w:rsidRPr="00594643">
        <w:rPr>
          <w:rFonts w:ascii="Times New Roman" w:hAnsi="Times New Roman" w:cs="Times New Roman"/>
          <w:b/>
          <w:bCs/>
          <w:sz w:val="24"/>
          <w:szCs w:val="24"/>
        </w:rPr>
        <w:t xml:space="preserve">начала и дата окончания подачи заявок: </w:t>
      </w:r>
      <w:r w:rsidR="00A25E00" w:rsidRPr="00594643">
        <w:rPr>
          <w:rFonts w:ascii="Times New Roman" w:hAnsi="Times New Roman" w:cs="Times New Roman"/>
          <w:sz w:val="24"/>
          <w:szCs w:val="24"/>
        </w:rPr>
        <w:t xml:space="preserve">с 09:00 </w:t>
      </w:r>
      <w:r w:rsidR="00EA531F" w:rsidRPr="00594643">
        <w:rPr>
          <w:rFonts w:ascii="Times New Roman" w:hAnsi="Times New Roman" w:cs="Times New Roman"/>
          <w:sz w:val="24"/>
          <w:szCs w:val="24"/>
        </w:rPr>
        <w:t>«</w:t>
      </w:r>
      <w:r w:rsidR="00B178D1" w:rsidRPr="00594643">
        <w:rPr>
          <w:rFonts w:ascii="Times New Roman" w:hAnsi="Times New Roman" w:cs="Times New Roman"/>
          <w:sz w:val="24"/>
          <w:szCs w:val="24"/>
        </w:rPr>
        <w:t xml:space="preserve"> </w:t>
      </w:r>
      <w:r w:rsidR="001C5C7C">
        <w:rPr>
          <w:rFonts w:ascii="Times New Roman" w:hAnsi="Times New Roman" w:cs="Times New Roman"/>
          <w:sz w:val="24"/>
          <w:szCs w:val="24"/>
        </w:rPr>
        <w:t>0</w:t>
      </w:r>
      <w:r w:rsidR="00553DEE">
        <w:rPr>
          <w:rFonts w:ascii="Times New Roman" w:hAnsi="Times New Roman" w:cs="Times New Roman"/>
          <w:sz w:val="24"/>
          <w:szCs w:val="24"/>
        </w:rPr>
        <w:t>1</w:t>
      </w:r>
      <w:r w:rsidR="00BE116D" w:rsidRPr="00594643">
        <w:rPr>
          <w:rFonts w:ascii="Times New Roman" w:hAnsi="Times New Roman" w:cs="Times New Roman"/>
          <w:sz w:val="24"/>
          <w:szCs w:val="24"/>
        </w:rPr>
        <w:t xml:space="preserve"> </w:t>
      </w:r>
      <w:r w:rsidR="00EA531F" w:rsidRPr="00594643">
        <w:rPr>
          <w:rFonts w:ascii="Times New Roman" w:hAnsi="Times New Roman" w:cs="Times New Roman"/>
          <w:sz w:val="24"/>
          <w:szCs w:val="24"/>
        </w:rPr>
        <w:t>»</w:t>
      </w:r>
      <w:r w:rsidR="002F1AD5" w:rsidRPr="00594643">
        <w:rPr>
          <w:rFonts w:ascii="Times New Roman" w:hAnsi="Times New Roman" w:cs="Times New Roman"/>
          <w:sz w:val="24"/>
          <w:szCs w:val="24"/>
        </w:rPr>
        <w:t xml:space="preserve"> </w:t>
      </w:r>
      <w:r w:rsidR="00553DEE">
        <w:rPr>
          <w:rFonts w:ascii="Times New Roman" w:hAnsi="Times New Roman" w:cs="Times New Roman"/>
          <w:sz w:val="24"/>
          <w:szCs w:val="24"/>
        </w:rPr>
        <w:t>ноября</w:t>
      </w:r>
      <w:r w:rsidR="002F1AD5" w:rsidRPr="00594643">
        <w:rPr>
          <w:rFonts w:ascii="Times New Roman" w:hAnsi="Times New Roman" w:cs="Times New Roman"/>
          <w:sz w:val="24"/>
          <w:szCs w:val="24"/>
        </w:rPr>
        <w:t xml:space="preserve"> </w:t>
      </w:r>
      <w:r w:rsidR="00A25E00" w:rsidRPr="00594643">
        <w:rPr>
          <w:rFonts w:ascii="Times New Roman" w:hAnsi="Times New Roman" w:cs="Times New Roman"/>
          <w:sz w:val="24"/>
          <w:szCs w:val="24"/>
        </w:rPr>
        <w:t>20</w:t>
      </w:r>
      <w:r w:rsidR="00F41887" w:rsidRPr="00594643">
        <w:rPr>
          <w:rFonts w:ascii="Times New Roman" w:hAnsi="Times New Roman" w:cs="Times New Roman"/>
          <w:sz w:val="24"/>
          <w:szCs w:val="24"/>
        </w:rPr>
        <w:t>2</w:t>
      </w:r>
      <w:r w:rsidR="00BE116D" w:rsidRPr="00594643">
        <w:rPr>
          <w:rFonts w:ascii="Times New Roman" w:hAnsi="Times New Roman" w:cs="Times New Roman"/>
          <w:sz w:val="24"/>
          <w:szCs w:val="24"/>
        </w:rPr>
        <w:t>4</w:t>
      </w:r>
      <w:r w:rsidR="00A25E00" w:rsidRPr="00594643">
        <w:rPr>
          <w:rFonts w:ascii="Times New Roman" w:hAnsi="Times New Roman" w:cs="Times New Roman"/>
          <w:sz w:val="24"/>
          <w:szCs w:val="24"/>
        </w:rPr>
        <w:t xml:space="preserve"> </w:t>
      </w:r>
      <w:r w:rsidR="00971925" w:rsidRPr="00594643">
        <w:rPr>
          <w:rFonts w:ascii="Times New Roman" w:hAnsi="Times New Roman" w:cs="Times New Roman"/>
          <w:sz w:val="24"/>
          <w:szCs w:val="24"/>
        </w:rPr>
        <w:t xml:space="preserve">г. </w:t>
      </w:r>
      <w:r w:rsidR="00A25E00" w:rsidRPr="00594643">
        <w:rPr>
          <w:rFonts w:ascii="Times New Roman" w:hAnsi="Times New Roman" w:cs="Times New Roman"/>
          <w:sz w:val="24"/>
          <w:szCs w:val="24"/>
        </w:rPr>
        <w:t>по 1</w:t>
      </w:r>
      <w:r w:rsidR="00B84A73">
        <w:rPr>
          <w:rFonts w:ascii="Times New Roman" w:hAnsi="Times New Roman" w:cs="Times New Roman"/>
          <w:sz w:val="24"/>
          <w:szCs w:val="24"/>
        </w:rPr>
        <w:t>2</w:t>
      </w:r>
      <w:r w:rsidR="00A25E00" w:rsidRPr="00594643">
        <w:rPr>
          <w:rFonts w:ascii="Times New Roman" w:hAnsi="Times New Roman" w:cs="Times New Roman"/>
          <w:sz w:val="24"/>
          <w:szCs w:val="24"/>
        </w:rPr>
        <w:t xml:space="preserve">:00  </w:t>
      </w:r>
      <w:r w:rsidR="004A6005" w:rsidRPr="00594643">
        <w:rPr>
          <w:rFonts w:ascii="Times New Roman" w:hAnsi="Times New Roman" w:cs="Times New Roman"/>
          <w:sz w:val="24"/>
          <w:szCs w:val="24"/>
        </w:rPr>
        <w:t>«</w:t>
      </w:r>
      <w:r w:rsidR="00553DEE">
        <w:rPr>
          <w:rFonts w:ascii="Times New Roman" w:hAnsi="Times New Roman" w:cs="Times New Roman"/>
          <w:sz w:val="24"/>
          <w:szCs w:val="24"/>
        </w:rPr>
        <w:t xml:space="preserve"> </w:t>
      </w:r>
      <w:r w:rsidR="004A6005" w:rsidRPr="00594643">
        <w:rPr>
          <w:rFonts w:ascii="Times New Roman" w:hAnsi="Times New Roman" w:cs="Times New Roman"/>
          <w:sz w:val="24"/>
          <w:szCs w:val="24"/>
        </w:rPr>
        <w:t>2</w:t>
      </w:r>
      <w:r w:rsidR="00553DEE">
        <w:rPr>
          <w:rFonts w:ascii="Times New Roman" w:hAnsi="Times New Roman" w:cs="Times New Roman"/>
          <w:sz w:val="24"/>
          <w:szCs w:val="24"/>
        </w:rPr>
        <w:t xml:space="preserve">6 </w:t>
      </w:r>
      <w:r w:rsidR="008207E7" w:rsidRPr="00594643">
        <w:rPr>
          <w:rFonts w:ascii="Times New Roman" w:hAnsi="Times New Roman" w:cs="Times New Roman"/>
          <w:sz w:val="24"/>
          <w:szCs w:val="24"/>
        </w:rPr>
        <w:t xml:space="preserve">» </w:t>
      </w:r>
      <w:r w:rsidR="00553DEE">
        <w:rPr>
          <w:rFonts w:ascii="Times New Roman" w:hAnsi="Times New Roman" w:cs="Times New Roman"/>
          <w:sz w:val="24"/>
          <w:szCs w:val="24"/>
        </w:rPr>
        <w:t>ноября</w:t>
      </w:r>
      <w:r w:rsidR="008207E7" w:rsidRPr="00594643">
        <w:rPr>
          <w:rFonts w:ascii="Times New Roman" w:hAnsi="Times New Roman" w:cs="Times New Roman"/>
          <w:sz w:val="24"/>
          <w:szCs w:val="24"/>
        </w:rPr>
        <w:t xml:space="preserve"> 202</w:t>
      </w:r>
      <w:r w:rsidR="003416FC" w:rsidRPr="00594643">
        <w:rPr>
          <w:rFonts w:ascii="Times New Roman" w:hAnsi="Times New Roman" w:cs="Times New Roman"/>
          <w:sz w:val="24"/>
          <w:szCs w:val="24"/>
        </w:rPr>
        <w:t>4</w:t>
      </w:r>
      <w:r w:rsidR="008207E7" w:rsidRPr="00594643">
        <w:rPr>
          <w:rFonts w:ascii="Times New Roman" w:hAnsi="Times New Roman" w:cs="Times New Roman"/>
          <w:sz w:val="24"/>
          <w:szCs w:val="24"/>
        </w:rPr>
        <w:t xml:space="preserve"> г.</w:t>
      </w:r>
    </w:p>
    <w:p w:rsidR="00785369" w:rsidRPr="00594643" w:rsidRDefault="00785369" w:rsidP="00B50560">
      <w:pPr>
        <w:numPr>
          <w:ilvl w:val="0"/>
          <w:numId w:val="5"/>
        </w:numPr>
        <w:tabs>
          <w:tab w:val="num" w:pos="284"/>
        </w:tabs>
        <w:spacing w:after="0"/>
        <w:ind w:left="284"/>
        <w:jc w:val="both"/>
        <w:rPr>
          <w:rFonts w:ascii="Times New Roman" w:hAnsi="Times New Roman" w:cs="Times New Roman"/>
          <w:sz w:val="24"/>
          <w:szCs w:val="24"/>
        </w:rPr>
      </w:pPr>
      <w:r w:rsidRPr="00594643">
        <w:rPr>
          <w:rFonts w:ascii="Times New Roman" w:hAnsi="Times New Roman" w:cs="Times New Roman"/>
          <w:b/>
          <w:bCs/>
          <w:sz w:val="24"/>
          <w:szCs w:val="24"/>
        </w:rPr>
        <w:t xml:space="preserve">Дата рассмотрения заявок на участие в </w:t>
      </w:r>
      <w:r w:rsidR="00CE4980" w:rsidRPr="00594643">
        <w:rPr>
          <w:rFonts w:ascii="Times New Roman" w:hAnsi="Times New Roman" w:cs="Times New Roman"/>
          <w:b/>
          <w:bCs/>
          <w:sz w:val="24"/>
          <w:szCs w:val="24"/>
        </w:rPr>
        <w:t>ОА</w:t>
      </w:r>
      <w:r w:rsidRPr="00594643">
        <w:rPr>
          <w:rFonts w:ascii="Times New Roman" w:hAnsi="Times New Roman" w:cs="Times New Roman"/>
          <w:b/>
          <w:bCs/>
          <w:sz w:val="24"/>
          <w:szCs w:val="24"/>
        </w:rPr>
        <w:t>:</w:t>
      </w:r>
      <w:r w:rsidRPr="00594643">
        <w:rPr>
          <w:rFonts w:ascii="Times New Roman" w:hAnsi="Times New Roman" w:cs="Times New Roman"/>
          <w:sz w:val="24"/>
          <w:szCs w:val="24"/>
        </w:rPr>
        <w:t xml:space="preserve"> </w:t>
      </w:r>
      <w:r w:rsidR="003416FC" w:rsidRPr="00594643">
        <w:rPr>
          <w:rFonts w:ascii="Times New Roman" w:hAnsi="Times New Roman" w:cs="Times New Roman"/>
          <w:sz w:val="24"/>
          <w:szCs w:val="24"/>
        </w:rPr>
        <w:t>« 2</w:t>
      </w:r>
      <w:r w:rsidR="00553DEE">
        <w:rPr>
          <w:rFonts w:ascii="Times New Roman" w:hAnsi="Times New Roman" w:cs="Times New Roman"/>
          <w:sz w:val="24"/>
          <w:szCs w:val="24"/>
        </w:rPr>
        <w:t>6</w:t>
      </w:r>
      <w:r w:rsidR="003416FC" w:rsidRPr="00594643">
        <w:rPr>
          <w:rFonts w:ascii="Times New Roman" w:hAnsi="Times New Roman" w:cs="Times New Roman"/>
          <w:sz w:val="24"/>
          <w:szCs w:val="24"/>
        </w:rPr>
        <w:t xml:space="preserve"> » </w:t>
      </w:r>
      <w:r w:rsidR="00553DEE">
        <w:rPr>
          <w:rFonts w:ascii="Times New Roman" w:hAnsi="Times New Roman" w:cs="Times New Roman"/>
          <w:sz w:val="24"/>
          <w:szCs w:val="24"/>
        </w:rPr>
        <w:t>ноября</w:t>
      </w:r>
      <w:r w:rsidR="003416FC" w:rsidRPr="00594643">
        <w:rPr>
          <w:rFonts w:ascii="Times New Roman" w:hAnsi="Times New Roman" w:cs="Times New Roman"/>
          <w:sz w:val="24"/>
          <w:szCs w:val="24"/>
        </w:rPr>
        <w:t xml:space="preserve"> 2024 г.</w:t>
      </w:r>
    </w:p>
    <w:p w:rsidR="009C7BAF" w:rsidRPr="00594643" w:rsidRDefault="00785369" w:rsidP="009E7757">
      <w:pPr>
        <w:numPr>
          <w:ilvl w:val="0"/>
          <w:numId w:val="5"/>
        </w:numPr>
        <w:tabs>
          <w:tab w:val="num" w:pos="284"/>
        </w:tabs>
        <w:spacing w:after="0"/>
        <w:ind w:left="284"/>
        <w:jc w:val="both"/>
        <w:rPr>
          <w:rFonts w:ascii="Times New Roman" w:hAnsi="Times New Roman" w:cs="Times New Roman"/>
          <w:sz w:val="24"/>
          <w:szCs w:val="24"/>
        </w:rPr>
      </w:pPr>
      <w:r w:rsidRPr="00594643">
        <w:rPr>
          <w:rFonts w:ascii="Times New Roman" w:hAnsi="Times New Roman" w:cs="Times New Roman"/>
          <w:b/>
          <w:bCs/>
          <w:sz w:val="24"/>
          <w:szCs w:val="24"/>
        </w:rPr>
        <w:t xml:space="preserve">Дата, время и место проведения </w:t>
      </w:r>
      <w:r w:rsidR="00CE4980" w:rsidRPr="00594643">
        <w:rPr>
          <w:rFonts w:ascii="Times New Roman" w:hAnsi="Times New Roman" w:cs="Times New Roman"/>
          <w:b/>
          <w:bCs/>
          <w:sz w:val="24"/>
          <w:szCs w:val="24"/>
        </w:rPr>
        <w:t>ОА</w:t>
      </w:r>
      <w:r w:rsidRPr="00594643">
        <w:rPr>
          <w:rFonts w:ascii="Times New Roman" w:hAnsi="Times New Roman" w:cs="Times New Roman"/>
          <w:b/>
          <w:bCs/>
          <w:sz w:val="24"/>
          <w:szCs w:val="24"/>
        </w:rPr>
        <w:t>:</w:t>
      </w:r>
      <w:r w:rsidRPr="00594643">
        <w:rPr>
          <w:rFonts w:ascii="Times New Roman" w:hAnsi="Times New Roman" w:cs="Times New Roman"/>
          <w:sz w:val="24"/>
          <w:szCs w:val="24"/>
        </w:rPr>
        <w:t xml:space="preserve"> </w:t>
      </w:r>
      <w:r w:rsidR="00EA531F" w:rsidRPr="00594643">
        <w:rPr>
          <w:rFonts w:ascii="Times New Roman" w:hAnsi="Times New Roman" w:cs="Times New Roman"/>
          <w:sz w:val="24"/>
          <w:szCs w:val="24"/>
        </w:rPr>
        <w:t>«</w:t>
      </w:r>
      <w:r w:rsidR="00F41887" w:rsidRPr="00594643">
        <w:rPr>
          <w:rFonts w:ascii="Times New Roman" w:hAnsi="Times New Roman" w:cs="Times New Roman"/>
          <w:sz w:val="24"/>
          <w:szCs w:val="24"/>
        </w:rPr>
        <w:t xml:space="preserve"> </w:t>
      </w:r>
      <w:r w:rsidR="005D3691">
        <w:rPr>
          <w:rFonts w:ascii="Times New Roman" w:hAnsi="Times New Roman" w:cs="Times New Roman"/>
          <w:sz w:val="24"/>
          <w:szCs w:val="24"/>
        </w:rPr>
        <w:t>27</w:t>
      </w:r>
      <w:r w:rsidR="00F41887" w:rsidRPr="00594643">
        <w:rPr>
          <w:rFonts w:ascii="Times New Roman" w:hAnsi="Times New Roman" w:cs="Times New Roman"/>
          <w:sz w:val="24"/>
          <w:szCs w:val="24"/>
        </w:rPr>
        <w:t xml:space="preserve"> </w:t>
      </w:r>
      <w:r w:rsidR="00EA531F" w:rsidRPr="00594643">
        <w:rPr>
          <w:rFonts w:ascii="Times New Roman" w:hAnsi="Times New Roman" w:cs="Times New Roman"/>
          <w:sz w:val="24"/>
          <w:szCs w:val="24"/>
        </w:rPr>
        <w:t>»</w:t>
      </w:r>
      <w:r w:rsidR="002F1AD5" w:rsidRPr="00594643">
        <w:rPr>
          <w:rFonts w:ascii="Times New Roman" w:hAnsi="Times New Roman" w:cs="Times New Roman"/>
          <w:sz w:val="24"/>
          <w:szCs w:val="24"/>
        </w:rPr>
        <w:t xml:space="preserve"> </w:t>
      </w:r>
      <w:r w:rsidR="005D3691">
        <w:rPr>
          <w:rFonts w:ascii="Times New Roman" w:hAnsi="Times New Roman" w:cs="Times New Roman"/>
          <w:sz w:val="24"/>
          <w:szCs w:val="24"/>
        </w:rPr>
        <w:t>ноября</w:t>
      </w:r>
      <w:r w:rsidR="002F1AD5" w:rsidRPr="00594643">
        <w:rPr>
          <w:rFonts w:ascii="Times New Roman" w:hAnsi="Times New Roman" w:cs="Times New Roman"/>
          <w:sz w:val="24"/>
          <w:szCs w:val="24"/>
        </w:rPr>
        <w:t xml:space="preserve"> </w:t>
      </w:r>
      <w:r w:rsidR="00EA531F" w:rsidRPr="00594643">
        <w:rPr>
          <w:rFonts w:ascii="Times New Roman" w:hAnsi="Times New Roman" w:cs="Times New Roman"/>
          <w:sz w:val="24"/>
          <w:szCs w:val="24"/>
        </w:rPr>
        <w:t>20</w:t>
      </w:r>
      <w:r w:rsidR="00F41887" w:rsidRPr="00594643">
        <w:rPr>
          <w:rFonts w:ascii="Times New Roman" w:hAnsi="Times New Roman" w:cs="Times New Roman"/>
          <w:sz w:val="24"/>
          <w:szCs w:val="24"/>
        </w:rPr>
        <w:t>2</w:t>
      </w:r>
      <w:r w:rsidR="003416FC" w:rsidRPr="00594643">
        <w:rPr>
          <w:rFonts w:ascii="Times New Roman" w:hAnsi="Times New Roman" w:cs="Times New Roman"/>
          <w:sz w:val="24"/>
          <w:szCs w:val="24"/>
        </w:rPr>
        <w:t>4</w:t>
      </w:r>
      <w:r w:rsidR="00971925" w:rsidRPr="00594643">
        <w:rPr>
          <w:rFonts w:ascii="Times New Roman" w:hAnsi="Times New Roman" w:cs="Times New Roman"/>
          <w:sz w:val="24"/>
          <w:szCs w:val="24"/>
        </w:rPr>
        <w:t xml:space="preserve"> г.</w:t>
      </w:r>
      <w:r w:rsidR="00EA531F" w:rsidRPr="00594643">
        <w:rPr>
          <w:rFonts w:ascii="Times New Roman" w:hAnsi="Times New Roman" w:cs="Times New Roman"/>
          <w:sz w:val="24"/>
          <w:szCs w:val="24"/>
        </w:rPr>
        <w:t xml:space="preserve"> </w:t>
      </w:r>
      <w:r w:rsidRPr="00594643">
        <w:rPr>
          <w:rFonts w:ascii="Times New Roman" w:hAnsi="Times New Roman" w:cs="Times New Roman"/>
          <w:sz w:val="24"/>
          <w:szCs w:val="24"/>
        </w:rPr>
        <w:t>в период с 1</w:t>
      </w:r>
      <w:r w:rsidR="008546BE" w:rsidRPr="00594643">
        <w:rPr>
          <w:rFonts w:ascii="Times New Roman" w:hAnsi="Times New Roman" w:cs="Times New Roman"/>
          <w:sz w:val="24"/>
          <w:szCs w:val="24"/>
        </w:rPr>
        <w:t>1</w:t>
      </w:r>
      <w:r w:rsidRPr="00594643">
        <w:rPr>
          <w:rFonts w:ascii="Times New Roman" w:hAnsi="Times New Roman" w:cs="Times New Roman"/>
          <w:sz w:val="24"/>
          <w:szCs w:val="24"/>
        </w:rPr>
        <w:t>:00 до 1</w:t>
      </w:r>
      <w:r w:rsidR="003F2230">
        <w:rPr>
          <w:rFonts w:ascii="Times New Roman" w:hAnsi="Times New Roman" w:cs="Times New Roman"/>
          <w:sz w:val="24"/>
          <w:szCs w:val="24"/>
        </w:rPr>
        <w:t>3</w:t>
      </w:r>
      <w:r w:rsidRPr="00594643">
        <w:rPr>
          <w:rFonts w:ascii="Times New Roman" w:hAnsi="Times New Roman" w:cs="Times New Roman"/>
          <w:sz w:val="24"/>
          <w:szCs w:val="24"/>
        </w:rPr>
        <w:t>:</w:t>
      </w:r>
      <w:r w:rsidR="006607D4" w:rsidRPr="00594643">
        <w:rPr>
          <w:rFonts w:ascii="Times New Roman" w:hAnsi="Times New Roman" w:cs="Times New Roman"/>
          <w:sz w:val="24"/>
          <w:szCs w:val="24"/>
        </w:rPr>
        <w:t>0</w:t>
      </w:r>
      <w:r w:rsidRPr="00594643">
        <w:rPr>
          <w:rFonts w:ascii="Times New Roman" w:hAnsi="Times New Roman" w:cs="Times New Roman"/>
          <w:sz w:val="24"/>
          <w:szCs w:val="24"/>
        </w:rPr>
        <w:t xml:space="preserve">0 </w:t>
      </w:r>
      <w:r w:rsidR="009F2E93" w:rsidRPr="00594643">
        <w:rPr>
          <w:rFonts w:ascii="Times New Roman" w:hAnsi="Times New Roman" w:cs="Times New Roman"/>
          <w:sz w:val="24"/>
          <w:szCs w:val="24"/>
        </w:rPr>
        <w:t xml:space="preserve">по адресу: </w:t>
      </w:r>
      <w:r w:rsidR="00E51896" w:rsidRPr="00594643">
        <w:rPr>
          <w:rFonts w:ascii="Times New Roman" w:hAnsi="Times New Roman"/>
          <w:sz w:val="24"/>
          <w:szCs w:val="24"/>
        </w:rPr>
        <w:t xml:space="preserve">115487, г. Москва, ул. Садовники, дом </w:t>
      </w:r>
      <w:r w:rsidR="00C36C4D" w:rsidRPr="00594643">
        <w:rPr>
          <w:rFonts w:ascii="Times New Roman" w:hAnsi="Times New Roman"/>
          <w:sz w:val="24"/>
          <w:szCs w:val="24"/>
        </w:rPr>
        <w:t>4, корп.1</w:t>
      </w:r>
      <w:r w:rsidR="00E51896" w:rsidRPr="00594643">
        <w:rPr>
          <w:rFonts w:ascii="Times New Roman" w:hAnsi="Times New Roman" w:cs="Times New Roman"/>
          <w:sz w:val="24"/>
          <w:szCs w:val="24"/>
        </w:rPr>
        <w:t>.</w:t>
      </w:r>
    </w:p>
    <w:p w:rsidR="00785369" w:rsidRPr="00594643" w:rsidRDefault="00785369" w:rsidP="009E7757">
      <w:pPr>
        <w:numPr>
          <w:ilvl w:val="0"/>
          <w:numId w:val="5"/>
        </w:numPr>
        <w:tabs>
          <w:tab w:val="num" w:pos="284"/>
        </w:tabs>
        <w:spacing w:after="0"/>
        <w:ind w:left="284"/>
        <w:jc w:val="both"/>
        <w:rPr>
          <w:rFonts w:ascii="Times New Roman" w:hAnsi="Times New Roman" w:cs="Times New Roman"/>
          <w:sz w:val="24"/>
          <w:szCs w:val="24"/>
        </w:rPr>
      </w:pPr>
      <w:r w:rsidRPr="00594643">
        <w:rPr>
          <w:rFonts w:ascii="Times New Roman" w:hAnsi="Times New Roman" w:cs="Times New Roman"/>
          <w:b/>
          <w:bCs/>
          <w:sz w:val="24"/>
          <w:szCs w:val="24"/>
        </w:rPr>
        <w:t xml:space="preserve">Место и срок подведения итогов торгов на право заключения договора аренды: </w:t>
      </w:r>
      <w:r w:rsidRPr="00594643">
        <w:rPr>
          <w:rFonts w:ascii="Times New Roman" w:hAnsi="Times New Roman" w:cs="Times New Roman"/>
          <w:sz w:val="24"/>
          <w:szCs w:val="24"/>
        </w:rPr>
        <w:t xml:space="preserve">подведение итогов состоится по </w:t>
      </w:r>
      <w:r w:rsidR="00D22E8E" w:rsidRPr="00594643">
        <w:rPr>
          <w:rFonts w:ascii="Times New Roman" w:hAnsi="Times New Roman" w:cs="Times New Roman"/>
          <w:sz w:val="24"/>
          <w:szCs w:val="24"/>
        </w:rPr>
        <w:t xml:space="preserve">фактическому </w:t>
      </w:r>
      <w:r w:rsidRPr="00594643">
        <w:rPr>
          <w:rFonts w:ascii="Times New Roman" w:hAnsi="Times New Roman" w:cs="Times New Roman"/>
          <w:sz w:val="24"/>
          <w:szCs w:val="24"/>
        </w:rPr>
        <w:t>адресу Организатора</w:t>
      </w:r>
      <w:r w:rsidR="00D22E8E" w:rsidRPr="00594643">
        <w:rPr>
          <w:rFonts w:ascii="Times New Roman" w:hAnsi="Times New Roman" w:cs="Times New Roman"/>
          <w:sz w:val="24"/>
          <w:szCs w:val="24"/>
        </w:rPr>
        <w:t xml:space="preserve"> (</w:t>
      </w:r>
      <w:r w:rsidR="00E51896" w:rsidRPr="00594643">
        <w:rPr>
          <w:rFonts w:ascii="Times New Roman" w:hAnsi="Times New Roman"/>
          <w:sz w:val="24"/>
          <w:szCs w:val="24"/>
        </w:rPr>
        <w:t xml:space="preserve">115487, г. Москва, ул. Садовники, </w:t>
      </w:r>
      <w:r w:rsidR="00C36C4D" w:rsidRPr="00594643">
        <w:rPr>
          <w:rFonts w:ascii="Times New Roman" w:hAnsi="Times New Roman"/>
          <w:sz w:val="24"/>
          <w:szCs w:val="24"/>
        </w:rPr>
        <w:t>дом 4, корп.1</w:t>
      </w:r>
      <w:r w:rsidR="00D22E8E" w:rsidRPr="00594643">
        <w:rPr>
          <w:rFonts w:ascii="Times New Roman" w:hAnsi="Times New Roman" w:cs="Times New Roman"/>
          <w:sz w:val="24"/>
          <w:szCs w:val="24"/>
        </w:rPr>
        <w:t xml:space="preserve">) </w:t>
      </w:r>
      <w:r w:rsidRPr="00594643">
        <w:rPr>
          <w:rFonts w:ascii="Times New Roman" w:hAnsi="Times New Roman" w:cs="Times New Roman"/>
          <w:sz w:val="24"/>
          <w:szCs w:val="24"/>
        </w:rPr>
        <w:t xml:space="preserve">не позднее </w:t>
      </w:r>
      <w:r w:rsidR="00EA531F" w:rsidRPr="00594643">
        <w:rPr>
          <w:rFonts w:ascii="Times New Roman" w:hAnsi="Times New Roman" w:cs="Times New Roman"/>
          <w:sz w:val="24"/>
          <w:szCs w:val="24"/>
        </w:rPr>
        <w:t>«</w:t>
      </w:r>
      <w:r w:rsidR="005D7E2A" w:rsidRPr="00594643">
        <w:rPr>
          <w:rFonts w:ascii="Times New Roman" w:hAnsi="Times New Roman" w:cs="Times New Roman"/>
          <w:sz w:val="24"/>
          <w:szCs w:val="24"/>
        </w:rPr>
        <w:t xml:space="preserve"> </w:t>
      </w:r>
      <w:r w:rsidR="005D3691">
        <w:rPr>
          <w:rFonts w:ascii="Times New Roman" w:hAnsi="Times New Roman" w:cs="Times New Roman"/>
          <w:sz w:val="24"/>
          <w:szCs w:val="24"/>
        </w:rPr>
        <w:t>28</w:t>
      </w:r>
      <w:r w:rsidR="005D7E2A" w:rsidRPr="00594643">
        <w:rPr>
          <w:rFonts w:ascii="Times New Roman" w:hAnsi="Times New Roman" w:cs="Times New Roman"/>
          <w:sz w:val="24"/>
          <w:szCs w:val="24"/>
        </w:rPr>
        <w:t xml:space="preserve"> </w:t>
      </w:r>
      <w:r w:rsidR="00EA531F" w:rsidRPr="00594643">
        <w:rPr>
          <w:rFonts w:ascii="Times New Roman" w:hAnsi="Times New Roman" w:cs="Times New Roman"/>
          <w:sz w:val="24"/>
          <w:szCs w:val="24"/>
        </w:rPr>
        <w:t>»</w:t>
      </w:r>
      <w:r w:rsidR="002F1AD5" w:rsidRPr="00594643">
        <w:rPr>
          <w:rFonts w:ascii="Times New Roman" w:hAnsi="Times New Roman" w:cs="Times New Roman"/>
          <w:sz w:val="24"/>
          <w:szCs w:val="24"/>
        </w:rPr>
        <w:t xml:space="preserve"> </w:t>
      </w:r>
      <w:r w:rsidR="005D3691">
        <w:rPr>
          <w:rFonts w:ascii="Times New Roman" w:hAnsi="Times New Roman" w:cs="Times New Roman"/>
          <w:sz w:val="24"/>
          <w:szCs w:val="24"/>
        </w:rPr>
        <w:t>но</w:t>
      </w:r>
      <w:r w:rsidR="001C5C7C">
        <w:rPr>
          <w:rFonts w:ascii="Times New Roman" w:hAnsi="Times New Roman" w:cs="Times New Roman"/>
          <w:sz w:val="24"/>
          <w:szCs w:val="24"/>
        </w:rPr>
        <w:t>ября</w:t>
      </w:r>
      <w:r w:rsidR="002F1AD5" w:rsidRPr="00594643">
        <w:rPr>
          <w:rFonts w:ascii="Times New Roman" w:hAnsi="Times New Roman" w:cs="Times New Roman"/>
          <w:sz w:val="24"/>
          <w:szCs w:val="24"/>
        </w:rPr>
        <w:t xml:space="preserve"> </w:t>
      </w:r>
      <w:r w:rsidR="00EA531F" w:rsidRPr="00594643">
        <w:rPr>
          <w:rFonts w:ascii="Times New Roman" w:hAnsi="Times New Roman" w:cs="Times New Roman"/>
          <w:sz w:val="24"/>
          <w:szCs w:val="24"/>
        </w:rPr>
        <w:t>20</w:t>
      </w:r>
      <w:r w:rsidR="005D7E2A" w:rsidRPr="00594643">
        <w:rPr>
          <w:rFonts w:ascii="Times New Roman" w:hAnsi="Times New Roman" w:cs="Times New Roman"/>
          <w:sz w:val="24"/>
          <w:szCs w:val="24"/>
        </w:rPr>
        <w:t>2</w:t>
      </w:r>
      <w:r w:rsidR="00BE116D" w:rsidRPr="00594643">
        <w:rPr>
          <w:rFonts w:ascii="Times New Roman" w:hAnsi="Times New Roman" w:cs="Times New Roman"/>
          <w:sz w:val="24"/>
          <w:szCs w:val="24"/>
        </w:rPr>
        <w:t>4</w:t>
      </w:r>
      <w:r w:rsidR="00971925" w:rsidRPr="00594643">
        <w:rPr>
          <w:rFonts w:ascii="Times New Roman" w:hAnsi="Times New Roman" w:cs="Times New Roman"/>
          <w:sz w:val="24"/>
          <w:szCs w:val="24"/>
        </w:rPr>
        <w:t xml:space="preserve"> г</w:t>
      </w:r>
      <w:r w:rsidRPr="00594643">
        <w:rPr>
          <w:rFonts w:ascii="Times New Roman" w:hAnsi="Times New Roman" w:cs="Times New Roman"/>
          <w:sz w:val="24"/>
          <w:szCs w:val="24"/>
        </w:rPr>
        <w:t>. Организатор вправе, при необходимости, изменить данный срок.</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594643">
        <w:rPr>
          <w:rFonts w:ascii="Times New Roman" w:hAnsi="Times New Roman" w:cs="Times New Roman"/>
          <w:b/>
          <w:bCs/>
          <w:sz w:val="24"/>
          <w:szCs w:val="24"/>
        </w:rPr>
        <w:t>Срок заключения договора аренды:</w:t>
      </w:r>
      <w:r w:rsidRPr="00594643">
        <w:rPr>
          <w:rFonts w:ascii="Times New Roman" w:hAnsi="Times New Roman" w:cs="Times New Roman"/>
          <w:sz w:val="24"/>
          <w:szCs w:val="24"/>
        </w:rPr>
        <w:t xml:space="preserve"> </w:t>
      </w:r>
      <w:r w:rsidR="009F2E93" w:rsidRPr="00594643">
        <w:rPr>
          <w:rFonts w:ascii="Times New Roman" w:hAnsi="Times New Roman" w:cs="Times New Roman"/>
          <w:sz w:val="24"/>
          <w:szCs w:val="24"/>
        </w:rPr>
        <w:t xml:space="preserve">в течение </w:t>
      </w:r>
      <w:r w:rsidRPr="00594643">
        <w:rPr>
          <w:rFonts w:ascii="Times New Roman" w:hAnsi="Times New Roman" w:cs="Times New Roman"/>
          <w:sz w:val="24"/>
          <w:szCs w:val="24"/>
        </w:rPr>
        <w:t>10 дней с</w:t>
      </w:r>
      <w:r w:rsidR="009F2E93" w:rsidRPr="00594643">
        <w:rPr>
          <w:rFonts w:ascii="Times New Roman" w:hAnsi="Times New Roman" w:cs="Times New Roman"/>
          <w:sz w:val="24"/>
          <w:szCs w:val="24"/>
        </w:rPr>
        <w:t>о дня окончания</w:t>
      </w:r>
      <w:r w:rsidRPr="00594643">
        <w:rPr>
          <w:rFonts w:ascii="Times New Roman" w:hAnsi="Times New Roman" w:cs="Times New Roman"/>
          <w:sz w:val="24"/>
          <w:szCs w:val="24"/>
        </w:rPr>
        <w:t xml:space="preserve"> </w:t>
      </w:r>
      <w:r w:rsidR="009F2E93" w:rsidRPr="00594643">
        <w:rPr>
          <w:rFonts w:ascii="Times New Roman" w:hAnsi="Times New Roman" w:cs="Times New Roman"/>
          <w:sz w:val="24"/>
          <w:szCs w:val="24"/>
        </w:rPr>
        <w:t>проведения</w:t>
      </w:r>
      <w:r w:rsidR="009F2E93">
        <w:rPr>
          <w:rFonts w:ascii="Times New Roman" w:hAnsi="Times New Roman" w:cs="Times New Roman"/>
          <w:sz w:val="24"/>
          <w:szCs w:val="24"/>
        </w:rPr>
        <w:t xml:space="preserve"> аукциона</w:t>
      </w:r>
      <w:r w:rsidRPr="00785369">
        <w:rPr>
          <w:rFonts w:ascii="Times New Roman" w:hAnsi="Times New Roman" w:cs="Times New Roman"/>
          <w:sz w:val="24"/>
          <w:szCs w:val="24"/>
        </w:rPr>
        <w:t xml:space="preserve">. </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действия договора:</w:t>
      </w:r>
      <w:r w:rsidRPr="00785369">
        <w:rPr>
          <w:rFonts w:ascii="Times New Roman" w:hAnsi="Times New Roman" w:cs="Times New Roman"/>
          <w:sz w:val="24"/>
          <w:szCs w:val="24"/>
        </w:rPr>
        <w:t xml:space="preserve"> </w:t>
      </w:r>
      <w:r w:rsidR="007B0B9D">
        <w:rPr>
          <w:rFonts w:ascii="Times New Roman" w:hAnsi="Times New Roman" w:cs="Times New Roman"/>
          <w:sz w:val="24"/>
          <w:szCs w:val="24"/>
        </w:rPr>
        <w:t>11</w:t>
      </w:r>
      <w:r w:rsidR="007B0B9D" w:rsidRPr="00785369">
        <w:rPr>
          <w:rFonts w:ascii="Times New Roman" w:hAnsi="Times New Roman" w:cs="Times New Roman"/>
          <w:sz w:val="24"/>
          <w:szCs w:val="24"/>
        </w:rPr>
        <w:t xml:space="preserve"> </w:t>
      </w:r>
      <w:r w:rsidR="00204B79">
        <w:rPr>
          <w:rFonts w:ascii="Times New Roman" w:hAnsi="Times New Roman" w:cs="Times New Roman"/>
          <w:sz w:val="24"/>
          <w:szCs w:val="24"/>
        </w:rPr>
        <w:t>месяцев</w:t>
      </w:r>
      <w:r w:rsidRPr="00785369">
        <w:rPr>
          <w:rFonts w:ascii="Times New Roman" w:hAnsi="Times New Roman" w:cs="Times New Roman"/>
          <w:sz w:val="24"/>
          <w:szCs w:val="24"/>
        </w:rPr>
        <w:t>.</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Претендент в установленном порядке подает заявку на участие в аукционе и документы в соответствии с информационной картой торгов. Лицо, подавшее в установленные сроки заявку на участие в аукционе и документы, предусмотренные п.17 Информационной карты аукциона, признанное аукционной комиссией допущенным участником, имеет право принять участие в торгах.</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Изменение объекта аукциона не допускается.</w:t>
      </w:r>
    </w:p>
    <w:p w:rsid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lastRenderedPageBreak/>
        <w:t>Организатор торгов вправе отказаться от проведения аукциона не позднее, чем за пять дней до даты окончания срока подачи заявок на участие в аукционе.</w:t>
      </w:r>
    </w:p>
    <w:p w:rsidR="009A6379" w:rsidRPr="00202161"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202161">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sidRPr="00202161">
        <w:rPr>
          <w:rFonts w:ascii="Times New Roman" w:hAnsi="Times New Roman" w:cs="Times New Roman"/>
          <w:sz w:val="24"/>
          <w:szCs w:val="24"/>
        </w:rPr>
        <w:t>О</w:t>
      </w:r>
      <w:r w:rsidRPr="00202161">
        <w:rPr>
          <w:rFonts w:ascii="Times New Roman" w:hAnsi="Times New Roman" w:cs="Times New Roman"/>
          <w:sz w:val="24"/>
          <w:szCs w:val="24"/>
        </w:rPr>
        <w:t>рганизатором</w:t>
      </w:r>
      <w:r w:rsidRPr="00785369">
        <w:rPr>
          <w:rFonts w:ascii="Times New Roman" w:hAnsi="Times New Roman" w:cs="Times New Roman"/>
          <w:sz w:val="24"/>
          <w:szCs w:val="24"/>
        </w:rPr>
        <w:t xml:space="preserve"> торгов посредством размещения соответствующей информации на сайте официальной торговой </w:t>
      </w:r>
      <w:r w:rsidRPr="00202161">
        <w:rPr>
          <w:rFonts w:ascii="Times New Roman" w:hAnsi="Times New Roman" w:cs="Times New Roman"/>
          <w:sz w:val="24"/>
          <w:szCs w:val="24"/>
        </w:rPr>
        <w:t xml:space="preserve">площадки ГК «Ростех» </w:t>
      </w:r>
      <w:hyperlink r:id="rId8" w:history="1">
        <w:r w:rsidR="009E18C8" w:rsidRPr="00202161">
          <w:rPr>
            <w:rStyle w:val="a5"/>
            <w:rFonts w:ascii="Times New Roman" w:hAnsi="Times New Roman" w:cs="Times New Roman"/>
            <w:sz w:val="24"/>
            <w:szCs w:val="24"/>
            <w:lang w:val="en-US"/>
          </w:rPr>
          <w:t>www</w:t>
        </w:r>
        <w:r w:rsidR="009E18C8" w:rsidRPr="00202161">
          <w:rPr>
            <w:rStyle w:val="a5"/>
            <w:rFonts w:ascii="Times New Roman" w:hAnsi="Times New Roman" w:cs="Times New Roman"/>
            <w:sz w:val="24"/>
            <w:szCs w:val="24"/>
          </w:rPr>
          <w:t>.</w:t>
        </w:r>
        <w:r w:rsidR="009E18C8" w:rsidRPr="00202161">
          <w:rPr>
            <w:rStyle w:val="a5"/>
            <w:rFonts w:ascii="Times New Roman" w:hAnsi="Times New Roman" w:cs="Times New Roman"/>
            <w:sz w:val="24"/>
            <w:szCs w:val="24"/>
            <w:lang w:val="en-US"/>
          </w:rPr>
          <w:t>etprf</w:t>
        </w:r>
        <w:r w:rsidR="009E18C8" w:rsidRPr="00202161">
          <w:rPr>
            <w:rStyle w:val="a5"/>
            <w:rFonts w:ascii="Times New Roman" w:hAnsi="Times New Roman" w:cs="Times New Roman"/>
            <w:sz w:val="24"/>
            <w:szCs w:val="24"/>
          </w:rPr>
          <w:t>.</w:t>
        </w:r>
        <w:r w:rsidR="009E18C8" w:rsidRPr="00202161">
          <w:rPr>
            <w:rStyle w:val="a5"/>
            <w:rFonts w:ascii="Times New Roman" w:hAnsi="Times New Roman" w:cs="Times New Roman"/>
            <w:sz w:val="24"/>
            <w:szCs w:val="24"/>
            <w:lang w:val="en-US"/>
          </w:rPr>
          <w:t>ru</w:t>
        </w:r>
      </w:hyperlink>
      <w:r w:rsidRPr="00202161">
        <w:rPr>
          <w:rFonts w:ascii="Times New Roman" w:hAnsi="Times New Roman" w:cs="Times New Roman"/>
          <w:sz w:val="24"/>
          <w:szCs w:val="24"/>
        </w:rPr>
        <w:t>.</w:t>
      </w:r>
    </w:p>
    <w:p w:rsidR="009A6379" w:rsidRPr="00785369" w:rsidRDefault="009A6379" w:rsidP="009A6379">
      <w:pPr>
        <w:spacing w:after="0" w:line="240" w:lineRule="auto"/>
        <w:jc w:val="center"/>
        <w:rPr>
          <w:rFonts w:ascii="Times New Roman" w:hAnsi="Times New Roman" w:cs="Times New Roman"/>
          <w:b/>
          <w:sz w:val="24"/>
          <w:szCs w:val="24"/>
        </w:rPr>
      </w:pPr>
    </w:p>
    <w:p w:rsidR="009A6379" w:rsidRPr="00785369" w:rsidRDefault="009A6379" w:rsidP="009A6379">
      <w:pPr>
        <w:spacing w:after="0" w:line="240" w:lineRule="auto"/>
        <w:jc w:val="center"/>
        <w:rPr>
          <w:rFonts w:ascii="Times New Roman" w:hAnsi="Times New Roman" w:cs="Times New Roman"/>
          <w:b/>
          <w:sz w:val="24"/>
          <w:szCs w:val="24"/>
        </w:rPr>
      </w:pPr>
    </w:p>
    <w:p w:rsidR="009A6379" w:rsidRPr="00785369" w:rsidRDefault="009A6379" w:rsidP="009A6379">
      <w:pPr>
        <w:spacing w:after="0" w:line="240" w:lineRule="auto"/>
        <w:jc w:val="center"/>
        <w:rPr>
          <w:rFonts w:ascii="Times New Roman" w:hAnsi="Times New Roman" w:cs="Times New Roman"/>
          <w:b/>
          <w:sz w:val="24"/>
          <w:szCs w:val="24"/>
        </w:rPr>
      </w:pPr>
    </w:p>
    <w:p w:rsidR="00785369" w:rsidRDefault="00785369" w:rsidP="00E51896">
      <w:pPr>
        <w:spacing w:after="0" w:line="240" w:lineRule="auto"/>
        <w:rPr>
          <w:rFonts w:ascii="Times New Roman" w:hAnsi="Times New Roman" w:cs="Times New Roman"/>
          <w:b/>
          <w:sz w:val="24"/>
          <w:szCs w:val="24"/>
        </w:rPr>
        <w:sectPr w:rsidR="00785369" w:rsidSect="00785369">
          <w:pgSz w:w="11906" w:h="16838"/>
          <w:pgMar w:top="1134" w:right="850" w:bottom="1134" w:left="1134" w:header="708" w:footer="708" w:gutter="0"/>
          <w:cols w:space="708"/>
          <w:docGrid w:linePitch="360"/>
        </w:sectPr>
      </w:pPr>
    </w:p>
    <w:p w:rsidR="009E18C8" w:rsidRPr="00B20B37" w:rsidRDefault="009E18C8" w:rsidP="009E18C8">
      <w:pPr>
        <w:spacing w:after="0" w:line="240" w:lineRule="auto"/>
        <w:jc w:val="right"/>
        <w:rPr>
          <w:rFonts w:ascii="Times New Roman" w:hAnsi="Times New Roman"/>
          <w:b/>
        </w:rPr>
      </w:pPr>
      <w:r w:rsidRPr="00B20B37">
        <w:rPr>
          <w:rFonts w:ascii="Times New Roman" w:hAnsi="Times New Roman"/>
          <w:b/>
        </w:rPr>
        <w:lastRenderedPageBreak/>
        <w:t>УТВЕРЖДАЮ:</w:t>
      </w:r>
    </w:p>
    <w:p w:rsidR="0027097B" w:rsidRPr="009E18C8" w:rsidRDefault="0027097B" w:rsidP="0027097B">
      <w:pPr>
        <w:spacing w:after="0" w:line="240" w:lineRule="auto"/>
        <w:jc w:val="right"/>
        <w:rPr>
          <w:rFonts w:ascii="Times New Roman" w:hAnsi="Times New Roman"/>
        </w:rPr>
      </w:pPr>
      <w:r>
        <w:rPr>
          <w:rFonts w:ascii="Times New Roman" w:hAnsi="Times New Roman"/>
        </w:rPr>
        <w:t>Генеральный директор</w:t>
      </w:r>
    </w:p>
    <w:p w:rsidR="0027097B" w:rsidRPr="009E18C8" w:rsidRDefault="0027097B" w:rsidP="0027097B">
      <w:pPr>
        <w:spacing w:after="0" w:line="240" w:lineRule="auto"/>
        <w:jc w:val="right"/>
        <w:rPr>
          <w:rFonts w:ascii="Times New Roman" w:hAnsi="Times New Roman"/>
        </w:rPr>
      </w:pPr>
      <w:r w:rsidRPr="009E18C8">
        <w:rPr>
          <w:rFonts w:ascii="Times New Roman" w:hAnsi="Times New Roman"/>
        </w:rPr>
        <w:t>АО «</w:t>
      </w:r>
      <w:r>
        <w:rPr>
          <w:rFonts w:ascii="Times New Roman" w:hAnsi="Times New Roman"/>
        </w:rPr>
        <w:t>ИКП «РИТМ</w:t>
      </w:r>
      <w:r w:rsidRPr="009E18C8">
        <w:rPr>
          <w:rFonts w:ascii="Times New Roman" w:hAnsi="Times New Roman"/>
        </w:rPr>
        <w:t>»</w:t>
      </w:r>
    </w:p>
    <w:p w:rsidR="0027097B" w:rsidRPr="00B20B37" w:rsidRDefault="0027097B" w:rsidP="0027097B">
      <w:pPr>
        <w:spacing w:after="0" w:line="240" w:lineRule="auto"/>
        <w:jc w:val="right"/>
        <w:rPr>
          <w:rFonts w:ascii="Times New Roman" w:hAnsi="Times New Roman"/>
        </w:rPr>
      </w:pPr>
      <w:r w:rsidRPr="009E18C8">
        <w:rPr>
          <w:rFonts w:ascii="Times New Roman" w:hAnsi="Times New Roman"/>
        </w:rPr>
        <w:t xml:space="preserve">_______________ </w:t>
      </w:r>
      <w:r w:rsidR="00B33426">
        <w:rPr>
          <w:rFonts w:ascii="Times New Roman" w:hAnsi="Times New Roman"/>
        </w:rPr>
        <w:t>Ю.А. Шипигин</w:t>
      </w:r>
    </w:p>
    <w:p w:rsidR="0027097B" w:rsidRDefault="0027097B" w:rsidP="0027097B">
      <w:pPr>
        <w:spacing w:after="0" w:line="240" w:lineRule="auto"/>
        <w:jc w:val="right"/>
        <w:rPr>
          <w:rFonts w:ascii="Times New Roman" w:hAnsi="Times New Roman"/>
          <w:b/>
        </w:rPr>
      </w:pPr>
      <w:r w:rsidRPr="00B20B37">
        <w:rPr>
          <w:rFonts w:ascii="Times New Roman" w:hAnsi="Times New Roman"/>
        </w:rPr>
        <w:t>«___» _______________ 20</w:t>
      </w:r>
      <w:r>
        <w:rPr>
          <w:rFonts w:ascii="Times New Roman" w:hAnsi="Times New Roman"/>
        </w:rPr>
        <w:t>2</w:t>
      </w:r>
      <w:r w:rsidR="00BE116D">
        <w:rPr>
          <w:rFonts w:ascii="Times New Roman" w:hAnsi="Times New Roman"/>
        </w:rPr>
        <w:t>4</w:t>
      </w:r>
      <w:r w:rsidRPr="00B20B37">
        <w:rPr>
          <w:rFonts w:ascii="Times New Roman" w:hAnsi="Times New Roman"/>
        </w:rPr>
        <w:t xml:space="preserve"> г.</w:t>
      </w:r>
    </w:p>
    <w:p w:rsidR="00A5226C" w:rsidRDefault="00A5226C" w:rsidP="00A5226C">
      <w:pPr>
        <w:spacing w:after="0" w:line="240" w:lineRule="auto"/>
        <w:jc w:val="right"/>
        <w:rPr>
          <w:rFonts w:ascii="Times New Roman" w:hAnsi="Times New Roman"/>
          <w:b/>
        </w:rPr>
      </w:pPr>
    </w:p>
    <w:p w:rsidR="00A5226C" w:rsidRDefault="00A5226C" w:rsidP="00A5226C">
      <w:pPr>
        <w:spacing w:after="0" w:line="240" w:lineRule="auto"/>
        <w:jc w:val="right"/>
        <w:rPr>
          <w:rFonts w:ascii="Times New Roman" w:hAnsi="Times New Roman"/>
          <w:b/>
        </w:rPr>
      </w:pPr>
    </w:p>
    <w:p w:rsidR="00A5226C" w:rsidRDefault="00A5226C" w:rsidP="00A5226C">
      <w:pPr>
        <w:spacing w:after="0" w:line="240" w:lineRule="auto"/>
        <w:jc w:val="right"/>
        <w:rPr>
          <w:rFonts w:ascii="Times New Roman" w:hAnsi="Times New Roman"/>
          <w:b/>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785369" w:rsidRDefault="00785369" w:rsidP="009A6379">
      <w:pPr>
        <w:spacing w:after="0" w:line="240" w:lineRule="auto"/>
        <w:jc w:val="center"/>
        <w:rPr>
          <w:rFonts w:ascii="Times New Roman" w:hAnsi="Times New Roman"/>
          <w:b/>
          <w:sz w:val="24"/>
          <w:szCs w:val="24"/>
        </w:rPr>
      </w:pPr>
    </w:p>
    <w:p w:rsidR="00785369" w:rsidRPr="005F46F3" w:rsidRDefault="00785369" w:rsidP="009A6379">
      <w:pPr>
        <w:spacing w:after="0" w:line="240" w:lineRule="auto"/>
        <w:jc w:val="center"/>
        <w:rPr>
          <w:rFonts w:ascii="Times New Roman" w:hAnsi="Times New Roman"/>
          <w:b/>
          <w:sz w:val="24"/>
          <w:szCs w:val="24"/>
        </w:rPr>
      </w:pPr>
    </w:p>
    <w:p w:rsidR="009A6379" w:rsidRPr="005F46F3" w:rsidRDefault="009A6379" w:rsidP="009A6379">
      <w:pPr>
        <w:spacing w:after="0" w:line="240" w:lineRule="auto"/>
        <w:jc w:val="center"/>
        <w:rPr>
          <w:rFonts w:ascii="Times New Roman" w:hAnsi="Times New Roman"/>
          <w:b/>
          <w:sz w:val="24"/>
          <w:szCs w:val="24"/>
        </w:rPr>
      </w:pPr>
    </w:p>
    <w:p w:rsidR="009A6379" w:rsidRPr="005F46F3"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rsidR="009A6379" w:rsidRPr="00C641D1" w:rsidRDefault="009A6379" w:rsidP="009A6379">
      <w:pPr>
        <w:spacing w:after="0" w:line="240" w:lineRule="auto"/>
        <w:jc w:val="center"/>
        <w:rPr>
          <w:rFonts w:ascii="Times New Roman" w:hAnsi="Times New Roman"/>
          <w:b/>
          <w:sz w:val="24"/>
          <w:szCs w:val="24"/>
        </w:rPr>
      </w:pPr>
    </w:p>
    <w:p w:rsidR="009A6379" w:rsidRPr="005B51CB" w:rsidRDefault="009A6379" w:rsidP="009A6379">
      <w:pPr>
        <w:spacing w:after="0" w:line="240" w:lineRule="auto"/>
        <w:jc w:val="center"/>
        <w:rPr>
          <w:rFonts w:ascii="Times New Roman" w:hAnsi="Times New Roman"/>
          <w:b/>
          <w:sz w:val="24"/>
          <w:szCs w:val="24"/>
        </w:rPr>
      </w:pPr>
      <w:r w:rsidRPr="005B51CB">
        <w:rPr>
          <w:rFonts w:ascii="Times New Roman" w:hAnsi="Times New Roman"/>
          <w:b/>
          <w:sz w:val="24"/>
          <w:szCs w:val="24"/>
        </w:rPr>
        <w:t xml:space="preserve">Открытый </w:t>
      </w:r>
      <w:r w:rsidR="00F752A9">
        <w:rPr>
          <w:rFonts w:ascii="Times New Roman" w:hAnsi="Times New Roman"/>
          <w:b/>
          <w:sz w:val="24"/>
          <w:szCs w:val="24"/>
        </w:rPr>
        <w:t>аукцион</w:t>
      </w:r>
    </w:p>
    <w:p w:rsidR="00696E3F" w:rsidRDefault="009A6379" w:rsidP="00696E3F">
      <w:pPr>
        <w:spacing w:after="0"/>
        <w:ind w:left="284"/>
        <w:jc w:val="center"/>
        <w:rPr>
          <w:rFonts w:ascii="Times New Roman" w:hAnsi="Times New Roman"/>
          <w:b/>
          <w:sz w:val="24"/>
          <w:szCs w:val="24"/>
        </w:rPr>
      </w:pPr>
      <w:r w:rsidRPr="005B51CB">
        <w:rPr>
          <w:rFonts w:ascii="Times New Roman" w:hAnsi="Times New Roman"/>
          <w:b/>
          <w:sz w:val="24"/>
          <w:szCs w:val="24"/>
        </w:rPr>
        <w:t xml:space="preserve"> на право заключения договор</w:t>
      </w:r>
      <w:r w:rsidR="00324EAD">
        <w:rPr>
          <w:rFonts w:ascii="Times New Roman" w:hAnsi="Times New Roman"/>
          <w:b/>
          <w:sz w:val="24"/>
          <w:szCs w:val="24"/>
        </w:rPr>
        <w:t>ов</w:t>
      </w:r>
      <w:r w:rsidRPr="005B51CB">
        <w:rPr>
          <w:rFonts w:ascii="Times New Roman" w:hAnsi="Times New Roman"/>
          <w:b/>
          <w:sz w:val="24"/>
          <w:szCs w:val="24"/>
        </w:rPr>
        <w:t xml:space="preserve"> </w:t>
      </w:r>
      <w:r>
        <w:rPr>
          <w:rFonts w:ascii="Times New Roman" w:hAnsi="Times New Roman"/>
          <w:b/>
          <w:sz w:val="24"/>
          <w:szCs w:val="24"/>
        </w:rPr>
        <w:t xml:space="preserve">аренды </w:t>
      </w:r>
      <w:r w:rsidR="00785369">
        <w:rPr>
          <w:rFonts w:ascii="Times New Roman" w:hAnsi="Times New Roman"/>
          <w:b/>
          <w:sz w:val="24"/>
          <w:szCs w:val="24"/>
        </w:rPr>
        <w:t>объект</w:t>
      </w:r>
      <w:r w:rsidR="00324EAD">
        <w:rPr>
          <w:rFonts w:ascii="Times New Roman" w:hAnsi="Times New Roman"/>
          <w:b/>
          <w:sz w:val="24"/>
          <w:szCs w:val="24"/>
        </w:rPr>
        <w:t>ов</w:t>
      </w:r>
      <w:r w:rsidR="00785369">
        <w:rPr>
          <w:rFonts w:ascii="Times New Roman" w:hAnsi="Times New Roman"/>
          <w:b/>
          <w:sz w:val="24"/>
          <w:szCs w:val="24"/>
        </w:rPr>
        <w:t xml:space="preserve"> недвижимого имущества</w:t>
      </w:r>
      <w:r w:rsidR="00E51896">
        <w:rPr>
          <w:rFonts w:ascii="Times New Roman" w:hAnsi="Times New Roman"/>
          <w:b/>
          <w:sz w:val="24"/>
          <w:szCs w:val="24"/>
        </w:rPr>
        <w:t xml:space="preserve">, </w:t>
      </w:r>
    </w:p>
    <w:p w:rsidR="00E51896" w:rsidRPr="002E5ACD" w:rsidRDefault="00696E3F" w:rsidP="00E51896">
      <w:pPr>
        <w:spacing w:after="0" w:line="240" w:lineRule="auto"/>
        <w:contextualSpacing/>
        <w:jc w:val="center"/>
        <w:rPr>
          <w:rFonts w:ascii="Times New Roman" w:eastAsia="Times New Roman" w:hAnsi="Times New Roman"/>
          <w:b/>
          <w:iCs/>
          <w:color w:val="0D0D0D"/>
          <w:sz w:val="24"/>
          <w:szCs w:val="24"/>
          <w:lang w:eastAsia="ru-RU"/>
        </w:rPr>
      </w:pPr>
      <w:r w:rsidRPr="005D1FFA">
        <w:rPr>
          <w:szCs w:val="24"/>
        </w:rPr>
        <w:t xml:space="preserve"> </w:t>
      </w:r>
      <w:r w:rsidR="00E51896" w:rsidRPr="002E5ACD">
        <w:rPr>
          <w:rFonts w:ascii="Times New Roman" w:eastAsia="Times New Roman" w:hAnsi="Times New Roman"/>
          <w:b/>
          <w:iCs/>
          <w:color w:val="0D0D0D"/>
          <w:sz w:val="24"/>
          <w:szCs w:val="24"/>
          <w:lang w:eastAsia="ru-RU"/>
        </w:rPr>
        <w:t>находящ</w:t>
      </w:r>
      <w:r w:rsidR="00324EAD">
        <w:rPr>
          <w:rFonts w:ascii="Times New Roman" w:eastAsia="Times New Roman" w:hAnsi="Times New Roman"/>
          <w:b/>
          <w:iCs/>
          <w:color w:val="0D0D0D"/>
          <w:sz w:val="24"/>
          <w:szCs w:val="24"/>
          <w:lang w:eastAsia="ru-RU"/>
        </w:rPr>
        <w:t>ихся</w:t>
      </w:r>
      <w:r w:rsidR="00E51896" w:rsidRPr="002E5ACD">
        <w:rPr>
          <w:rFonts w:ascii="Times New Roman" w:eastAsia="Times New Roman" w:hAnsi="Times New Roman"/>
          <w:b/>
          <w:iCs/>
          <w:color w:val="0D0D0D"/>
          <w:sz w:val="24"/>
          <w:szCs w:val="24"/>
          <w:lang w:eastAsia="ru-RU"/>
        </w:rPr>
        <w:t xml:space="preserve"> в собственности </w:t>
      </w:r>
    </w:p>
    <w:p w:rsidR="0027097B" w:rsidRPr="0092402F" w:rsidRDefault="0027097B" w:rsidP="0027097B">
      <w:pPr>
        <w:spacing w:after="0" w:line="240" w:lineRule="auto"/>
        <w:contextualSpacing/>
        <w:jc w:val="center"/>
        <w:rPr>
          <w:rFonts w:ascii="Times New Roman" w:eastAsia="Times New Roman" w:hAnsi="Times New Roman"/>
          <w:b/>
          <w:iCs/>
          <w:color w:val="0D0D0D"/>
          <w:sz w:val="24"/>
          <w:szCs w:val="24"/>
          <w:lang w:eastAsia="ru-RU"/>
        </w:rPr>
      </w:pPr>
      <w:r w:rsidRPr="002E5ACD">
        <w:rPr>
          <w:rFonts w:ascii="Times New Roman" w:eastAsia="Times New Roman" w:hAnsi="Times New Roman"/>
          <w:b/>
          <w:iCs/>
          <w:color w:val="0D0D0D"/>
          <w:sz w:val="24"/>
          <w:szCs w:val="24"/>
          <w:lang w:eastAsia="ru-RU"/>
        </w:rPr>
        <w:t xml:space="preserve">Акционерного общества </w:t>
      </w:r>
      <w:r w:rsidRPr="0092402F">
        <w:rPr>
          <w:rFonts w:ascii="Times New Roman" w:eastAsia="Times New Roman" w:hAnsi="Times New Roman"/>
          <w:b/>
          <w:iCs/>
          <w:color w:val="0D0D0D"/>
          <w:sz w:val="24"/>
          <w:szCs w:val="24"/>
          <w:lang w:eastAsia="ru-RU"/>
        </w:rPr>
        <w:t>«</w:t>
      </w:r>
      <w:r>
        <w:rPr>
          <w:rFonts w:ascii="Times New Roman" w:eastAsia="Times New Roman" w:hAnsi="Times New Roman"/>
          <w:b/>
          <w:iCs/>
          <w:color w:val="0D0D0D"/>
          <w:sz w:val="24"/>
          <w:szCs w:val="24"/>
          <w:lang w:eastAsia="ru-RU"/>
        </w:rPr>
        <w:t>Испытательно-контрактное предприятие «РИТМ»</w:t>
      </w: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27097B" w:rsidRDefault="0027097B"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E51896">
        <w:rPr>
          <w:rFonts w:ascii="Times New Roman" w:hAnsi="Times New Roman"/>
          <w:b/>
          <w:sz w:val="24"/>
          <w:szCs w:val="24"/>
        </w:rPr>
        <w:t>Москва</w:t>
      </w:r>
      <w:r>
        <w:rPr>
          <w:rFonts w:ascii="Times New Roman" w:hAnsi="Times New Roman"/>
          <w:b/>
          <w:sz w:val="24"/>
          <w:szCs w:val="24"/>
        </w:rPr>
        <w:t xml:space="preserve"> 20</w:t>
      </w:r>
      <w:r w:rsidR="005D7E2A">
        <w:rPr>
          <w:rFonts w:ascii="Times New Roman" w:hAnsi="Times New Roman"/>
          <w:b/>
          <w:sz w:val="24"/>
          <w:szCs w:val="24"/>
        </w:rPr>
        <w:t>2</w:t>
      </w:r>
      <w:r w:rsidR="00BE116D">
        <w:rPr>
          <w:rFonts w:ascii="Times New Roman" w:hAnsi="Times New Roman"/>
          <w:b/>
          <w:sz w:val="24"/>
          <w:szCs w:val="24"/>
        </w:rPr>
        <w:t>4</w:t>
      </w:r>
      <w:r w:rsidRPr="00C641D1">
        <w:rPr>
          <w:rFonts w:ascii="Times New Roman" w:hAnsi="Times New Roman"/>
          <w:b/>
          <w:sz w:val="24"/>
          <w:szCs w:val="24"/>
        </w:rPr>
        <w:t xml:space="preserve"> г.</w:t>
      </w:r>
    </w:p>
    <w:p w:rsidR="009A6379" w:rsidRDefault="009A6379" w:rsidP="009A5DA7">
      <w:pPr>
        <w:jc w:val="center"/>
        <w:rPr>
          <w:rFonts w:ascii="Times New Roman" w:hAnsi="Times New Roman" w:cs="Times New Roman"/>
          <w:b/>
          <w:bCs/>
          <w:sz w:val="24"/>
          <w:szCs w:val="24"/>
        </w:rPr>
        <w:sectPr w:rsidR="009A6379" w:rsidSect="00785369">
          <w:pgSz w:w="11906" w:h="16838"/>
          <w:pgMar w:top="1134" w:right="850" w:bottom="1134" w:left="1134" w:header="708" w:footer="708" w:gutter="0"/>
          <w:cols w:space="708"/>
          <w:docGrid w:linePitch="360"/>
        </w:sectPr>
      </w:pPr>
    </w:p>
    <w:p w:rsidR="00C03F0D" w:rsidRDefault="003C0A0D" w:rsidP="00AA498D">
      <w:pPr>
        <w:pStyle w:val="20"/>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rsidR="003C0A0D" w:rsidRDefault="003C0A0D" w:rsidP="003C0A0D"/>
    <w:tbl>
      <w:tblPr>
        <w:tblStyle w:val="a6"/>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938"/>
      </w:tblGrid>
      <w:tr w:rsidR="003C0A0D" w:rsidRPr="00D66704" w:rsidTr="00D66704">
        <w:tc>
          <w:tcPr>
            <w:tcW w:w="9464" w:type="dxa"/>
            <w:gridSpan w:val="2"/>
            <w:vAlign w:val="center"/>
          </w:tcPr>
          <w:p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rsidTr="00D66704">
        <w:tc>
          <w:tcPr>
            <w:tcW w:w="9464" w:type="dxa"/>
            <w:gridSpan w:val="2"/>
            <w:vAlign w:val="center"/>
          </w:tcPr>
          <w:p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rsidTr="00D66704">
        <w:tc>
          <w:tcPr>
            <w:tcW w:w="9464" w:type="dxa"/>
            <w:gridSpan w:val="2"/>
            <w:vAlign w:val="center"/>
          </w:tcPr>
          <w:p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rsidR="003C0A0D" w:rsidRPr="00D66704" w:rsidRDefault="00D66704" w:rsidP="002E64B0">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3C0A0D" w:rsidRPr="00D66704">
              <w:rPr>
                <w:rFonts w:ascii="Times New Roman" w:hAnsi="Times New Roman" w:cs="Times New Roman"/>
                <w:b/>
                <w:sz w:val="24"/>
                <w:szCs w:val="24"/>
              </w:rPr>
              <w:t>договора аренды.</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rsidTr="00D66704">
        <w:tc>
          <w:tcPr>
            <w:tcW w:w="9464" w:type="dxa"/>
            <w:gridSpan w:val="2"/>
            <w:vAlign w:val="center"/>
          </w:tcPr>
          <w:p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rsidTr="00D66704">
        <w:tc>
          <w:tcPr>
            <w:tcW w:w="9464" w:type="dxa"/>
            <w:gridSpan w:val="2"/>
            <w:vAlign w:val="center"/>
          </w:tcPr>
          <w:p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rsidTr="00D66704">
        <w:tc>
          <w:tcPr>
            <w:tcW w:w="9464" w:type="dxa"/>
            <w:gridSpan w:val="2"/>
            <w:vAlign w:val="center"/>
          </w:tcPr>
          <w:p w:rsidR="00D66704"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tc>
      </w:tr>
    </w:tbl>
    <w:p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rsidR="00AA498D" w:rsidRPr="006D31ED" w:rsidRDefault="00AA498D" w:rsidP="00E51896">
      <w:pPr>
        <w:rPr>
          <w:rFonts w:ascii="Times New Roman" w:hAnsi="Times New Roman" w:cs="Times New Roman"/>
          <w:b/>
          <w:bCs/>
          <w:sz w:val="24"/>
          <w:szCs w:val="24"/>
        </w:rPr>
      </w:pPr>
    </w:p>
    <w:p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rsidR="00E04C39" w:rsidRPr="006D31ED" w:rsidRDefault="00E04C39" w:rsidP="00282118">
      <w:pPr>
        <w:pStyle w:val="a4"/>
        <w:numPr>
          <w:ilvl w:val="1"/>
          <w:numId w:val="1"/>
        </w:numPr>
        <w:spacing w:after="0"/>
        <w:jc w:val="center"/>
        <w:rPr>
          <w:rFonts w:ascii="Times New Roman" w:hAnsi="Times New Roman" w:cs="Times New Roman"/>
          <w:b/>
          <w:bCs/>
          <w:sz w:val="24"/>
          <w:szCs w:val="24"/>
        </w:rPr>
      </w:pPr>
      <w:r w:rsidRPr="006D31ED">
        <w:rPr>
          <w:rFonts w:ascii="Times New Roman" w:hAnsi="Times New Roman" w:cs="Times New Roman"/>
          <w:b/>
          <w:bCs/>
          <w:sz w:val="24"/>
          <w:szCs w:val="24"/>
        </w:rPr>
        <w:t>Сведения об аукционе и его участниках.</w:t>
      </w:r>
    </w:p>
    <w:p w:rsidR="00E04C39" w:rsidRPr="006D31ED" w:rsidRDefault="00E04C39" w:rsidP="001F4659">
      <w:pPr>
        <w:pStyle w:val="a4"/>
        <w:spacing w:line="240" w:lineRule="auto"/>
        <w:ind w:left="0" w:firstLine="851"/>
        <w:jc w:val="both"/>
        <w:rPr>
          <w:rFonts w:ascii="Times New Roman" w:hAnsi="Times New Roman" w:cs="Times New Roman"/>
          <w:sz w:val="24"/>
          <w:szCs w:val="24"/>
        </w:rPr>
      </w:pPr>
      <w:r w:rsidRPr="006D31ED">
        <w:rPr>
          <w:rFonts w:ascii="Times New Roman" w:hAnsi="Times New Roman" w:cs="Times New Roman"/>
          <w:sz w:val="24"/>
          <w:szCs w:val="24"/>
        </w:rPr>
        <w:t>Настоящий аукц</w:t>
      </w:r>
      <w:r w:rsidR="009A6379" w:rsidRPr="006D31ED">
        <w:rPr>
          <w:rFonts w:ascii="Times New Roman" w:hAnsi="Times New Roman" w:cs="Times New Roman"/>
          <w:sz w:val="24"/>
          <w:szCs w:val="24"/>
        </w:rPr>
        <w:t>ион проводится в соответствии с</w:t>
      </w:r>
      <w:r w:rsidR="00AA498D" w:rsidRPr="006D31ED">
        <w:rPr>
          <w:rFonts w:ascii="Times New Roman" w:hAnsi="Times New Roman" w:cs="Times New Roman"/>
          <w:sz w:val="24"/>
          <w:szCs w:val="24"/>
        </w:rPr>
        <w:t xml:space="preserve"> Гражданским кодексом РФ, </w:t>
      </w:r>
      <w:r w:rsidRPr="006D31ED">
        <w:rPr>
          <w:rFonts w:ascii="Times New Roman" w:hAnsi="Times New Roman" w:cs="Times New Roman"/>
          <w:sz w:val="24"/>
          <w:szCs w:val="24"/>
        </w:rPr>
        <w:t xml:space="preserve">Федеральным законом от 26.07.2006 </w:t>
      </w:r>
      <w:r w:rsidR="00AA498D" w:rsidRPr="006D31ED">
        <w:rPr>
          <w:rFonts w:ascii="Times New Roman" w:hAnsi="Times New Roman" w:cs="Times New Roman"/>
          <w:sz w:val="24"/>
          <w:szCs w:val="24"/>
        </w:rPr>
        <w:t xml:space="preserve">№ 135-ФЗ «О защите конкуренции», </w:t>
      </w:r>
      <w:r w:rsidRPr="00C53746">
        <w:rPr>
          <w:rFonts w:ascii="Times New Roman" w:hAnsi="Times New Roman" w:cs="Times New Roman"/>
          <w:sz w:val="24"/>
          <w:szCs w:val="24"/>
        </w:rPr>
        <w:t>Положением об аренд</w:t>
      </w:r>
      <w:r w:rsidR="00AA498D" w:rsidRPr="00C53746">
        <w:rPr>
          <w:rFonts w:ascii="Times New Roman" w:hAnsi="Times New Roman" w:cs="Times New Roman"/>
          <w:sz w:val="24"/>
          <w:szCs w:val="24"/>
        </w:rPr>
        <w:t xml:space="preserve">е недвижимого имущества </w:t>
      </w:r>
      <w:r w:rsidR="00C53746" w:rsidRPr="00C53746">
        <w:rPr>
          <w:rFonts w:ascii="Times New Roman" w:hAnsi="Times New Roman" w:cs="Times New Roman"/>
          <w:sz w:val="24"/>
          <w:szCs w:val="24"/>
        </w:rPr>
        <w:t>АО</w:t>
      </w:r>
      <w:r w:rsidR="00320329" w:rsidRPr="00C53746">
        <w:rPr>
          <w:rFonts w:ascii="Times New Roman" w:hAnsi="Times New Roman" w:cs="Times New Roman"/>
          <w:sz w:val="24"/>
          <w:szCs w:val="24"/>
        </w:rPr>
        <w:t xml:space="preserve"> «</w:t>
      </w:r>
      <w:r w:rsidR="0027097B">
        <w:rPr>
          <w:rFonts w:ascii="Times New Roman" w:hAnsi="Times New Roman" w:cs="Times New Roman"/>
          <w:sz w:val="24"/>
          <w:szCs w:val="24"/>
        </w:rPr>
        <w:t>ИКП «РИТМ</w:t>
      </w:r>
      <w:r w:rsidR="00320329" w:rsidRPr="00C53746">
        <w:rPr>
          <w:rFonts w:ascii="Times New Roman" w:hAnsi="Times New Roman" w:cs="Times New Roman"/>
          <w:sz w:val="24"/>
          <w:szCs w:val="24"/>
        </w:rPr>
        <w:t>»</w:t>
      </w:r>
      <w:r w:rsidR="00AA498D" w:rsidRPr="006D31ED">
        <w:rPr>
          <w:rFonts w:ascii="Times New Roman" w:hAnsi="Times New Roman" w:cs="Times New Roman"/>
          <w:sz w:val="24"/>
          <w:szCs w:val="24"/>
        </w:rPr>
        <w:t xml:space="preserve">, </w:t>
      </w:r>
      <w:r w:rsidRPr="006D31ED">
        <w:rPr>
          <w:rFonts w:ascii="Times New Roman" w:hAnsi="Times New Roman" w:cs="Times New Roman"/>
          <w:sz w:val="24"/>
          <w:szCs w:val="24"/>
        </w:rPr>
        <w:t>Информационной картой аукциона.</w:t>
      </w:r>
    </w:p>
    <w:p w:rsidR="00E04C39" w:rsidRPr="006D31ED" w:rsidRDefault="00D22E8E" w:rsidP="001F4659">
      <w:pPr>
        <w:pStyle w:val="a4"/>
        <w:spacing w:after="0" w:line="240" w:lineRule="auto"/>
        <w:ind w:left="0"/>
        <w:jc w:val="both"/>
        <w:rPr>
          <w:rFonts w:ascii="Times New Roman" w:hAnsi="Times New Roman" w:cs="Times New Roman"/>
          <w:sz w:val="24"/>
          <w:szCs w:val="24"/>
        </w:rPr>
      </w:pPr>
      <w:r w:rsidRPr="006D31ED">
        <w:rPr>
          <w:rFonts w:ascii="Times New Roman" w:hAnsi="Times New Roman" w:cs="Times New Roman"/>
          <w:sz w:val="24"/>
          <w:szCs w:val="24"/>
        </w:rPr>
        <w:t xml:space="preserve">1.1.1  </w:t>
      </w:r>
      <w:r w:rsidR="00550F51">
        <w:rPr>
          <w:rFonts w:ascii="Times New Roman" w:hAnsi="Times New Roman" w:cs="Times New Roman"/>
          <w:sz w:val="24"/>
          <w:szCs w:val="24"/>
        </w:rPr>
        <w:t>Д</w:t>
      </w:r>
      <w:r w:rsidR="00E04C39" w:rsidRPr="006D31ED">
        <w:rPr>
          <w:rFonts w:ascii="Times New Roman" w:hAnsi="Times New Roman" w:cs="Times New Roman"/>
          <w:sz w:val="24"/>
          <w:szCs w:val="24"/>
        </w:rPr>
        <w:t>окументы, представляемые претендентом:</w:t>
      </w:r>
    </w:p>
    <w:p w:rsidR="00E04C39" w:rsidRPr="00BC0BE3" w:rsidRDefault="00E04C39" w:rsidP="00AA498D">
      <w:pPr>
        <w:pStyle w:val="a4"/>
        <w:spacing w:after="0" w:line="240" w:lineRule="auto"/>
        <w:ind w:left="360"/>
        <w:jc w:val="both"/>
        <w:rPr>
          <w:rFonts w:ascii="Times New Roman" w:hAnsi="Times New Roman" w:cs="Times New Roman"/>
          <w:sz w:val="24"/>
          <w:szCs w:val="24"/>
        </w:rPr>
      </w:pPr>
      <w:r w:rsidRPr="00BC0BE3">
        <w:rPr>
          <w:rFonts w:ascii="Times New Roman" w:hAnsi="Times New Roman" w:cs="Times New Roman"/>
          <w:sz w:val="24"/>
          <w:szCs w:val="24"/>
        </w:rPr>
        <w:t>- Заявка претендента на участие в аукционе;</w:t>
      </w:r>
    </w:p>
    <w:p w:rsidR="00E04C39" w:rsidRPr="006D31ED" w:rsidRDefault="00E04C39" w:rsidP="00AA498D">
      <w:pPr>
        <w:pStyle w:val="a4"/>
        <w:spacing w:line="240" w:lineRule="auto"/>
        <w:ind w:left="360"/>
        <w:jc w:val="both"/>
        <w:rPr>
          <w:rFonts w:ascii="Times New Roman" w:hAnsi="Times New Roman" w:cs="Times New Roman"/>
          <w:sz w:val="24"/>
          <w:szCs w:val="24"/>
        </w:rPr>
      </w:pPr>
      <w:r w:rsidRPr="00BC0BE3">
        <w:rPr>
          <w:rFonts w:ascii="Times New Roman" w:hAnsi="Times New Roman" w:cs="Times New Roman"/>
          <w:sz w:val="24"/>
          <w:szCs w:val="24"/>
        </w:rPr>
        <w:t xml:space="preserve">- Платежный документ с отметкой банка об исполнении, подтверждающий внесение задатка претендентом </w:t>
      </w:r>
      <w:r w:rsidR="00C53746" w:rsidRPr="00BC0BE3">
        <w:rPr>
          <w:rFonts w:ascii="Times New Roman" w:hAnsi="Times New Roman" w:cs="Times New Roman"/>
          <w:sz w:val="24"/>
          <w:szCs w:val="24"/>
        </w:rPr>
        <w:t>в соответствии с документацией об аукционе</w:t>
      </w:r>
      <w:r w:rsidRPr="00BC0BE3">
        <w:rPr>
          <w:rFonts w:ascii="Times New Roman" w:hAnsi="Times New Roman" w:cs="Times New Roman"/>
          <w:sz w:val="24"/>
          <w:szCs w:val="24"/>
        </w:rPr>
        <w:t>;</w:t>
      </w:r>
    </w:p>
    <w:p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Юридические лица дополнительно представляют следующие документы:</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устава;</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свидетельства о регистрации изменений в учредительных документах;</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решения органа управления юридического лица о назначении руководителя;</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документа о присвоении ИНН;</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доверенности или иного документа, подтверждающего полномочия лица, подписавшего заявку;</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xml:space="preserve">- Заверенная организацией копия выписки из Единого государственного реестра юридических лиц (ЕГРЮЛ), выданная не ранее, чем за </w:t>
      </w:r>
      <w:r w:rsidR="00E51896">
        <w:rPr>
          <w:rFonts w:ascii="Times New Roman" w:hAnsi="Times New Roman" w:cs="Times New Roman"/>
          <w:sz w:val="24"/>
          <w:szCs w:val="24"/>
        </w:rPr>
        <w:t>6</w:t>
      </w:r>
      <w:r w:rsidR="00550F51">
        <w:rPr>
          <w:rFonts w:ascii="Times New Roman" w:hAnsi="Times New Roman" w:cs="Times New Roman"/>
          <w:sz w:val="24"/>
          <w:szCs w:val="24"/>
        </w:rPr>
        <w:t xml:space="preserve"> месяцев</w:t>
      </w:r>
      <w:r w:rsidRPr="006D31ED">
        <w:rPr>
          <w:rFonts w:ascii="Times New Roman" w:hAnsi="Times New Roman" w:cs="Times New Roman"/>
          <w:sz w:val="24"/>
          <w:szCs w:val="24"/>
        </w:rPr>
        <w:t xml:space="preserve"> до даты подачи заявки;</w:t>
      </w:r>
    </w:p>
    <w:p w:rsidR="00E04C39" w:rsidRDefault="00E04C39" w:rsidP="00550F51">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rsidR="00550F51" w:rsidRDefault="00550F51" w:rsidP="00550F51">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Опись представленных документов.</w:t>
      </w:r>
    </w:p>
    <w:p w:rsidR="00550F51" w:rsidRPr="006D31ED" w:rsidRDefault="00550F51" w:rsidP="00550F51">
      <w:pPr>
        <w:pStyle w:val="a4"/>
        <w:spacing w:after="0" w:line="240" w:lineRule="auto"/>
        <w:ind w:left="360"/>
        <w:jc w:val="both"/>
        <w:rPr>
          <w:rFonts w:ascii="Times New Roman" w:hAnsi="Times New Roman" w:cs="Times New Roman"/>
          <w:sz w:val="24"/>
          <w:szCs w:val="24"/>
        </w:rPr>
      </w:pPr>
    </w:p>
    <w:p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Индивидуальные предприниматели дополнительно представляют следующие документы:</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удостоверяющего личность;</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rsidR="00E04C39"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w:t>
      </w:r>
      <w:r w:rsidR="004F29A3">
        <w:rPr>
          <w:rFonts w:ascii="Times New Roman" w:hAnsi="Times New Roman" w:cs="Times New Roman"/>
          <w:sz w:val="24"/>
          <w:szCs w:val="24"/>
        </w:rPr>
        <w:t>опия документа о присвоении ИНН;</w:t>
      </w:r>
    </w:p>
    <w:p w:rsidR="004F29A3" w:rsidRDefault="004F29A3" w:rsidP="004F29A3">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Опись представленных документов.</w:t>
      </w:r>
    </w:p>
    <w:p w:rsidR="00550F51" w:rsidRDefault="00550F51" w:rsidP="00AA498D">
      <w:pPr>
        <w:pStyle w:val="a4"/>
        <w:spacing w:after="0" w:line="240" w:lineRule="auto"/>
        <w:ind w:left="360"/>
        <w:jc w:val="both"/>
        <w:rPr>
          <w:rFonts w:ascii="Times New Roman" w:hAnsi="Times New Roman" w:cs="Times New Roman"/>
          <w:sz w:val="24"/>
          <w:szCs w:val="24"/>
        </w:rPr>
      </w:pPr>
    </w:p>
    <w:p w:rsidR="00550F51" w:rsidRDefault="00550F51"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В случае подачи заявки представителем претендента предъявляется надлежащим образом заверенная доверенность.</w:t>
      </w:r>
    </w:p>
    <w:p w:rsidR="00550F51" w:rsidRPr="006D31ED" w:rsidRDefault="00550F51" w:rsidP="00AA498D">
      <w:pPr>
        <w:pStyle w:val="a4"/>
        <w:spacing w:after="0" w:line="240" w:lineRule="auto"/>
        <w:ind w:left="360"/>
        <w:jc w:val="both"/>
        <w:rPr>
          <w:rFonts w:ascii="Times New Roman" w:hAnsi="Times New Roman" w:cs="Times New Roman"/>
          <w:sz w:val="24"/>
          <w:szCs w:val="24"/>
        </w:rPr>
      </w:pPr>
    </w:p>
    <w:p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1.1.2</w:t>
      </w:r>
      <w:r w:rsidR="00E04C39" w:rsidRPr="006D31ED">
        <w:rPr>
          <w:rFonts w:ascii="Times New Roman" w:hAnsi="Times New Roman" w:cs="Times New Roman"/>
          <w:sz w:val="24"/>
          <w:szCs w:val="24"/>
        </w:rPr>
        <w:t xml:space="preserve">. Сведения об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рганизаторе торгов, предмете аукциона и других его характеристиках указаны в извещении о проведении аукциона на право заключения договора аренды (далее - Извещение) и в информационной карте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3</w:t>
      </w:r>
      <w:r w:rsidRPr="006D31ED">
        <w:rPr>
          <w:rFonts w:ascii="Times New Roman" w:hAnsi="Times New Roman" w:cs="Times New Roman"/>
          <w:sz w:val="24"/>
          <w:szCs w:val="24"/>
        </w:rPr>
        <w:t>. Аукцион проводится в соответствии с условиями и положениями настоящей аукционной документации, в день и час, указанные в Извещении.</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Pr="006D31ED">
        <w:rPr>
          <w:rFonts w:ascii="Times New Roman" w:hAnsi="Times New Roman" w:cs="Times New Roman"/>
          <w:sz w:val="24"/>
          <w:szCs w:val="24"/>
        </w:rPr>
        <w:t>рганизатору торгов запрос о разъяснении положений документации об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подачи заявок на участие в аукционе. Запросы, поступившие позднее, чем за три рабочих дня до даты окончания срока подачи заявок на участие в аукционе, не рассматриваются. Разъяснение положений документации об аукционе не должно изменять ее сути.</w:t>
      </w:r>
    </w:p>
    <w:p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1.2. Сведения о предмете и объекте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 Предметом аукциона является право на заключение договора аренды объекта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1.2.2. Сведения об объекте аукциона указаны в Извещении, информационной карте и в правоустанавливающих документах.</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w:t>
      </w:r>
      <w:r w:rsidR="00550F51">
        <w:rPr>
          <w:rFonts w:ascii="Times New Roman" w:hAnsi="Times New Roman" w:cs="Times New Roman"/>
          <w:sz w:val="24"/>
          <w:szCs w:val="24"/>
        </w:rPr>
        <w:t>3</w:t>
      </w:r>
      <w:r w:rsidRPr="006D31ED">
        <w:rPr>
          <w:rFonts w:ascii="Times New Roman" w:hAnsi="Times New Roman" w:cs="Times New Roman"/>
          <w:sz w:val="24"/>
          <w:szCs w:val="24"/>
        </w:rPr>
        <w:t>. 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объектов недвижимого имущества.</w:t>
      </w:r>
    </w:p>
    <w:p w:rsidR="00E04C39" w:rsidRPr="00443094" w:rsidRDefault="00E04C39" w:rsidP="00AA498D">
      <w:pPr>
        <w:spacing w:line="240" w:lineRule="auto"/>
        <w:jc w:val="both"/>
        <w:rPr>
          <w:rFonts w:ascii="Times New Roman" w:hAnsi="Times New Roman" w:cs="Times New Roman"/>
          <w:sz w:val="24"/>
          <w:szCs w:val="24"/>
        </w:rPr>
      </w:pPr>
      <w:r w:rsidRPr="004F29A3">
        <w:rPr>
          <w:rFonts w:ascii="Times New Roman" w:hAnsi="Times New Roman" w:cs="Times New Roman"/>
          <w:sz w:val="24"/>
          <w:szCs w:val="24"/>
        </w:rPr>
        <w:t>1.2.</w:t>
      </w:r>
      <w:r w:rsidR="00550F51" w:rsidRPr="004F29A3">
        <w:rPr>
          <w:rFonts w:ascii="Times New Roman" w:hAnsi="Times New Roman" w:cs="Times New Roman"/>
          <w:sz w:val="24"/>
          <w:szCs w:val="24"/>
        </w:rPr>
        <w:t>4</w:t>
      </w:r>
      <w:r w:rsidRPr="004F29A3">
        <w:rPr>
          <w:rFonts w:ascii="Times New Roman" w:hAnsi="Times New Roman" w:cs="Times New Roman"/>
          <w:sz w:val="24"/>
          <w:szCs w:val="24"/>
        </w:rPr>
        <w:t xml:space="preserve">. Требования к описанию участниками аукциона выполняемых работ, оказываемых услуг, их количественных и качественных характеристик (если такие требования предъявляются) </w:t>
      </w:r>
      <w:r w:rsidRPr="00443094">
        <w:rPr>
          <w:rFonts w:ascii="Times New Roman" w:hAnsi="Times New Roman" w:cs="Times New Roman"/>
          <w:sz w:val="24"/>
          <w:szCs w:val="24"/>
        </w:rPr>
        <w:t>указаны в информационной карте аукциона.</w:t>
      </w:r>
    </w:p>
    <w:p w:rsidR="00E04C39" w:rsidRPr="006D31ED" w:rsidRDefault="00E04C39" w:rsidP="00282118">
      <w:pPr>
        <w:spacing w:line="480" w:lineRule="auto"/>
        <w:jc w:val="both"/>
        <w:rPr>
          <w:rFonts w:ascii="Times New Roman" w:hAnsi="Times New Roman" w:cs="Times New Roman"/>
          <w:sz w:val="24"/>
          <w:szCs w:val="24"/>
        </w:rPr>
      </w:pPr>
      <w:r w:rsidRPr="00443094">
        <w:rPr>
          <w:rFonts w:ascii="Times New Roman" w:hAnsi="Times New Roman" w:cs="Times New Roman"/>
          <w:sz w:val="24"/>
          <w:szCs w:val="24"/>
        </w:rPr>
        <w:t>1.2.</w:t>
      </w:r>
      <w:r w:rsidR="00550F51" w:rsidRPr="00443094">
        <w:rPr>
          <w:rFonts w:ascii="Times New Roman" w:hAnsi="Times New Roman" w:cs="Times New Roman"/>
          <w:sz w:val="24"/>
          <w:szCs w:val="24"/>
        </w:rPr>
        <w:t>5</w:t>
      </w:r>
      <w:r w:rsidRPr="00443094">
        <w:rPr>
          <w:rFonts w:ascii="Times New Roman" w:hAnsi="Times New Roman" w:cs="Times New Roman"/>
          <w:sz w:val="24"/>
          <w:szCs w:val="24"/>
        </w:rPr>
        <w:t>. График осмотра объекта аукциона указан в информационной карте аукциона.</w:t>
      </w:r>
    </w:p>
    <w:p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2. Условия участия в аукционе.</w:t>
      </w:r>
    </w:p>
    <w:p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2.1.1. Участником аукциона может быть любое юридическое лицо независимо от организационно-правовой формы и формы собственности, </w:t>
      </w:r>
      <w:r w:rsidR="00DE23BE">
        <w:rPr>
          <w:rFonts w:ascii="Times New Roman" w:hAnsi="Times New Roman" w:cs="Times New Roman"/>
          <w:sz w:val="24"/>
          <w:szCs w:val="24"/>
        </w:rPr>
        <w:t>или</w:t>
      </w:r>
      <w:r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2.1.4. Предоставление документации об аукционе в форме электронного документа осуществляется без взимания платы.</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2.1.5.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несет все расходы, связанные с подготовкой и подачей заявки на участие в аукционе и с участием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2.1.6. Заявка на участие в аукционе подается в отношении каждого лота отдельно.</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2.1.7. Договор аренды заключается по каждому лоту отдельно.</w:t>
      </w:r>
    </w:p>
    <w:p w:rsidR="00E04C39" w:rsidRPr="00BC0BE3" w:rsidRDefault="00E04C39" w:rsidP="00AA498D">
      <w:pPr>
        <w:spacing w:after="0" w:line="240" w:lineRule="auto"/>
        <w:jc w:val="both"/>
        <w:rPr>
          <w:rFonts w:ascii="Times New Roman" w:hAnsi="Times New Roman" w:cs="Times New Roman"/>
          <w:sz w:val="24"/>
          <w:szCs w:val="24"/>
        </w:rPr>
      </w:pPr>
      <w:r w:rsidRPr="004A6005">
        <w:rPr>
          <w:rFonts w:ascii="Times New Roman" w:hAnsi="Times New Roman" w:cs="Times New Roman"/>
          <w:sz w:val="24"/>
          <w:szCs w:val="24"/>
        </w:rPr>
        <w:lastRenderedPageBreak/>
        <w:t>2.1.8. Для участия в аукционе претендент обеспечивает перечисление</w:t>
      </w:r>
      <w:r w:rsidR="008B1917" w:rsidRPr="004A6005">
        <w:rPr>
          <w:rFonts w:ascii="Times New Roman" w:hAnsi="Times New Roman" w:cs="Times New Roman"/>
          <w:sz w:val="24"/>
          <w:szCs w:val="24"/>
        </w:rPr>
        <w:t xml:space="preserve"> </w:t>
      </w:r>
      <w:r w:rsidR="00A265C2" w:rsidRPr="004A6005">
        <w:rPr>
          <w:rFonts w:ascii="Times New Roman" w:hAnsi="Times New Roman" w:cs="Times New Roman"/>
          <w:sz w:val="24"/>
          <w:szCs w:val="24"/>
        </w:rPr>
        <w:t xml:space="preserve">денежных средств, внесенных на счет </w:t>
      </w:r>
      <w:r w:rsidR="00BF36CC" w:rsidRPr="004A6005">
        <w:rPr>
          <w:rFonts w:ascii="Times New Roman" w:hAnsi="Times New Roman" w:cs="Times New Roman"/>
          <w:sz w:val="24"/>
          <w:szCs w:val="24"/>
        </w:rPr>
        <w:t>Заказчика</w:t>
      </w:r>
      <w:r w:rsidR="00A265C2" w:rsidRPr="004A6005">
        <w:rPr>
          <w:rFonts w:ascii="Times New Roman" w:hAnsi="Times New Roman" w:cs="Times New Roman"/>
          <w:sz w:val="24"/>
          <w:szCs w:val="24"/>
        </w:rPr>
        <w:t xml:space="preserve"> в размере суммы </w:t>
      </w:r>
      <w:r w:rsidR="00E44760" w:rsidRPr="004A6005">
        <w:rPr>
          <w:rFonts w:ascii="Times New Roman" w:hAnsi="Times New Roman" w:cs="Times New Roman"/>
          <w:sz w:val="24"/>
          <w:szCs w:val="24"/>
        </w:rPr>
        <w:t>задатка</w:t>
      </w:r>
      <w:r w:rsidR="00BF0A64" w:rsidRPr="004A6005">
        <w:rPr>
          <w:rFonts w:ascii="Times New Roman" w:hAnsi="Times New Roman" w:cs="Times New Roman"/>
          <w:sz w:val="24"/>
          <w:szCs w:val="24"/>
        </w:rPr>
        <w:t xml:space="preserve"> </w:t>
      </w:r>
      <w:r w:rsidR="00A265C2" w:rsidRPr="004A6005">
        <w:rPr>
          <w:rFonts w:ascii="Times New Roman" w:hAnsi="Times New Roman" w:cs="Times New Roman"/>
          <w:sz w:val="24"/>
          <w:szCs w:val="24"/>
        </w:rPr>
        <w:t xml:space="preserve">на участие в аукционе, указанной в Извещении </w:t>
      </w:r>
      <w:r w:rsidR="00D70020" w:rsidRPr="004A6005">
        <w:rPr>
          <w:rFonts w:ascii="Times New Roman" w:hAnsi="Times New Roman" w:cs="Times New Roman"/>
          <w:sz w:val="24"/>
          <w:szCs w:val="24"/>
        </w:rPr>
        <w:t>и Информационной карте аукциона</w:t>
      </w:r>
      <w:r w:rsidR="00A265C2" w:rsidRPr="004A6005">
        <w:rPr>
          <w:rFonts w:ascii="Times New Roman" w:hAnsi="Times New Roman" w:cs="Times New Roman"/>
          <w:sz w:val="24"/>
          <w:szCs w:val="24"/>
        </w:rPr>
        <w:t>.</w:t>
      </w:r>
    </w:p>
    <w:p w:rsidR="00E04C39" w:rsidRPr="00BC0BE3" w:rsidRDefault="002A5910" w:rsidP="00AA498D">
      <w:pPr>
        <w:spacing w:after="0" w:line="240" w:lineRule="auto"/>
        <w:ind w:firstLine="708"/>
        <w:jc w:val="both"/>
        <w:rPr>
          <w:rFonts w:ascii="Times New Roman" w:hAnsi="Times New Roman" w:cs="Times New Roman"/>
          <w:sz w:val="24"/>
          <w:szCs w:val="24"/>
        </w:rPr>
      </w:pPr>
      <w:r w:rsidRPr="00BC0BE3">
        <w:rPr>
          <w:rFonts w:ascii="Times New Roman" w:hAnsi="Times New Roman" w:cs="Times New Roman"/>
          <w:sz w:val="24"/>
          <w:szCs w:val="24"/>
        </w:rPr>
        <w:t>Данная сумма</w:t>
      </w:r>
      <w:r w:rsidR="00E04C39" w:rsidRPr="00BC0BE3">
        <w:rPr>
          <w:rFonts w:ascii="Times New Roman" w:hAnsi="Times New Roman" w:cs="Times New Roman"/>
          <w:color w:val="FF0000"/>
          <w:sz w:val="24"/>
          <w:szCs w:val="24"/>
        </w:rPr>
        <w:t xml:space="preserve"> </w:t>
      </w:r>
      <w:r w:rsidR="00E04C39" w:rsidRPr="00BC0BE3">
        <w:rPr>
          <w:rFonts w:ascii="Times New Roman" w:hAnsi="Times New Roman" w:cs="Times New Roman"/>
          <w:sz w:val="24"/>
          <w:szCs w:val="24"/>
        </w:rPr>
        <w:t>на участие в аукционе должн</w:t>
      </w:r>
      <w:r w:rsidRPr="00BC0BE3">
        <w:rPr>
          <w:rFonts w:ascii="Times New Roman" w:hAnsi="Times New Roman" w:cs="Times New Roman"/>
          <w:sz w:val="24"/>
          <w:szCs w:val="24"/>
        </w:rPr>
        <w:t>а</w:t>
      </w:r>
      <w:r w:rsidR="00E04C39" w:rsidRPr="00BC0BE3">
        <w:rPr>
          <w:rFonts w:ascii="Times New Roman" w:hAnsi="Times New Roman" w:cs="Times New Roman"/>
          <w:sz w:val="24"/>
          <w:szCs w:val="24"/>
        </w:rPr>
        <w:t xml:space="preserve"> быть внесен</w:t>
      </w:r>
      <w:r w:rsidRPr="00BC0BE3">
        <w:rPr>
          <w:rFonts w:ascii="Times New Roman" w:hAnsi="Times New Roman" w:cs="Times New Roman"/>
          <w:sz w:val="24"/>
          <w:szCs w:val="24"/>
        </w:rPr>
        <w:t>а</w:t>
      </w:r>
      <w:r w:rsidR="00E04C39" w:rsidRPr="00BC0BE3">
        <w:rPr>
          <w:rFonts w:ascii="Times New Roman" w:hAnsi="Times New Roman" w:cs="Times New Roman"/>
          <w:sz w:val="24"/>
          <w:szCs w:val="24"/>
        </w:rPr>
        <w:t xml:space="preserve"> в срок, обеспечивающий е</w:t>
      </w:r>
      <w:r w:rsidRPr="00BC0BE3">
        <w:rPr>
          <w:rFonts w:ascii="Times New Roman" w:hAnsi="Times New Roman" w:cs="Times New Roman"/>
          <w:sz w:val="24"/>
          <w:szCs w:val="24"/>
        </w:rPr>
        <w:t xml:space="preserve">е </w:t>
      </w:r>
      <w:r w:rsidR="00E04C39" w:rsidRPr="00BC0BE3">
        <w:rPr>
          <w:rFonts w:ascii="Times New Roman" w:hAnsi="Times New Roman" w:cs="Times New Roman"/>
          <w:sz w:val="24"/>
          <w:szCs w:val="24"/>
        </w:rPr>
        <w:t xml:space="preserve">поступление на счет </w:t>
      </w:r>
      <w:r w:rsidR="00BF36CC" w:rsidRPr="00BC0BE3">
        <w:rPr>
          <w:rFonts w:ascii="Times New Roman" w:hAnsi="Times New Roman" w:cs="Times New Roman"/>
          <w:sz w:val="24"/>
          <w:szCs w:val="24"/>
        </w:rPr>
        <w:t>Заказчика</w:t>
      </w:r>
      <w:r w:rsidR="00E04C39" w:rsidRPr="00BC0BE3">
        <w:rPr>
          <w:rFonts w:ascii="Times New Roman" w:hAnsi="Times New Roman" w:cs="Times New Roman"/>
          <w:sz w:val="24"/>
          <w:szCs w:val="24"/>
        </w:rPr>
        <w:t xml:space="preserve"> не позднее даты окончания приема заявок на участие в аукционе.</w:t>
      </w:r>
    </w:p>
    <w:p w:rsidR="00E04C39" w:rsidRPr="00BC0BE3" w:rsidRDefault="00D70020" w:rsidP="00AA498D">
      <w:pPr>
        <w:spacing w:after="0" w:line="240" w:lineRule="auto"/>
        <w:ind w:firstLine="708"/>
        <w:jc w:val="both"/>
        <w:rPr>
          <w:rFonts w:ascii="Times New Roman" w:hAnsi="Times New Roman" w:cs="Times New Roman"/>
          <w:sz w:val="24"/>
          <w:szCs w:val="24"/>
        </w:rPr>
      </w:pPr>
      <w:r w:rsidRPr="00BC0BE3">
        <w:rPr>
          <w:rFonts w:ascii="Times New Roman" w:hAnsi="Times New Roman" w:cs="Times New Roman"/>
          <w:sz w:val="24"/>
          <w:szCs w:val="24"/>
        </w:rPr>
        <w:t>Не поступление</w:t>
      </w:r>
      <w:r w:rsidR="00E04C39" w:rsidRPr="00BC0BE3">
        <w:rPr>
          <w:rFonts w:ascii="Times New Roman" w:hAnsi="Times New Roman" w:cs="Times New Roman"/>
          <w:sz w:val="24"/>
          <w:szCs w:val="24"/>
        </w:rPr>
        <w:t xml:space="preserve"> </w:t>
      </w:r>
      <w:r w:rsidRPr="00BC0BE3">
        <w:rPr>
          <w:rFonts w:ascii="Times New Roman" w:hAnsi="Times New Roman" w:cs="Times New Roman"/>
          <w:sz w:val="24"/>
          <w:szCs w:val="24"/>
        </w:rPr>
        <w:t xml:space="preserve">суммы </w:t>
      </w:r>
      <w:r w:rsidR="00443094" w:rsidRPr="00BC0BE3">
        <w:rPr>
          <w:rFonts w:ascii="Times New Roman" w:hAnsi="Times New Roman" w:cs="Times New Roman"/>
          <w:sz w:val="24"/>
          <w:szCs w:val="24"/>
        </w:rPr>
        <w:t>задатка</w:t>
      </w:r>
      <w:r w:rsidRPr="00BC0BE3">
        <w:rPr>
          <w:rFonts w:ascii="Times New Roman" w:hAnsi="Times New Roman" w:cs="Times New Roman"/>
          <w:sz w:val="24"/>
          <w:szCs w:val="24"/>
        </w:rPr>
        <w:t xml:space="preserve"> </w:t>
      </w:r>
      <w:r w:rsidR="00E04C39" w:rsidRPr="00BC0BE3">
        <w:rPr>
          <w:rFonts w:ascii="Times New Roman" w:hAnsi="Times New Roman" w:cs="Times New Roman"/>
          <w:sz w:val="24"/>
          <w:szCs w:val="24"/>
        </w:rPr>
        <w:t xml:space="preserve">на счет </w:t>
      </w:r>
      <w:r w:rsidR="00BF36CC" w:rsidRPr="00BC0BE3">
        <w:rPr>
          <w:rFonts w:ascii="Times New Roman" w:hAnsi="Times New Roman" w:cs="Times New Roman"/>
          <w:sz w:val="24"/>
          <w:szCs w:val="24"/>
        </w:rPr>
        <w:t>Заказчика</w:t>
      </w:r>
      <w:r w:rsidR="00C670BA" w:rsidRPr="00BC0BE3">
        <w:rPr>
          <w:rFonts w:ascii="Times New Roman" w:hAnsi="Times New Roman" w:cs="Times New Roman"/>
          <w:sz w:val="24"/>
          <w:szCs w:val="24"/>
        </w:rPr>
        <w:t xml:space="preserve">, в срок до </w:t>
      </w:r>
      <w:r w:rsidR="00443094" w:rsidRPr="00BC0BE3">
        <w:rPr>
          <w:rFonts w:ascii="Times New Roman" w:hAnsi="Times New Roman" w:cs="Times New Roman"/>
          <w:sz w:val="24"/>
          <w:szCs w:val="24"/>
        </w:rPr>
        <w:t>окончания приема заявок,</w:t>
      </w:r>
      <w:r w:rsidRPr="00BC0BE3">
        <w:rPr>
          <w:rFonts w:ascii="Times New Roman" w:hAnsi="Times New Roman" w:cs="Times New Roman"/>
          <w:sz w:val="24"/>
          <w:szCs w:val="24"/>
        </w:rPr>
        <w:t xml:space="preserve"> </w:t>
      </w:r>
      <w:r w:rsidR="00E04C39" w:rsidRPr="00BC0BE3">
        <w:rPr>
          <w:rFonts w:ascii="Times New Roman" w:hAnsi="Times New Roman" w:cs="Times New Roman"/>
          <w:sz w:val="24"/>
          <w:szCs w:val="24"/>
        </w:rPr>
        <w:t xml:space="preserve">считается существенным отклонением от требований и условий настоящей документации об аукционе и ведет к отказу признания </w:t>
      </w:r>
      <w:r w:rsidR="00443094" w:rsidRPr="00BC0BE3">
        <w:rPr>
          <w:rFonts w:ascii="Times New Roman" w:hAnsi="Times New Roman" w:cs="Times New Roman"/>
          <w:sz w:val="24"/>
          <w:szCs w:val="24"/>
        </w:rPr>
        <w:t>п</w:t>
      </w:r>
      <w:r w:rsidR="00E04C39" w:rsidRPr="00BC0BE3">
        <w:rPr>
          <w:rFonts w:ascii="Times New Roman" w:hAnsi="Times New Roman" w:cs="Times New Roman"/>
          <w:sz w:val="24"/>
          <w:szCs w:val="24"/>
        </w:rPr>
        <w:t>ретендента участником аукциона по соответствующему лоту.</w:t>
      </w:r>
    </w:p>
    <w:p w:rsidR="00E04C39" w:rsidRPr="00BC0BE3" w:rsidRDefault="00E04C39" w:rsidP="00AA498D">
      <w:pPr>
        <w:spacing w:line="240" w:lineRule="auto"/>
        <w:ind w:firstLine="708"/>
        <w:jc w:val="both"/>
        <w:rPr>
          <w:rFonts w:ascii="Times New Roman" w:hAnsi="Times New Roman" w:cs="Times New Roman"/>
          <w:sz w:val="24"/>
          <w:szCs w:val="24"/>
        </w:rPr>
      </w:pPr>
      <w:r w:rsidRPr="00BC0BE3">
        <w:rPr>
          <w:rFonts w:ascii="Times New Roman" w:hAnsi="Times New Roman" w:cs="Times New Roman"/>
          <w:sz w:val="24"/>
          <w:szCs w:val="24"/>
        </w:rPr>
        <w:t xml:space="preserve">Лицам, перечислившим </w:t>
      </w:r>
      <w:r w:rsidR="00D70020" w:rsidRPr="00BC0BE3">
        <w:rPr>
          <w:rFonts w:ascii="Times New Roman" w:hAnsi="Times New Roman" w:cs="Times New Roman"/>
          <w:sz w:val="24"/>
          <w:szCs w:val="24"/>
        </w:rPr>
        <w:t>сумму в размере обеспечения заявки</w:t>
      </w:r>
      <w:r w:rsidRPr="00BC0BE3">
        <w:rPr>
          <w:rFonts w:ascii="Times New Roman" w:hAnsi="Times New Roman" w:cs="Times New Roman"/>
          <w:sz w:val="24"/>
          <w:szCs w:val="24"/>
        </w:rPr>
        <w:t xml:space="preserve"> для участия в аукционе, денежные средства возвращаются в следующем порядке:</w:t>
      </w:r>
    </w:p>
    <w:p w:rsidR="00E04C39" w:rsidRPr="00BC0BE3" w:rsidRDefault="001749D6" w:rsidP="00AA498D">
      <w:pPr>
        <w:spacing w:line="240" w:lineRule="auto"/>
        <w:jc w:val="both"/>
        <w:rPr>
          <w:rFonts w:ascii="Times New Roman" w:hAnsi="Times New Roman" w:cs="Times New Roman"/>
          <w:sz w:val="24"/>
          <w:szCs w:val="24"/>
        </w:rPr>
      </w:pPr>
      <w:r w:rsidRPr="00BC0BE3">
        <w:rPr>
          <w:rFonts w:ascii="Times New Roman" w:hAnsi="Times New Roman" w:cs="Times New Roman"/>
          <w:sz w:val="24"/>
          <w:szCs w:val="24"/>
        </w:rPr>
        <w:t>а</w:t>
      </w:r>
      <w:r w:rsidR="00E04C39" w:rsidRPr="00BC0BE3">
        <w:rPr>
          <w:rFonts w:ascii="Times New Roman" w:hAnsi="Times New Roman" w:cs="Times New Roman"/>
          <w:sz w:val="24"/>
          <w:szCs w:val="24"/>
        </w:rPr>
        <w:t>) участникам аукциона, за исключением его победителя и участника аукциона, сделавшего лучшее после победителя аукциона предложение - в течение 10 дней со дня подведения итогов аукциона;</w:t>
      </w:r>
    </w:p>
    <w:p w:rsidR="00E04C39" w:rsidRPr="00BC0BE3" w:rsidRDefault="001749D6" w:rsidP="00AA498D">
      <w:pPr>
        <w:spacing w:line="240" w:lineRule="auto"/>
        <w:jc w:val="both"/>
        <w:rPr>
          <w:rFonts w:ascii="Times New Roman" w:hAnsi="Times New Roman" w:cs="Times New Roman"/>
          <w:sz w:val="24"/>
          <w:szCs w:val="24"/>
        </w:rPr>
      </w:pPr>
      <w:r w:rsidRPr="00BC0BE3">
        <w:rPr>
          <w:rFonts w:ascii="Times New Roman" w:hAnsi="Times New Roman" w:cs="Times New Roman"/>
          <w:sz w:val="24"/>
          <w:szCs w:val="24"/>
        </w:rPr>
        <w:t>б</w:t>
      </w:r>
      <w:r w:rsidR="00E04C39" w:rsidRPr="00BC0BE3">
        <w:rPr>
          <w:rFonts w:ascii="Times New Roman" w:hAnsi="Times New Roman" w:cs="Times New Roman"/>
          <w:sz w:val="24"/>
          <w:szCs w:val="24"/>
        </w:rPr>
        <w:t>) претендентам, не допущенных к участию в аукционе – в течение 10 дней со дня подписания протокола рассмотрения заявок на участие в аукционе;</w:t>
      </w:r>
    </w:p>
    <w:p w:rsidR="00E04C39" w:rsidRPr="00BC0BE3" w:rsidRDefault="001749D6" w:rsidP="00AA498D">
      <w:pPr>
        <w:spacing w:line="240" w:lineRule="auto"/>
        <w:jc w:val="both"/>
        <w:rPr>
          <w:rFonts w:ascii="Times New Roman" w:hAnsi="Times New Roman" w:cs="Times New Roman"/>
          <w:sz w:val="24"/>
          <w:szCs w:val="24"/>
        </w:rPr>
      </w:pPr>
      <w:r w:rsidRPr="00BC0BE3">
        <w:rPr>
          <w:rFonts w:ascii="Times New Roman" w:hAnsi="Times New Roman" w:cs="Times New Roman"/>
          <w:sz w:val="24"/>
          <w:szCs w:val="24"/>
        </w:rPr>
        <w:t>в</w:t>
      </w:r>
      <w:r w:rsidR="00E04C39" w:rsidRPr="00BC0BE3">
        <w:rPr>
          <w:rFonts w:ascii="Times New Roman" w:hAnsi="Times New Roman" w:cs="Times New Roman"/>
          <w:sz w:val="24"/>
          <w:szCs w:val="24"/>
        </w:rPr>
        <w:t>) участнику аукциона, сделавшему лучшее после победителя аукциона предложение – в течение 10 дней с момента подписания договора аренды с победителем аукциона. В случае уклонения или отказе победителя аукциона от заключения в установленный срок договора аренды</w:t>
      </w:r>
      <w:r w:rsidR="000761F4" w:rsidRPr="00BC0BE3">
        <w:rPr>
          <w:rFonts w:ascii="Times New Roman" w:hAnsi="Times New Roman" w:cs="Times New Roman"/>
          <w:sz w:val="24"/>
          <w:szCs w:val="24"/>
        </w:rPr>
        <w:t>,</w:t>
      </w:r>
      <w:r w:rsidR="00E04C39" w:rsidRPr="00BC0BE3">
        <w:rPr>
          <w:rFonts w:ascii="Times New Roman" w:hAnsi="Times New Roman" w:cs="Times New Roman"/>
          <w:sz w:val="24"/>
          <w:szCs w:val="24"/>
        </w:rPr>
        <w:t xml:space="preserve"> договор заключается с участником аукциона, сделавшим лучшее после победителя аукциона предложение.</w:t>
      </w:r>
    </w:p>
    <w:p w:rsidR="00E04C39" w:rsidRPr="006D31ED" w:rsidRDefault="001749D6" w:rsidP="00AA498D">
      <w:pPr>
        <w:spacing w:line="240" w:lineRule="auto"/>
        <w:jc w:val="both"/>
        <w:rPr>
          <w:rFonts w:ascii="Times New Roman" w:hAnsi="Times New Roman" w:cs="Times New Roman"/>
          <w:sz w:val="24"/>
          <w:szCs w:val="24"/>
        </w:rPr>
      </w:pPr>
      <w:r w:rsidRPr="00BC0BE3">
        <w:rPr>
          <w:rFonts w:ascii="Times New Roman" w:hAnsi="Times New Roman" w:cs="Times New Roman"/>
          <w:sz w:val="24"/>
          <w:szCs w:val="24"/>
        </w:rPr>
        <w:t>г</w:t>
      </w:r>
      <w:r w:rsidR="00E04C39" w:rsidRPr="00BC0BE3">
        <w:rPr>
          <w:rFonts w:ascii="Times New Roman" w:hAnsi="Times New Roman" w:cs="Times New Roman"/>
          <w:sz w:val="24"/>
          <w:szCs w:val="24"/>
        </w:rPr>
        <w:t xml:space="preserve">) </w:t>
      </w:r>
      <w:r w:rsidR="003F1A14" w:rsidRPr="00BC0BE3">
        <w:rPr>
          <w:rFonts w:ascii="Times New Roman" w:hAnsi="Times New Roman" w:cs="Times New Roman"/>
          <w:sz w:val="24"/>
          <w:szCs w:val="24"/>
        </w:rPr>
        <w:t>п</w:t>
      </w:r>
      <w:r w:rsidR="00E04C39" w:rsidRPr="00BC0BE3">
        <w:rPr>
          <w:rFonts w:ascii="Times New Roman" w:hAnsi="Times New Roman" w:cs="Times New Roman"/>
          <w:sz w:val="24"/>
          <w:szCs w:val="24"/>
        </w:rPr>
        <w:t>ри уклонении победителя аукциона о подписания договора аренды задаток ему не возвращается.</w:t>
      </w:r>
    </w:p>
    <w:p w:rsidR="00E04C39" w:rsidRPr="006D31ED"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90C4D">
        <w:rPr>
          <w:rFonts w:ascii="Times New Roman" w:hAnsi="Times New Roman" w:cs="Times New Roman"/>
          <w:sz w:val="24"/>
          <w:szCs w:val="24"/>
        </w:rPr>
        <w:t>е</w:t>
      </w:r>
      <w:r w:rsidRPr="006D31ED">
        <w:rPr>
          <w:rFonts w:ascii="Times New Roman" w:hAnsi="Times New Roman" w:cs="Times New Roman"/>
          <w:sz w:val="24"/>
          <w:szCs w:val="24"/>
        </w:rPr>
        <w:t>е на заключение договора и подавш</w:t>
      </w:r>
      <w:r w:rsidR="00990C4D">
        <w:rPr>
          <w:rFonts w:ascii="Times New Roman" w:hAnsi="Times New Roman" w:cs="Times New Roman"/>
          <w:sz w:val="24"/>
          <w:szCs w:val="24"/>
        </w:rPr>
        <w:t>е</w:t>
      </w:r>
      <w:r w:rsidRPr="006D31ED">
        <w:rPr>
          <w:rFonts w:ascii="Times New Roman" w:hAnsi="Times New Roman" w:cs="Times New Roman"/>
          <w:sz w:val="24"/>
          <w:szCs w:val="24"/>
        </w:rPr>
        <w:t>е заявку на участие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2.2.2. В случае предоставления заявки на участие в аукционе, не отвечающей всем требованиям настоящей документации об аукционе,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не допускается к участию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2.2.3. Место, день и время начала рассмотрения заявок на участие в аукционе указаны в Извещении и в информационной карте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2.2.4. В случае установления факта недостоверности сведений, содержащихся в документах, предоставленных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в составе заявки на участие в аукционе, </w:t>
      </w:r>
      <w:r w:rsidR="000761F4">
        <w:rPr>
          <w:rFonts w:ascii="Times New Roman" w:hAnsi="Times New Roman" w:cs="Times New Roman"/>
          <w:sz w:val="24"/>
          <w:szCs w:val="24"/>
        </w:rPr>
        <w:t xml:space="preserve">аукционная </w:t>
      </w:r>
      <w:r w:rsidRPr="00443094">
        <w:rPr>
          <w:rFonts w:ascii="Times New Roman" w:hAnsi="Times New Roman" w:cs="Times New Roman"/>
          <w:sz w:val="24"/>
          <w:szCs w:val="24"/>
        </w:rPr>
        <w:t xml:space="preserve">комиссия по проведению торгов на право заключения договоров аренды объектов недвижимого имущества, находящихся в собственности </w:t>
      </w:r>
      <w:r w:rsidR="000761F4" w:rsidRPr="00443094">
        <w:rPr>
          <w:rFonts w:ascii="Times New Roman" w:hAnsi="Times New Roman" w:cs="Times New Roman"/>
          <w:sz w:val="24"/>
          <w:szCs w:val="24"/>
        </w:rPr>
        <w:t>АО «</w:t>
      </w:r>
      <w:r w:rsidR="00060A5B">
        <w:rPr>
          <w:rFonts w:ascii="Times New Roman" w:hAnsi="Times New Roman" w:cs="Times New Roman"/>
          <w:sz w:val="24"/>
          <w:szCs w:val="24"/>
        </w:rPr>
        <w:t>ИКП «РИТМ</w:t>
      </w:r>
      <w:r w:rsidR="000761F4" w:rsidRPr="00443094">
        <w:rPr>
          <w:rFonts w:ascii="Times New Roman" w:hAnsi="Times New Roman" w:cs="Times New Roman"/>
          <w:sz w:val="24"/>
          <w:szCs w:val="24"/>
        </w:rPr>
        <w:t>»</w:t>
      </w:r>
      <w:r w:rsidRPr="00443094">
        <w:rPr>
          <w:rFonts w:ascii="Times New Roman" w:hAnsi="Times New Roman" w:cs="Times New Roman"/>
          <w:sz w:val="24"/>
          <w:szCs w:val="24"/>
        </w:rPr>
        <w:t xml:space="preserve"> (далее – </w:t>
      </w:r>
      <w:r w:rsidR="000761F4" w:rsidRPr="00443094">
        <w:rPr>
          <w:rFonts w:ascii="Times New Roman" w:hAnsi="Times New Roman" w:cs="Times New Roman"/>
          <w:sz w:val="24"/>
          <w:szCs w:val="24"/>
        </w:rPr>
        <w:t xml:space="preserve">аукционная </w:t>
      </w:r>
      <w:r w:rsidRPr="00443094">
        <w:rPr>
          <w:rFonts w:ascii="Times New Roman" w:hAnsi="Times New Roman" w:cs="Times New Roman"/>
          <w:sz w:val="24"/>
          <w:szCs w:val="24"/>
        </w:rPr>
        <w:t>комиссия)</w:t>
      </w:r>
      <w:r w:rsidRPr="006D31ED">
        <w:rPr>
          <w:rFonts w:ascii="Times New Roman" w:hAnsi="Times New Roman" w:cs="Times New Roman"/>
          <w:sz w:val="24"/>
          <w:szCs w:val="24"/>
        </w:rPr>
        <w:t xml:space="preserve"> отстраняет такого </w:t>
      </w:r>
      <w:r w:rsidR="000761F4">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или участника аукциона от участия в аукционе на любом этапе его проведения.</w:t>
      </w:r>
    </w:p>
    <w:p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3.1.1.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в установленном порядке подает заявку на участие в аукционе и документы 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3.1.2. Заявка на участие в аукционе, подготовленная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а также вся корреспонденция и документация, связанная с заявкой на участие в аукционе, которыми обмениваются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3.1.3. Заявка на участие в а</w:t>
      </w:r>
      <w:r w:rsidR="00990C4D">
        <w:rPr>
          <w:rFonts w:ascii="Times New Roman" w:hAnsi="Times New Roman" w:cs="Times New Roman"/>
          <w:sz w:val="24"/>
          <w:szCs w:val="24"/>
        </w:rPr>
        <w:t>укционе, которую предоставляет претендент</w:t>
      </w:r>
      <w:r w:rsidRPr="006D31ED">
        <w:rPr>
          <w:rFonts w:ascii="Times New Roman" w:hAnsi="Times New Roman" w:cs="Times New Roman"/>
          <w:sz w:val="24"/>
          <w:szCs w:val="24"/>
        </w:rPr>
        <w:t xml:space="preserve">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3.1.4. </w:t>
      </w:r>
      <w:r w:rsidR="00E04C39" w:rsidRPr="006D31ED">
        <w:rPr>
          <w:rFonts w:ascii="Times New Roman" w:hAnsi="Times New Roman" w:cs="Times New Roman"/>
          <w:sz w:val="24"/>
          <w:szCs w:val="24"/>
        </w:rPr>
        <w:t>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п.3.1.</w:t>
      </w:r>
      <w:r w:rsidR="00443094">
        <w:rPr>
          <w:rFonts w:ascii="Times New Roman" w:hAnsi="Times New Roman" w:cs="Times New Roman"/>
          <w:sz w:val="24"/>
          <w:szCs w:val="24"/>
        </w:rPr>
        <w:t>9</w:t>
      </w:r>
      <w:r w:rsidR="00E04C39" w:rsidRPr="006D31ED">
        <w:rPr>
          <w:rFonts w:ascii="Times New Roman" w:hAnsi="Times New Roman" w:cs="Times New Roman"/>
          <w:sz w:val="24"/>
          <w:szCs w:val="24"/>
        </w:rPr>
        <w:t xml:space="preserve"> настоящей аукционной документации, а также опоздавших заявок на участие в аукционе.</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5</w:t>
      </w:r>
      <w:r w:rsidR="00E04C39" w:rsidRPr="006D31ED">
        <w:rPr>
          <w:rFonts w:ascii="Times New Roman" w:hAnsi="Times New Roman" w:cs="Times New Roman"/>
          <w:sz w:val="24"/>
          <w:szCs w:val="24"/>
        </w:rPr>
        <w:t xml:space="preserve">.  </w:t>
      </w:r>
      <w:r w:rsidR="00B822BF">
        <w:rPr>
          <w:rFonts w:ascii="Times New Roman" w:hAnsi="Times New Roman" w:cs="Times New Roman"/>
          <w:sz w:val="24"/>
          <w:szCs w:val="24"/>
        </w:rPr>
        <w:t>Претендент</w:t>
      </w:r>
      <w:r w:rsidR="00E04C39" w:rsidRPr="006D31ED">
        <w:rPr>
          <w:rFonts w:ascii="Times New Roman" w:hAnsi="Times New Roman" w:cs="Times New Roman"/>
          <w:sz w:val="24"/>
          <w:szCs w:val="24"/>
        </w:rPr>
        <w:t xml:space="preserve"> вправе подать только одну заявку в отношении каждого предмета аукциона (лота). При подаче двух или более заявок на участие в аукционе в отношении одного и того же лота о</w:t>
      </w:r>
      <w:r w:rsidR="00B822BF">
        <w:rPr>
          <w:rFonts w:ascii="Times New Roman" w:hAnsi="Times New Roman" w:cs="Times New Roman"/>
          <w:sz w:val="24"/>
          <w:szCs w:val="24"/>
        </w:rPr>
        <w:t>дним претендентом</w:t>
      </w:r>
      <w:r w:rsidR="00E04C39" w:rsidRPr="006D31ED">
        <w:rPr>
          <w:rFonts w:ascii="Times New Roman" w:hAnsi="Times New Roman" w:cs="Times New Roman"/>
          <w:sz w:val="24"/>
          <w:szCs w:val="24"/>
        </w:rPr>
        <w:t xml:space="preserve"> при условии, что поданные ранее заявки таким </w:t>
      </w:r>
      <w:r w:rsidR="00B822BF">
        <w:rPr>
          <w:rFonts w:ascii="Times New Roman" w:hAnsi="Times New Roman" w:cs="Times New Roman"/>
          <w:sz w:val="24"/>
          <w:szCs w:val="24"/>
        </w:rPr>
        <w:t>претендентом</w:t>
      </w:r>
      <w:r w:rsidR="00E04C39" w:rsidRPr="006D31ED">
        <w:rPr>
          <w:rFonts w:ascii="Times New Roman" w:hAnsi="Times New Roman" w:cs="Times New Roman"/>
          <w:sz w:val="24"/>
          <w:szCs w:val="24"/>
        </w:rPr>
        <w:t xml:space="preserve"> не отозваны, все заявки на участие в аукционе, поданные </w:t>
      </w:r>
      <w:r w:rsidR="00B822BF">
        <w:rPr>
          <w:rFonts w:ascii="Times New Roman" w:hAnsi="Times New Roman" w:cs="Times New Roman"/>
          <w:sz w:val="24"/>
          <w:szCs w:val="24"/>
        </w:rPr>
        <w:t>претендентом</w:t>
      </w:r>
      <w:r w:rsidR="00E04C39" w:rsidRPr="006D31ED">
        <w:rPr>
          <w:rFonts w:ascii="Times New Roman" w:hAnsi="Times New Roman" w:cs="Times New Roman"/>
          <w:sz w:val="24"/>
          <w:szCs w:val="24"/>
        </w:rPr>
        <w:t xml:space="preserve"> в отношении данного лота, не рассматриваются и возвращаются </w:t>
      </w:r>
      <w:r w:rsidR="00B822BF">
        <w:rPr>
          <w:rFonts w:ascii="Times New Roman" w:hAnsi="Times New Roman" w:cs="Times New Roman"/>
          <w:sz w:val="24"/>
          <w:szCs w:val="24"/>
        </w:rPr>
        <w:t>претенденту</w:t>
      </w:r>
      <w:r w:rsidR="00E04C39" w:rsidRPr="006D31ED">
        <w:rPr>
          <w:rFonts w:ascii="Times New Roman" w:hAnsi="Times New Roman" w:cs="Times New Roman"/>
          <w:sz w:val="24"/>
          <w:szCs w:val="24"/>
        </w:rPr>
        <w:t>.</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6</w:t>
      </w:r>
      <w:r w:rsidRPr="006D31ED">
        <w:rPr>
          <w:rFonts w:ascii="Times New Roman" w:hAnsi="Times New Roman" w:cs="Times New Roman"/>
          <w:sz w:val="24"/>
          <w:szCs w:val="24"/>
        </w:rPr>
        <w:t xml:space="preserve">. Если в Извещении и в информационной карте аукциона указано, что аукцион состоит из нескольких лотов, </w:t>
      </w:r>
      <w:r w:rsidR="00B822BF">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7</w:t>
      </w:r>
      <w:r w:rsidR="00E04C39" w:rsidRPr="006D31ED">
        <w:rPr>
          <w:rFonts w:ascii="Times New Roman" w:hAnsi="Times New Roman" w:cs="Times New Roman"/>
          <w:sz w:val="24"/>
          <w:szCs w:val="24"/>
        </w:rPr>
        <w:t>.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8</w:t>
      </w:r>
      <w:r w:rsidR="00E04C39" w:rsidRPr="006D31ED">
        <w:rPr>
          <w:rFonts w:ascii="Times New Roman" w:hAnsi="Times New Roman" w:cs="Times New Roman"/>
          <w:sz w:val="24"/>
          <w:szCs w:val="24"/>
        </w:rPr>
        <w:t xml:space="preserve">. Заявка на участие в аукционе, поступившая в срок, указанный в Извещении о проведении аукциона,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9</w:t>
      </w:r>
      <w:r w:rsidR="00B822BF">
        <w:rPr>
          <w:rFonts w:ascii="Times New Roman" w:hAnsi="Times New Roman" w:cs="Times New Roman"/>
          <w:sz w:val="24"/>
          <w:szCs w:val="24"/>
        </w:rPr>
        <w:t>. Претендент</w:t>
      </w:r>
      <w:r w:rsidR="00E04C39" w:rsidRPr="006D31ED">
        <w:rPr>
          <w:rFonts w:ascii="Times New Roman" w:hAnsi="Times New Roman" w:cs="Times New Roman"/>
          <w:sz w:val="24"/>
          <w:szCs w:val="24"/>
        </w:rPr>
        <w:t xml:space="preserve">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rsidR="00CD0308" w:rsidRPr="006D31ED" w:rsidRDefault="00CD0308"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w:t>
      </w:r>
      <w:r w:rsidR="00443094">
        <w:rPr>
          <w:rFonts w:ascii="Times New Roman" w:hAnsi="Times New Roman" w:cs="Times New Roman"/>
          <w:sz w:val="24"/>
          <w:szCs w:val="24"/>
        </w:rPr>
        <w:t>0</w:t>
      </w:r>
      <w:r w:rsidRPr="006D31ED">
        <w:rPr>
          <w:rFonts w:ascii="Times New Roman" w:hAnsi="Times New Roman" w:cs="Times New Roman"/>
          <w:sz w:val="24"/>
          <w:szCs w:val="24"/>
        </w:rPr>
        <w:t xml:space="preserve">. После </w:t>
      </w:r>
      <w:r w:rsidRPr="0066249B">
        <w:rPr>
          <w:rFonts w:ascii="Times New Roman" w:hAnsi="Times New Roman" w:cs="Times New Roman"/>
          <w:sz w:val="24"/>
          <w:szCs w:val="24"/>
        </w:rPr>
        <w:t>регистрац</w:t>
      </w:r>
      <w:r w:rsidR="00CE314F" w:rsidRPr="0066249B">
        <w:rPr>
          <w:rFonts w:ascii="Times New Roman" w:hAnsi="Times New Roman" w:cs="Times New Roman"/>
          <w:sz w:val="24"/>
          <w:szCs w:val="24"/>
        </w:rPr>
        <w:t>ии заявки на участие в аукционе</w:t>
      </w:r>
      <w:r w:rsidRPr="0066249B">
        <w:rPr>
          <w:rFonts w:ascii="Times New Roman" w:hAnsi="Times New Roman" w:cs="Times New Roman"/>
          <w:sz w:val="24"/>
          <w:szCs w:val="24"/>
        </w:rPr>
        <w:t xml:space="preserve"> </w:t>
      </w:r>
      <w:r w:rsidR="00CE314F" w:rsidRPr="0066249B">
        <w:rPr>
          <w:rFonts w:ascii="Times New Roman" w:hAnsi="Times New Roman" w:cs="Times New Roman"/>
          <w:sz w:val="24"/>
          <w:szCs w:val="24"/>
        </w:rPr>
        <w:t>Организатор</w:t>
      </w:r>
      <w:r w:rsidR="00B822BF" w:rsidRPr="0066249B">
        <w:rPr>
          <w:rFonts w:ascii="Times New Roman" w:hAnsi="Times New Roman" w:cs="Times New Roman"/>
          <w:sz w:val="24"/>
          <w:szCs w:val="24"/>
        </w:rPr>
        <w:t>, по требованию претендента либо лица,</w:t>
      </w:r>
      <w:r w:rsidR="00DE702E" w:rsidRPr="0066249B">
        <w:rPr>
          <w:rFonts w:ascii="Times New Roman" w:hAnsi="Times New Roman" w:cs="Times New Roman"/>
          <w:sz w:val="24"/>
          <w:szCs w:val="24"/>
        </w:rPr>
        <w:t xml:space="preserve"> доставившего заявку, </w:t>
      </w:r>
      <w:r w:rsidR="00CE314F" w:rsidRPr="0066249B">
        <w:rPr>
          <w:rFonts w:ascii="Times New Roman" w:hAnsi="Times New Roman" w:cs="Times New Roman"/>
          <w:sz w:val="24"/>
          <w:szCs w:val="24"/>
        </w:rPr>
        <w:t>выдает расписку</w:t>
      </w:r>
      <w:r w:rsidRPr="0066249B">
        <w:rPr>
          <w:rFonts w:ascii="Times New Roman" w:hAnsi="Times New Roman" w:cs="Times New Roman"/>
          <w:sz w:val="24"/>
          <w:szCs w:val="24"/>
        </w:rPr>
        <w:t xml:space="preserve"> </w:t>
      </w:r>
      <w:r w:rsidRPr="006D31ED">
        <w:rPr>
          <w:rFonts w:ascii="Times New Roman" w:hAnsi="Times New Roman" w:cs="Times New Roman"/>
          <w:sz w:val="24"/>
          <w:szCs w:val="24"/>
        </w:rPr>
        <w:t>о приеме такой заявки.</w:t>
      </w:r>
    </w:p>
    <w:p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w:t>
      </w:r>
      <w:r w:rsidR="00443094">
        <w:rPr>
          <w:rFonts w:ascii="Times New Roman" w:hAnsi="Times New Roman" w:cs="Times New Roman"/>
          <w:sz w:val="24"/>
          <w:szCs w:val="24"/>
        </w:rPr>
        <w:t>1</w:t>
      </w:r>
      <w:r w:rsidR="00E04C39" w:rsidRPr="006D31ED">
        <w:rPr>
          <w:rFonts w:ascii="Times New Roman" w:hAnsi="Times New Roman" w:cs="Times New Roman"/>
          <w:sz w:val="24"/>
          <w:szCs w:val="24"/>
        </w:rPr>
        <w:t xml:space="preserve">. В случае если по </w:t>
      </w:r>
      <w:r w:rsidR="00E04C39" w:rsidRPr="002E5AB8">
        <w:rPr>
          <w:rFonts w:ascii="Times New Roman" w:hAnsi="Times New Roman" w:cs="Times New Roman"/>
          <w:sz w:val="24"/>
          <w:szCs w:val="24"/>
        </w:rPr>
        <w:t>окончании срока подачи заявок на участие в аукционе подана только одна заявка или не подано ни одной заявки, аукцион признается несостоявшимся.</w:t>
      </w:r>
    </w:p>
    <w:p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w:t>
      </w:r>
      <w:r w:rsidR="00443094">
        <w:rPr>
          <w:rFonts w:ascii="Times New Roman" w:hAnsi="Times New Roman" w:cs="Times New Roman"/>
          <w:sz w:val="24"/>
          <w:szCs w:val="24"/>
        </w:rPr>
        <w:t>2</w:t>
      </w:r>
      <w:r w:rsidR="00E04C39" w:rsidRPr="006D31ED">
        <w:rPr>
          <w:rFonts w:ascii="Times New Roman" w:hAnsi="Times New Roman" w:cs="Times New Roman"/>
          <w:sz w:val="24"/>
          <w:szCs w:val="24"/>
        </w:rPr>
        <w:t xml:space="preserve">. В случае если документацией об аукционе предусмотрено два или более лота, аукцион признается несостоявшимся только </w:t>
      </w:r>
      <w:r w:rsidR="00060A5B">
        <w:rPr>
          <w:rFonts w:ascii="Times New Roman" w:hAnsi="Times New Roman" w:cs="Times New Roman"/>
          <w:sz w:val="24"/>
          <w:szCs w:val="24"/>
        </w:rPr>
        <w:t xml:space="preserve">в </w:t>
      </w:r>
      <w:r w:rsidR="00E04C39" w:rsidRPr="006D31ED">
        <w:rPr>
          <w:rFonts w:ascii="Times New Roman" w:hAnsi="Times New Roman" w:cs="Times New Roman"/>
          <w:sz w:val="24"/>
          <w:szCs w:val="24"/>
        </w:rPr>
        <w:t>отношении тех лотов, в отношении которых подана только одна заявка или не подано ни одной заявки.</w:t>
      </w: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3.2.1.  </w:t>
      </w:r>
      <w:r w:rsidRPr="00DE702E">
        <w:rPr>
          <w:rFonts w:ascii="Times New Roman" w:hAnsi="Times New Roman" w:cs="Times New Roman"/>
          <w:sz w:val="24"/>
          <w:szCs w:val="24"/>
        </w:rPr>
        <w:t>Аукционная комиссия рассматривает</w:t>
      </w:r>
      <w:r w:rsidRPr="006D31ED">
        <w:rPr>
          <w:rFonts w:ascii="Times New Roman" w:hAnsi="Times New Roman" w:cs="Times New Roman"/>
          <w:sz w:val="24"/>
          <w:szCs w:val="24"/>
        </w:rPr>
        <w:t xml:space="preserve">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09063B" w:rsidRPr="006D31ED">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подавшего заявку 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w:t>
      </w:r>
      <w:r w:rsidR="00F574FD" w:rsidRPr="00993E46">
        <w:rPr>
          <w:rFonts w:ascii="Times New Roman" w:hAnsi="Times New Roman" w:cs="Times New Roman"/>
          <w:sz w:val="24"/>
          <w:szCs w:val="24"/>
        </w:rPr>
        <w:t>, оформляет</w:t>
      </w:r>
      <w:r w:rsidR="0009063B" w:rsidRPr="00993E46">
        <w:rPr>
          <w:rFonts w:ascii="Times New Roman" w:hAnsi="Times New Roman" w:cs="Times New Roman"/>
          <w:sz w:val="24"/>
          <w:szCs w:val="24"/>
        </w:rPr>
        <w:t xml:space="preserve"> и подписывает протоколы рассмотрения заявок на участие в аукционе, а также </w:t>
      </w:r>
      <w:r w:rsidR="00F574FD" w:rsidRPr="00993E46">
        <w:rPr>
          <w:rFonts w:ascii="Times New Roman" w:hAnsi="Times New Roman" w:cs="Times New Roman"/>
          <w:sz w:val="24"/>
          <w:szCs w:val="24"/>
        </w:rPr>
        <w:t>оформляет</w:t>
      </w:r>
      <w:r w:rsidR="0009063B" w:rsidRPr="00993E46">
        <w:rPr>
          <w:rFonts w:ascii="Times New Roman" w:hAnsi="Times New Roman" w:cs="Times New Roman"/>
          <w:sz w:val="24"/>
          <w:szCs w:val="24"/>
        </w:rPr>
        <w:t xml:space="preserve"> и подпис</w:t>
      </w:r>
      <w:r w:rsidR="00F574FD" w:rsidRPr="00993E46">
        <w:rPr>
          <w:rFonts w:ascii="Times New Roman" w:hAnsi="Times New Roman" w:cs="Times New Roman"/>
          <w:sz w:val="24"/>
          <w:szCs w:val="24"/>
        </w:rPr>
        <w:t>ывает протокол</w:t>
      </w:r>
      <w:r w:rsidR="0009063B" w:rsidRPr="00993E46">
        <w:rPr>
          <w:rFonts w:ascii="Times New Roman" w:hAnsi="Times New Roman" w:cs="Times New Roman"/>
          <w:sz w:val="24"/>
          <w:szCs w:val="24"/>
        </w:rPr>
        <w:t xml:space="preserve"> подведения итогов аукциона.</w:t>
      </w:r>
      <w:r w:rsidR="0009063B" w:rsidRPr="006D31ED">
        <w:rPr>
          <w:rFonts w:ascii="Times New Roman" w:hAnsi="Times New Roman" w:cs="Times New Roman"/>
          <w:sz w:val="24"/>
          <w:szCs w:val="24"/>
        </w:rPr>
        <w:t xml:space="preserve"> </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3.2.2. Срок рассмотрения заявок на участие в аукционе указан в Извещении и в информационной карте аукциона. При рассмотрении заявок на участие в аукционе </w:t>
      </w:r>
      <w:r w:rsidR="00767B91">
        <w:rPr>
          <w:rFonts w:ascii="Times New Roman" w:hAnsi="Times New Roman" w:cs="Times New Roman"/>
          <w:sz w:val="24"/>
          <w:szCs w:val="24"/>
        </w:rPr>
        <w:t xml:space="preserve">претендент </w:t>
      </w:r>
      <w:r w:rsidRPr="006D31ED">
        <w:rPr>
          <w:rFonts w:ascii="Times New Roman" w:hAnsi="Times New Roman" w:cs="Times New Roman"/>
          <w:sz w:val="24"/>
          <w:szCs w:val="24"/>
        </w:rPr>
        <w:t xml:space="preserve"> не допускается аукционной комиссией к участию в аукционе в случае:</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а</w:t>
      </w:r>
      <w:r w:rsidR="00E04C39" w:rsidRPr="006D31ED">
        <w:rPr>
          <w:rFonts w:ascii="Times New Roman" w:hAnsi="Times New Roman" w:cs="Times New Roman"/>
          <w:sz w:val="24"/>
          <w:szCs w:val="24"/>
        </w:rPr>
        <w:t>) не предоставления указанных в информационной карте аукциона документов, либо наличия в предоставленных документах недостоверных сведений;</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несоответствия требованиям, установленным пунктом 2.1.2. настоящей документации об аукционе;</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w:t>
      </w:r>
      <w:r w:rsidR="00767B91">
        <w:rPr>
          <w:rFonts w:ascii="Times New Roman" w:hAnsi="Times New Roman" w:cs="Times New Roman"/>
          <w:sz w:val="24"/>
          <w:szCs w:val="24"/>
        </w:rPr>
        <w:t>тие в аукционе, представленной претендентом</w:t>
      </w:r>
      <w:r w:rsidR="00E04C39" w:rsidRPr="006D31ED">
        <w:rPr>
          <w:rFonts w:ascii="Times New Roman" w:hAnsi="Times New Roman" w:cs="Times New Roman"/>
          <w:sz w:val="24"/>
          <w:szCs w:val="24"/>
        </w:rPr>
        <w:t>, требованиям настоящей аукционной документации;</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xml:space="preserve">) наличия решения о ликвидации </w:t>
      </w:r>
      <w:r w:rsidR="00767B91">
        <w:rPr>
          <w:rFonts w:ascii="Times New Roman" w:hAnsi="Times New Roman" w:cs="Times New Roman"/>
          <w:sz w:val="24"/>
          <w:szCs w:val="24"/>
        </w:rPr>
        <w:t>претендента</w:t>
      </w:r>
      <w:r w:rsidR="00E04C39" w:rsidRPr="006D31ED">
        <w:rPr>
          <w:rFonts w:ascii="Times New Roman" w:hAnsi="Times New Roman" w:cs="Times New Roman"/>
          <w:sz w:val="24"/>
          <w:szCs w:val="24"/>
        </w:rPr>
        <w:t xml:space="preserve"> – юридического лица или наличие решения арбитражного суда о признании </w:t>
      </w:r>
      <w:r w:rsidR="00544776">
        <w:rPr>
          <w:rFonts w:ascii="Times New Roman" w:hAnsi="Times New Roman" w:cs="Times New Roman"/>
          <w:sz w:val="24"/>
          <w:szCs w:val="24"/>
        </w:rPr>
        <w:t>претендента</w:t>
      </w:r>
      <w:r w:rsidR="00E04C39" w:rsidRPr="006D31ED">
        <w:rPr>
          <w:rFonts w:ascii="Times New Roman" w:hAnsi="Times New Roman" w:cs="Times New Roman"/>
          <w:sz w:val="24"/>
          <w:szCs w:val="24"/>
        </w:rPr>
        <w:t xml:space="preserve"> – юридического лица, индивидуального предпринимателя банкротом и об открытии конкурсного производства;</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xml:space="preserve">) наличия решения </w:t>
      </w:r>
      <w:r w:rsidR="00544776">
        <w:rPr>
          <w:rFonts w:ascii="Times New Roman" w:hAnsi="Times New Roman" w:cs="Times New Roman"/>
          <w:sz w:val="24"/>
          <w:szCs w:val="24"/>
        </w:rPr>
        <w:t>о приостановлении деятельности претендента</w:t>
      </w:r>
      <w:r w:rsidR="00E04C39" w:rsidRPr="006D31ED">
        <w:rPr>
          <w:rFonts w:ascii="Times New Roman" w:hAnsi="Times New Roman" w:cs="Times New Roman"/>
          <w:sz w:val="24"/>
          <w:szCs w:val="24"/>
        </w:rPr>
        <w:t xml:space="preserve"> в порядке, предусмотренном Кодексом РФ об административных правонарушениях на день рассмотрения заявки на участие в аукционе.</w:t>
      </w:r>
    </w:p>
    <w:p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3.2.3. На основании результатов рассмотрения </w:t>
      </w:r>
      <w:r w:rsidRPr="00DE702E">
        <w:rPr>
          <w:rFonts w:ascii="Times New Roman" w:hAnsi="Times New Roman" w:cs="Times New Roman"/>
          <w:sz w:val="24"/>
          <w:szCs w:val="24"/>
        </w:rPr>
        <w:t xml:space="preserve">заявок на участие в аукционе аукционной комиссией принимается решение о допуске к участию в аукционе </w:t>
      </w:r>
      <w:r w:rsidR="00544776" w:rsidRPr="00DE702E">
        <w:rPr>
          <w:rFonts w:ascii="Times New Roman" w:hAnsi="Times New Roman" w:cs="Times New Roman"/>
          <w:sz w:val="24"/>
          <w:szCs w:val="24"/>
        </w:rPr>
        <w:t>претендента</w:t>
      </w:r>
      <w:r w:rsidRPr="00DE702E">
        <w:rPr>
          <w:rFonts w:ascii="Times New Roman" w:hAnsi="Times New Roman" w:cs="Times New Roman"/>
          <w:sz w:val="24"/>
          <w:szCs w:val="24"/>
        </w:rPr>
        <w:t xml:space="preserve"> и о признании </w:t>
      </w:r>
      <w:r w:rsidR="00544776" w:rsidRPr="00DE702E">
        <w:rPr>
          <w:rFonts w:ascii="Times New Roman" w:hAnsi="Times New Roman" w:cs="Times New Roman"/>
          <w:sz w:val="24"/>
          <w:szCs w:val="24"/>
        </w:rPr>
        <w:t>претендента</w:t>
      </w:r>
      <w:r w:rsidRPr="00DE702E">
        <w:rPr>
          <w:rFonts w:ascii="Times New Roman" w:hAnsi="Times New Roman" w:cs="Times New Roman"/>
          <w:sz w:val="24"/>
          <w:szCs w:val="24"/>
        </w:rPr>
        <w:t xml:space="preserve"> участником аукциона или об отказе в допуске</w:t>
      </w:r>
      <w:r w:rsidRPr="006D31ED">
        <w:rPr>
          <w:rFonts w:ascii="Times New Roman" w:hAnsi="Times New Roman" w:cs="Times New Roman"/>
          <w:sz w:val="24"/>
          <w:szCs w:val="24"/>
        </w:rPr>
        <w:t xml:space="preserve"> такого </w:t>
      </w:r>
      <w:r w:rsidR="00544776">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к участию в аукционе в порядке и по </w:t>
      </w:r>
      <w:r w:rsidR="004754A1">
        <w:rPr>
          <w:rFonts w:ascii="Times New Roman" w:hAnsi="Times New Roman" w:cs="Times New Roman"/>
          <w:sz w:val="24"/>
          <w:szCs w:val="24"/>
        </w:rPr>
        <w:t>о</w:t>
      </w:r>
      <w:r w:rsidRPr="006D31ED">
        <w:rPr>
          <w:rFonts w:ascii="Times New Roman" w:hAnsi="Times New Roman" w:cs="Times New Roman"/>
          <w:sz w:val="24"/>
          <w:szCs w:val="24"/>
        </w:rPr>
        <w:t>снованиям, предусмотренным пунктом 3.2.2. настоящей документации об аукционе, которое оформляется протоколом рассмотрения заявок на участие в аукционе.</w:t>
      </w:r>
    </w:p>
    <w:p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должен содержать сведения о </w:t>
      </w:r>
      <w:r w:rsidR="00544776">
        <w:rPr>
          <w:rFonts w:ascii="Times New Roman" w:hAnsi="Times New Roman" w:cs="Times New Roman"/>
          <w:sz w:val="24"/>
          <w:szCs w:val="24"/>
        </w:rPr>
        <w:t>претендентах</w:t>
      </w:r>
      <w:r w:rsidRPr="006D31ED">
        <w:rPr>
          <w:rFonts w:ascii="Times New Roman" w:hAnsi="Times New Roman" w:cs="Times New Roman"/>
          <w:sz w:val="24"/>
          <w:szCs w:val="24"/>
        </w:rPr>
        <w:t xml:space="preserve">, решение о допуске </w:t>
      </w:r>
      <w:r w:rsidR="00544776">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к участию в аукционе с обоснованием </w:t>
      </w:r>
      <w:r w:rsidR="00544776">
        <w:rPr>
          <w:rFonts w:ascii="Times New Roman" w:hAnsi="Times New Roman" w:cs="Times New Roman"/>
          <w:sz w:val="24"/>
          <w:szCs w:val="24"/>
        </w:rPr>
        <w:t xml:space="preserve">в </w:t>
      </w:r>
      <w:r w:rsidR="00DE702E">
        <w:rPr>
          <w:rFonts w:ascii="Times New Roman" w:hAnsi="Times New Roman" w:cs="Times New Roman"/>
          <w:sz w:val="24"/>
          <w:szCs w:val="24"/>
        </w:rPr>
        <w:t>случае отказа</w:t>
      </w:r>
      <w:r w:rsidR="00544776">
        <w:rPr>
          <w:rFonts w:ascii="Times New Roman" w:hAnsi="Times New Roman" w:cs="Times New Roman"/>
          <w:sz w:val="24"/>
          <w:szCs w:val="24"/>
        </w:rPr>
        <w:t xml:space="preserve"> к допуску </w:t>
      </w:r>
      <w:r w:rsidRPr="006D31ED">
        <w:rPr>
          <w:rFonts w:ascii="Times New Roman" w:hAnsi="Times New Roman" w:cs="Times New Roman"/>
          <w:sz w:val="24"/>
          <w:szCs w:val="24"/>
        </w:rPr>
        <w:t xml:space="preserve">и с указанием положений аукционной документации, которым не соответствует </w:t>
      </w:r>
      <w:r w:rsidR="00544776">
        <w:rPr>
          <w:rFonts w:ascii="Times New Roman" w:hAnsi="Times New Roman" w:cs="Times New Roman"/>
          <w:sz w:val="24"/>
          <w:szCs w:val="24"/>
        </w:rPr>
        <w:t>претендент</w:t>
      </w:r>
      <w:r w:rsidRPr="006D31ED">
        <w:rPr>
          <w:rFonts w:ascii="Times New Roman" w:hAnsi="Times New Roman" w:cs="Times New Roman"/>
          <w:sz w:val="24"/>
          <w:szCs w:val="24"/>
        </w:rPr>
        <w:t>,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rsidR="00E04C39" w:rsidRPr="00202161" w:rsidRDefault="00E04C39" w:rsidP="00AA498D">
      <w:pPr>
        <w:spacing w:after="0" w:line="240" w:lineRule="auto"/>
        <w:ind w:firstLine="708"/>
        <w:jc w:val="both"/>
        <w:rPr>
          <w:rFonts w:ascii="Times New Roman" w:hAnsi="Times New Roman" w:cs="Times New Roman"/>
          <w:sz w:val="24"/>
          <w:szCs w:val="24"/>
        </w:rPr>
      </w:pPr>
      <w:r w:rsidRPr="00202161">
        <w:rPr>
          <w:rFonts w:ascii="Times New Roman" w:hAnsi="Times New Roman" w:cs="Times New Roman"/>
          <w:sz w:val="24"/>
          <w:szCs w:val="24"/>
        </w:rPr>
        <w:t xml:space="preserve">Указанный протокол в день окончания рассмотрения заявок на участие в аукционе размещается на сайте официальной торговой площадки ГК «Ростех» </w:t>
      </w:r>
      <w:hyperlink r:id="rId9" w:history="1">
        <w:r w:rsidRPr="00202161">
          <w:rPr>
            <w:rStyle w:val="a5"/>
            <w:rFonts w:ascii="Times New Roman" w:hAnsi="Times New Roman" w:cs="Times New Roman"/>
            <w:sz w:val="24"/>
            <w:szCs w:val="24"/>
            <w:lang w:val="en-US"/>
          </w:rPr>
          <w:t>www</w:t>
        </w:r>
        <w:r w:rsidRPr="00202161">
          <w:rPr>
            <w:rStyle w:val="a5"/>
            <w:rFonts w:ascii="Times New Roman" w:hAnsi="Times New Roman" w:cs="Times New Roman"/>
            <w:sz w:val="24"/>
            <w:szCs w:val="24"/>
          </w:rPr>
          <w:t>.</w:t>
        </w:r>
        <w:r w:rsidRPr="00202161">
          <w:rPr>
            <w:rStyle w:val="a5"/>
            <w:rFonts w:ascii="Times New Roman" w:hAnsi="Times New Roman" w:cs="Times New Roman"/>
            <w:sz w:val="24"/>
            <w:szCs w:val="24"/>
            <w:lang w:val="en-US"/>
          </w:rPr>
          <w:t>etprf</w:t>
        </w:r>
        <w:r w:rsidRPr="00202161">
          <w:rPr>
            <w:rStyle w:val="a5"/>
            <w:rFonts w:ascii="Times New Roman" w:hAnsi="Times New Roman" w:cs="Times New Roman"/>
            <w:sz w:val="24"/>
            <w:szCs w:val="24"/>
          </w:rPr>
          <w:t>.</w:t>
        </w:r>
        <w:r w:rsidRPr="00202161">
          <w:rPr>
            <w:rStyle w:val="a5"/>
            <w:rFonts w:ascii="Times New Roman" w:hAnsi="Times New Roman" w:cs="Times New Roman"/>
            <w:sz w:val="24"/>
            <w:szCs w:val="24"/>
            <w:lang w:val="en-US"/>
          </w:rPr>
          <w:t>ru</w:t>
        </w:r>
      </w:hyperlink>
      <w:r w:rsidRPr="00202161">
        <w:rPr>
          <w:rFonts w:ascii="Times New Roman" w:hAnsi="Times New Roman" w:cs="Times New Roman"/>
          <w:sz w:val="24"/>
          <w:szCs w:val="24"/>
        </w:rPr>
        <w:t>.</w:t>
      </w:r>
    </w:p>
    <w:p w:rsidR="00E04C39" w:rsidRPr="006D31ED" w:rsidRDefault="00544776" w:rsidP="00AA498D">
      <w:pPr>
        <w:spacing w:after="0" w:line="240" w:lineRule="auto"/>
        <w:ind w:firstLine="708"/>
        <w:jc w:val="both"/>
        <w:rPr>
          <w:rFonts w:ascii="Times New Roman" w:hAnsi="Times New Roman" w:cs="Times New Roman"/>
          <w:sz w:val="24"/>
          <w:szCs w:val="24"/>
        </w:rPr>
      </w:pPr>
      <w:r w:rsidRPr="00202161">
        <w:rPr>
          <w:rFonts w:ascii="Times New Roman" w:hAnsi="Times New Roman" w:cs="Times New Roman"/>
          <w:sz w:val="24"/>
          <w:szCs w:val="24"/>
        </w:rPr>
        <w:t>Претендентам</w:t>
      </w:r>
      <w:r w:rsidR="00E04C39" w:rsidRPr="00202161">
        <w:rPr>
          <w:rFonts w:ascii="Times New Roman" w:hAnsi="Times New Roman" w:cs="Times New Roman"/>
          <w:sz w:val="24"/>
          <w:szCs w:val="24"/>
        </w:rPr>
        <w:t xml:space="preserve"> направляются уведомления о принятых аукционной комиссией решениях не позднее дня, следующего за днем подписания указанного протокола.</w:t>
      </w:r>
    </w:p>
    <w:p w:rsidR="00E04C39" w:rsidRPr="00993E46"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w:t>
      </w:r>
      <w:r w:rsidRPr="00993E46">
        <w:rPr>
          <w:rFonts w:ascii="Times New Roman" w:hAnsi="Times New Roman" w:cs="Times New Roman"/>
          <w:sz w:val="24"/>
          <w:szCs w:val="24"/>
        </w:rPr>
        <w:t>признании аукциона несостоявшимся.</w:t>
      </w:r>
    </w:p>
    <w:p w:rsidR="00E04C39" w:rsidRPr="006D31ED" w:rsidRDefault="00E04C39" w:rsidP="00AA498D">
      <w:pPr>
        <w:spacing w:line="240" w:lineRule="auto"/>
        <w:jc w:val="both"/>
        <w:rPr>
          <w:rFonts w:ascii="Times New Roman" w:hAnsi="Times New Roman" w:cs="Times New Roman"/>
          <w:sz w:val="24"/>
          <w:szCs w:val="24"/>
        </w:rPr>
      </w:pPr>
      <w:r w:rsidRPr="00993E46">
        <w:rPr>
          <w:rFonts w:ascii="Times New Roman" w:hAnsi="Times New Roman" w:cs="Times New Roman"/>
          <w:sz w:val="24"/>
          <w:szCs w:val="24"/>
        </w:rPr>
        <w:t>3.2.4. В случае если принято решение об отказе в доп</w:t>
      </w:r>
      <w:r w:rsidR="0066249B" w:rsidRPr="00993E46">
        <w:rPr>
          <w:rFonts w:ascii="Times New Roman" w:hAnsi="Times New Roman" w:cs="Times New Roman"/>
          <w:sz w:val="24"/>
          <w:szCs w:val="24"/>
        </w:rPr>
        <w:t>уске к участию в аукционе всех претендентов</w:t>
      </w:r>
      <w:r w:rsidRPr="00993E46">
        <w:rPr>
          <w:rFonts w:ascii="Times New Roman" w:hAnsi="Times New Roman" w:cs="Times New Roman"/>
          <w:sz w:val="24"/>
          <w:szCs w:val="24"/>
        </w:rPr>
        <w:t xml:space="preserve"> или о признании только одного </w:t>
      </w:r>
      <w:r w:rsidR="0066249B" w:rsidRPr="00993E46">
        <w:rPr>
          <w:rFonts w:ascii="Times New Roman" w:hAnsi="Times New Roman" w:cs="Times New Roman"/>
          <w:sz w:val="24"/>
          <w:szCs w:val="24"/>
        </w:rPr>
        <w:t>претендента</w:t>
      </w:r>
      <w:r w:rsidRPr="00993E46">
        <w:rPr>
          <w:rFonts w:ascii="Times New Roman" w:hAnsi="Times New Roman" w:cs="Times New Roman"/>
          <w:sz w:val="24"/>
          <w:szCs w:val="24"/>
        </w:rPr>
        <w:t xml:space="preserve"> участником аукциона, аукцион признается несостоявшимся.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3.2.5.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3.2.6. В случае если аукцион признан несостоявшимся,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объявить 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3.2.7. В случае объявления о проведении нового аукциона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изменить условия аукциона.</w:t>
      </w:r>
    </w:p>
    <w:p w:rsidR="00202161" w:rsidRDefault="00202161" w:rsidP="00282118">
      <w:pPr>
        <w:spacing w:line="240" w:lineRule="auto"/>
        <w:jc w:val="center"/>
        <w:rPr>
          <w:rFonts w:ascii="Times New Roman" w:hAnsi="Times New Roman" w:cs="Times New Roman"/>
          <w:b/>
          <w:bCs/>
          <w:sz w:val="24"/>
          <w:szCs w:val="24"/>
        </w:rPr>
      </w:pP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3.3. Порядок проведения аукциона</w:t>
      </w:r>
    </w:p>
    <w:p w:rsidR="00856EA2" w:rsidRPr="00856EA2" w:rsidRDefault="00856EA2" w:rsidP="00856EA2">
      <w:pPr>
        <w:pStyle w:val="a7"/>
        <w:numPr>
          <w:ilvl w:val="2"/>
          <w:numId w:val="26"/>
        </w:numPr>
        <w:spacing w:after="240"/>
        <w:ind w:left="0" w:right="101" w:firstLine="9"/>
        <w:jc w:val="both"/>
        <w:rPr>
          <w:sz w:val="24"/>
          <w:szCs w:val="24"/>
          <w:lang w:val="ru-RU"/>
        </w:rPr>
      </w:pPr>
      <w:r w:rsidRPr="00856EA2">
        <w:rPr>
          <w:spacing w:val="-1"/>
          <w:sz w:val="24"/>
          <w:szCs w:val="24"/>
          <w:lang w:val="ru-RU"/>
        </w:rPr>
        <w:t>Аукцион</w:t>
      </w:r>
      <w:r w:rsidRPr="00856EA2">
        <w:rPr>
          <w:spacing w:val="42"/>
          <w:sz w:val="24"/>
          <w:szCs w:val="24"/>
          <w:lang w:val="ru-RU"/>
        </w:rPr>
        <w:t xml:space="preserve"> </w:t>
      </w:r>
      <w:r w:rsidRPr="00856EA2">
        <w:rPr>
          <w:spacing w:val="-1"/>
          <w:sz w:val="24"/>
          <w:szCs w:val="24"/>
          <w:lang w:val="ru-RU"/>
        </w:rPr>
        <w:t>проводится</w:t>
      </w:r>
      <w:r w:rsidRPr="00856EA2">
        <w:rPr>
          <w:spacing w:val="43"/>
          <w:sz w:val="24"/>
          <w:szCs w:val="24"/>
          <w:lang w:val="ru-RU"/>
        </w:rPr>
        <w:t xml:space="preserve"> </w:t>
      </w:r>
      <w:r w:rsidRPr="00856EA2">
        <w:rPr>
          <w:spacing w:val="-1"/>
          <w:sz w:val="24"/>
          <w:szCs w:val="24"/>
          <w:lang w:val="ru-RU"/>
        </w:rPr>
        <w:t>Организатором</w:t>
      </w:r>
      <w:r w:rsidRPr="00856EA2">
        <w:rPr>
          <w:spacing w:val="31"/>
          <w:sz w:val="24"/>
          <w:szCs w:val="24"/>
          <w:lang w:val="ru-RU"/>
        </w:rPr>
        <w:t xml:space="preserve"> </w:t>
      </w:r>
      <w:r w:rsidRPr="00856EA2">
        <w:rPr>
          <w:spacing w:val="-1"/>
          <w:sz w:val="24"/>
          <w:szCs w:val="24"/>
          <w:lang w:val="ru-RU"/>
        </w:rPr>
        <w:t>аукциона</w:t>
      </w:r>
      <w:r w:rsidRPr="00856EA2">
        <w:rPr>
          <w:spacing w:val="43"/>
          <w:sz w:val="24"/>
          <w:szCs w:val="24"/>
          <w:lang w:val="ru-RU"/>
        </w:rPr>
        <w:t xml:space="preserve"> </w:t>
      </w:r>
      <w:r w:rsidRPr="00856EA2">
        <w:rPr>
          <w:sz w:val="24"/>
          <w:szCs w:val="24"/>
          <w:lang w:val="ru-RU"/>
        </w:rPr>
        <w:t>в</w:t>
      </w:r>
      <w:r w:rsidRPr="00856EA2">
        <w:rPr>
          <w:spacing w:val="42"/>
          <w:sz w:val="24"/>
          <w:szCs w:val="24"/>
          <w:lang w:val="ru-RU"/>
        </w:rPr>
        <w:t xml:space="preserve"> </w:t>
      </w:r>
      <w:r w:rsidRPr="00856EA2">
        <w:rPr>
          <w:spacing w:val="-1"/>
          <w:sz w:val="24"/>
          <w:szCs w:val="24"/>
          <w:lang w:val="ru-RU"/>
        </w:rPr>
        <w:t>присутствии</w:t>
      </w:r>
      <w:r w:rsidRPr="00856EA2">
        <w:rPr>
          <w:spacing w:val="42"/>
          <w:sz w:val="24"/>
          <w:szCs w:val="24"/>
          <w:lang w:val="ru-RU"/>
        </w:rPr>
        <w:t xml:space="preserve"> </w:t>
      </w:r>
      <w:r w:rsidRPr="00856EA2">
        <w:rPr>
          <w:spacing w:val="-1"/>
          <w:sz w:val="24"/>
          <w:szCs w:val="24"/>
          <w:lang w:val="ru-RU"/>
        </w:rPr>
        <w:t>членов</w:t>
      </w:r>
      <w:r w:rsidRPr="00856EA2">
        <w:rPr>
          <w:spacing w:val="44"/>
          <w:sz w:val="24"/>
          <w:szCs w:val="24"/>
          <w:lang w:val="ru-RU"/>
        </w:rPr>
        <w:t xml:space="preserve"> </w:t>
      </w:r>
      <w:r w:rsidRPr="00856EA2">
        <w:rPr>
          <w:spacing w:val="-1"/>
          <w:sz w:val="24"/>
          <w:szCs w:val="24"/>
          <w:lang w:val="ru-RU"/>
        </w:rPr>
        <w:t>аукционной</w:t>
      </w:r>
      <w:r w:rsidRPr="00856EA2">
        <w:rPr>
          <w:spacing w:val="42"/>
          <w:sz w:val="24"/>
          <w:szCs w:val="24"/>
          <w:lang w:val="ru-RU"/>
        </w:rPr>
        <w:t xml:space="preserve"> </w:t>
      </w:r>
      <w:r w:rsidRPr="00856EA2">
        <w:rPr>
          <w:spacing w:val="-1"/>
          <w:sz w:val="24"/>
          <w:szCs w:val="24"/>
          <w:lang w:val="ru-RU"/>
        </w:rPr>
        <w:t>комиссии</w:t>
      </w:r>
      <w:r w:rsidRPr="00856EA2">
        <w:rPr>
          <w:spacing w:val="45"/>
          <w:sz w:val="24"/>
          <w:szCs w:val="24"/>
          <w:lang w:val="ru-RU"/>
        </w:rPr>
        <w:t xml:space="preserve"> </w:t>
      </w:r>
      <w:r w:rsidRPr="00856EA2">
        <w:rPr>
          <w:sz w:val="24"/>
          <w:szCs w:val="24"/>
          <w:lang w:val="ru-RU"/>
        </w:rPr>
        <w:t>и</w:t>
      </w:r>
      <w:r w:rsidRPr="00856EA2">
        <w:rPr>
          <w:spacing w:val="77"/>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представителей).</w:t>
      </w:r>
    </w:p>
    <w:p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856EA2">
        <w:rPr>
          <w:spacing w:val="-1"/>
          <w:sz w:val="24"/>
          <w:szCs w:val="24"/>
          <w:lang w:val="ru-RU"/>
        </w:rPr>
        <w:t>Аукционная</w:t>
      </w:r>
      <w:r w:rsidRPr="00E45260">
        <w:rPr>
          <w:spacing w:val="-1"/>
          <w:sz w:val="24"/>
          <w:szCs w:val="24"/>
          <w:lang w:val="ru-RU"/>
        </w:rPr>
        <w:t xml:space="preserve"> </w:t>
      </w:r>
      <w:r w:rsidRPr="00856EA2">
        <w:rPr>
          <w:spacing w:val="-1"/>
          <w:sz w:val="24"/>
          <w:szCs w:val="24"/>
          <w:lang w:val="ru-RU"/>
        </w:rPr>
        <w:t>комиссия</w:t>
      </w:r>
      <w:r w:rsidR="00AB194F" w:rsidRPr="00E45260">
        <w:rPr>
          <w:spacing w:val="-1"/>
          <w:sz w:val="24"/>
          <w:szCs w:val="24"/>
          <w:lang w:val="ru-RU"/>
        </w:rPr>
        <w:t xml:space="preserve"> </w:t>
      </w:r>
      <w:r w:rsidR="00AB194F" w:rsidRPr="00417722">
        <w:rPr>
          <w:spacing w:val="-1"/>
          <w:lang w:val="ru-RU"/>
        </w:rPr>
        <w:t xml:space="preserve">вправе </w:t>
      </w:r>
      <w:r w:rsidR="00AB194F">
        <w:rPr>
          <w:spacing w:val="-1"/>
          <w:sz w:val="24"/>
          <w:szCs w:val="24"/>
          <w:lang w:val="ru-RU"/>
        </w:rPr>
        <w:t>выбрать</w:t>
      </w:r>
      <w:r w:rsidR="00AB194F" w:rsidRPr="00E45260">
        <w:rPr>
          <w:spacing w:val="-1"/>
          <w:sz w:val="24"/>
          <w:szCs w:val="24"/>
          <w:lang w:val="ru-RU"/>
        </w:rPr>
        <w:t xml:space="preserve"> </w:t>
      </w:r>
      <w:r w:rsidRPr="00856EA2">
        <w:rPr>
          <w:spacing w:val="-1"/>
          <w:sz w:val="24"/>
          <w:szCs w:val="24"/>
          <w:lang w:val="ru-RU"/>
        </w:rPr>
        <w:t>аукциониста</w:t>
      </w:r>
      <w:r w:rsidRPr="00E45260">
        <w:rPr>
          <w:spacing w:val="-1"/>
          <w:sz w:val="24"/>
          <w:szCs w:val="24"/>
          <w:lang w:val="ru-RU"/>
        </w:rPr>
        <w:t xml:space="preserve"> </w:t>
      </w:r>
      <w:r w:rsidR="00AB194F" w:rsidRPr="00417722">
        <w:rPr>
          <w:spacing w:val="-1"/>
          <w:lang w:val="ru-RU"/>
        </w:rPr>
        <w:t>как</w:t>
      </w:r>
      <w:r w:rsidR="00AB194F" w:rsidRPr="00E45260">
        <w:rPr>
          <w:spacing w:val="-1"/>
          <w:sz w:val="24"/>
          <w:szCs w:val="24"/>
          <w:lang w:val="ru-RU"/>
        </w:rPr>
        <w:t xml:space="preserve"> </w:t>
      </w:r>
      <w:r w:rsidRPr="00E45260">
        <w:rPr>
          <w:spacing w:val="-1"/>
          <w:sz w:val="24"/>
          <w:szCs w:val="24"/>
          <w:lang w:val="ru-RU"/>
        </w:rPr>
        <w:t xml:space="preserve">из </w:t>
      </w:r>
      <w:r w:rsidRPr="00856EA2">
        <w:rPr>
          <w:spacing w:val="-1"/>
          <w:sz w:val="24"/>
          <w:szCs w:val="24"/>
          <w:lang w:val="ru-RU"/>
        </w:rPr>
        <w:t>числа</w:t>
      </w:r>
      <w:r w:rsidRPr="00E45260">
        <w:rPr>
          <w:spacing w:val="-1"/>
          <w:sz w:val="24"/>
          <w:szCs w:val="24"/>
          <w:lang w:val="ru-RU"/>
        </w:rPr>
        <w:t xml:space="preserve"> </w:t>
      </w:r>
      <w:r w:rsidRPr="00856EA2">
        <w:rPr>
          <w:spacing w:val="-1"/>
          <w:sz w:val="24"/>
          <w:szCs w:val="24"/>
          <w:lang w:val="ru-RU"/>
        </w:rPr>
        <w:t>членов</w:t>
      </w:r>
      <w:r w:rsidRPr="00E45260">
        <w:rPr>
          <w:spacing w:val="-1"/>
          <w:sz w:val="24"/>
          <w:szCs w:val="24"/>
          <w:lang w:val="ru-RU"/>
        </w:rPr>
        <w:t xml:space="preserve"> </w:t>
      </w:r>
      <w:r w:rsidRPr="00856EA2">
        <w:rPr>
          <w:spacing w:val="-1"/>
          <w:sz w:val="24"/>
          <w:szCs w:val="24"/>
          <w:lang w:val="ru-RU"/>
        </w:rPr>
        <w:t>аукционной</w:t>
      </w:r>
      <w:r w:rsidRPr="00E45260">
        <w:rPr>
          <w:spacing w:val="-1"/>
          <w:sz w:val="24"/>
          <w:szCs w:val="24"/>
          <w:lang w:val="ru-RU"/>
        </w:rPr>
        <w:t xml:space="preserve"> </w:t>
      </w:r>
      <w:r w:rsidRPr="00856EA2">
        <w:rPr>
          <w:spacing w:val="-1"/>
          <w:sz w:val="24"/>
          <w:szCs w:val="24"/>
          <w:lang w:val="ru-RU"/>
        </w:rPr>
        <w:t>комиссии</w:t>
      </w:r>
      <w:r w:rsidRPr="00E45260">
        <w:rPr>
          <w:spacing w:val="-1"/>
          <w:sz w:val="24"/>
          <w:szCs w:val="24"/>
          <w:lang w:val="ru-RU"/>
        </w:rPr>
        <w:t xml:space="preserve"> путем </w:t>
      </w:r>
      <w:r w:rsidRPr="00856EA2">
        <w:rPr>
          <w:spacing w:val="-1"/>
          <w:sz w:val="24"/>
          <w:szCs w:val="24"/>
          <w:lang w:val="ru-RU"/>
        </w:rPr>
        <w:t>открытого</w:t>
      </w:r>
      <w:r w:rsidRPr="00E45260">
        <w:rPr>
          <w:spacing w:val="-1"/>
          <w:sz w:val="24"/>
          <w:szCs w:val="24"/>
          <w:lang w:val="ru-RU"/>
        </w:rPr>
        <w:t xml:space="preserve"> </w:t>
      </w:r>
      <w:r w:rsidRPr="00856EA2">
        <w:rPr>
          <w:spacing w:val="-1"/>
          <w:sz w:val="24"/>
          <w:szCs w:val="24"/>
          <w:lang w:val="ru-RU"/>
        </w:rPr>
        <w:t>голосования</w:t>
      </w:r>
      <w:r w:rsidRPr="00E45260">
        <w:rPr>
          <w:spacing w:val="-1"/>
          <w:sz w:val="24"/>
          <w:szCs w:val="24"/>
          <w:lang w:val="ru-RU"/>
        </w:rPr>
        <w:t xml:space="preserve"> </w:t>
      </w:r>
      <w:r w:rsidRPr="00856EA2">
        <w:rPr>
          <w:spacing w:val="-1"/>
          <w:sz w:val="24"/>
          <w:szCs w:val="24"/>
          <w:lang w:val="ru-RU"/>
        </w:rPr>
        <w:t>большинством</w:t>
      </w:r>
      <w:r w:rsidRPr="00E45260">
        <w:rPr>
          <w:spacing w:val="-1"/>
          <w:sz w:val="24"/>
          <w:szCs w:val="24"/>
          <w:lang w:val="ru-RU"/>
        </w:rPr>
        <w:t xml:space="preserve"> </w:t>
      </w:r>
      <w:r w:rsidR="00AB194F">
        <w:rPr>
          <w:spacing w:val="-1"/>
          <w:sz w:val="24"/>
          <w:szCs w:val="24"/>
          <w:lang w:val="ru-RU"/>
        </w:rPr>
        <w:t>голосов, так и привлечь стороннего.</w:t>
      </w:r>
    </w:p>
    <w:p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856EA2">
        <w:rPr>
          <w:spacing w:val="-1"/>
          <w:sz w:val="24"/>
          <w:szCs w:val="24"/>
          <w:lang w:val="ru-RU"/>
        </w:rPr>
        <w:t>Аукцион</w:t>
      </w:r>
      <w:r w:rsidRPr="00E45260">
        <w:rPr>
          <w:spacing w:val="-1"/>
          <w:sz w:val="24"/>
          <w:szCs w:val="24"/>
          <w:lang w:val="ru-RU"/>
        </w:rPr>
        <w:t xml:space="preserve"> </w:t>
      </w:r>
      <w:r w:rsidRPr="00856EA2">
        <w:rPr>
          <w:spacing w:val="-1"/>
          <w:sz w:val="24"/>
          <w:szCs w:val="24"/>
          <w:lang w:val="ru-RU"/>
        </w:rPr>
        <w:t>проводится</w:t>
      </w:r>
      <w:r w:rsidRPr="00E45260">
        <w:rPr>
          <w:spacing w:val="-1"/>
          <w:sz w:val="24"/>
          <w:szCs w:val="24"/>
          <w:lang w:val="ru-RU"/>
        </w:rPr>
        <w:t xml:space="preserve"> </w:t>
      </w:r>
      <w:r w:rsidRPr="00856EA2">
        <w:rPr>
          <w:spacing w:val="-1"/>
          <w:sz w:val="24"/>
          <w:szCs w:val="24"/>
          <w:lang w:val="ru-RU"/>
        </w:rPr>
        <w:t>путем</w:t>
      </w:r>
      <w:r w:rsidRPr="00E45260">
        <w:rPr>
          <w:spacing w:val="-1"/>
          <w:sz w:val="24"/>
          <w:szCs w:val="24"/>
          <w:lang w:val="ru-RU"/>
        </w:rPr>
        <w:t xml:space="preserve"> </w:t>
      </w:r>
      <w:r w:rsidRPr="00856EA2">
        <w:rPr>
          <w:spacing w:val="-1"/>
          <w:sz w:val="24"/>
          <w:szCs w:val="24"/>
          <w:lang w:val="ru-RU"/>
        </w:rPr>
        <w:t>повышения</w:t>
      </w:r>
      <w:r w:rsidRPr="00E45260">
        <w:rPr>
          <w:spacing w:val="-1"/>
          <w:sz w:val="24"/>
          <w:szCs w:val="24"/>
          <w:lang w:val="ru-RU"/>
        </w:rPr>
        <w:t xml:space="preserve"> </w:t>
      </w:r>
      <w:r w:rsidRPr="00856EA2">
        <w:rPr>
          <w:spacing w:val="-1"/>
          <w:sz w:val="24"/>
          <w:szCs w:val="24"/>
          <w:lang w:val="ru-RU"/>
        </w:rPr>
        <w:t>начальной</w:t>
      </w:r>
      <w:r w:rsidRPr="00E45260">
        <w:rPr>
          <w:spacing w:val="-1"/>
          <w:sz w:val="24"/>
          <w:szCs w:val="24"/>
          <w:lang w:val="ru-RU"/>
        </w:rPr>
        <w:t xml:space="preserve"> </w:t>
      </w:r>
      <w:r w:rsidRPr="00856EA2">
        <w:rPr>
          <w:spacing w:val="-1"/>
          <w:sz w:val="24"/>
          <w:szCs w:val="24"/>
          <w:lang w:val="ru-RU"/>
        </w:rPr>
        <w:t>(минимальной)</w:t>
      </w:r>
      <w:r w:rsidRPr="00E45260">
        <w:rPr>
          <w:spacing w:val="-1"/>
          <w:sz w:val="24"/>
          <w:szCs w:val="24"/>
          <w:lang w:val="ru-RU"/>
        </w:rPr>
        <w:t xml:space="preserve"> </w:t>
      </w:r>
      <w:r w:rsidRPr="00856EA2">
        <w:rPr>
          <w:spacing w:val="-1"/>
          <w:sz w:val="24"/>
          <w:szCs w:val="24"/>
          <w:lang w:val="ru-RU"/>
        </w:rPr>
        <w:t>цены</w:t>
      </w:r>
      <w:r w:rsidRPr="00E45260">
        <w:rPr>
          <w:spacing w:val="-1"/>
          <w:sz w:val="24"/>
          <w:szCs w:val="24"/>
          <w:lang w:val="ru-RU"/>
        </w:rPr>
        <w:t xml:space="preserve"> </w:t>
      </w:r>
      <w:r w:rsidRPr="00856EA2">
        <w:rPr>
          <w:spacing w:val="-1"/>
          <w:sz w:val="24"/>
          <w:szCs w:val="24"/>
          <w:lang w:val="ru-RU"/>
        </w:rPr>
        <w:t>договора,</w:t>
      </w:r>
      <w:r w:rsidRPr="00E45260">
        <w:rPr>
          <w:spacing w:val="-1"/>
          <w:sz w:val="24"/>
          <w:szCs w:val="24"/>
          <w:lang w:val="ru-RU"/>
        </w:rPr>
        <w:t xml:space="preserve"> </w:t>
      </w:r>
      <w:r w:rsidRPr="00856EA2">
        <w:rPr>
          <w:spacing w:val="-1"/>
          <w:sz w:val="24"/>
          <w:szCs w:val="24"/>
          <w:lang w:val="ru-RU"/>
        </w:rPr>
        <w:t>указанной</w:t>
      </w:r>
      <w:r w:rsidRPr="00E45260">
        <w:rPr>
          <w:spacing w:val="-1"/>
          <w:sz w:val="24"/>
          <w:szCs w:val="24"/>
          <w:lang w:val="ru-RU"/>
        </w:rPr>
        <w:t xml:space="preserve"> в </w:t>
      </w:r>
      <w:r w:rsidRPr="00856EA2">
        <w:rPr>
          <w:spacing w:val="-1"/>
          <w:sz w:val="24"/>
          <w:szCs w:val="24"/>
          <w:lang w:val="ru-RU"/>
        </w:rPr>
        <w:t>извещении</w:t>
      </w:r>
      <w:r w:rsidRPr="00E45260">
        <w:rPr>
          <w:spacing w:val="-1"/>
          <w:sz w:val="24"/>
          <w:szCs w:val="24"/>
          <w:lang w:val="ru-RU"/>
        </w:rPr>
        <w:t xml:space="preserve"> о </w:t>
      </w:r>
      <w:r w:rsidRPr="00856EA2">
        <w:rPr>
          <w:spacing w:val="-1"/>
          <w:sz w:val="24"/>
          <w:szCs w:val="24"/>
          <w:lang w:val="ru-RU"/>
        </w:rPr>
        <w:t>проведении</w:t>
      </w:r>
      <w:r w:rsidRPr="00E45260">
        <w:rPr>
          <w:spacing w:val="-1"/>
          <w:sz w:val="24"/>
          <w:szCs w:val="24"/>
          <w:lang w:val="ru-RU"/>
        </w:rPr>
        <w:t xml:space="preserve"> </w:t>
      </w:r>
      <w:r w:rsidRPr="00856EA2">
        <w:rPr>
          <w:spacing w:val="-1"/>
          <w:sz w:val="24"/>
          <w:szCs w:val="24"/>
          <w:lang w:val="ru-RU"/>
        </w:rPr>
        <w:t>аукциона,</w:t>
      </w:r>
      <w:r w:rsidRPr="00E45260">
        <w:rPr>
          <w:spacing w:val="-1"/>
          <w:sz w:val="24"/>
          <w:szCs w:val="24"/>
          <w:lang w:val="ru-RU"/>
        </w:rPr>
        <w:t xml:space="preserve"> на </w:t>
      </w:r>
      <w:r w:rsidRPr="00856EA2">
        <w:rPr>
          <w:spacing w:val="-1"/>
          <w:sz w:val="24"/>
          <w:szCs w:val="24"/>
          <w:lang w:val="ru-RU"/>
        </w:rPr>
        <w:t>«Шаг</w:t>
      </w:r>
      <w:r w:rsidRPr="00E45260">
        <w:rPr>
          <w:spacing w:val="-1"/>
          <w:sz w:val="24"/>
          <w:szCs w:val="24"/>
          <w:lang w:val="ru-RU"/>
        </w:rPr>
        <w:t xml:space="preserve"> </w:t>
      </w:r>
      <w:r w:rsidRPr="00856EA2">
        <w:rPr>
          <w:spacing w:val="-1"/>
          <w:sz w:val="24"/>
          <w:szCs w:val="24"/>
          <w:lang w:val="ru-RU"/>
        </w:rPr>
        <w:t>аукциона».</w:t>
      </w:r>
    </w:p>
    <w:p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E45260">
        <w:rPr>
          <w:spacing w:val="-1"/>
          <w:sz w:val="24"/>
          <w:szCs w:val="24"/>
          <w:lang w:val="ru-RU"/>
        </w:rPr>
        <w:t xml:space="preserve">«Шаг аукциона» устанавливается в размере </w:t>
      </w:r>
      <w:r w:rsidR="00E45260" w:rsidRPr="00E45260">
        <w:rPr>
          <w:spacing w:val="-1"/>
          <w:sz w:val="24"/>
          <w:szCs w:val="24"/>
          <w:lang w:val="ru-RU"/>
        </w:rPr>
        <w:t>1</w:t>
      </w:r>
      <w:r w:rsidR="003238F7" w:rsidRPr="00E45260">
        <w:rPr>
          <w:spacing w:val="-1"/>
          <w:sz w:val="24"/>
          <w:szCs w:val="24"/>
          <w:lang w:val="ru-RU"/>
        </w:rPr>
        <w:t>% от</w:t>
      </w:r>
      <w:r w:rsidRPr="00E45260">
        <w:rPr>
          <w:spacing w:val="-1"/>
          <w:sz w:val="24"/>
          <w:szCs w:val="24"/>
          <w:lang w:val="ru-RU"/>
        </w:rPr>
        <w:t xml:space="preserve"> начальной (минимальной) цены </w:t>
      </w:r>
      <w:r w:rsidRPr="00856EA2">
        <w:rPr>
          <w:spacing w:val="-1"/>
          <w:sz w:val="24"/>
          <w:szCs w:val="24"/>
          <w:lang w:val="ru-RU"/>
        </w:rPr>
        <w:t>договора,</w:t>
      </w:r>
      <w:r w:rsidRPr="00E45260">
        <w:rPr>
          <w:spacing w:val="-1"/>
          <w:sz w:val="24"/>
          <w:szCs w:val="24"/>
          <w:lang w:val="ru-RU"/>
        </w:rPr>
        <w:t xml:space="preserve"> </w:t>
      </w:r>
      <w:r w:rsidRPr="00856EA2">
        <w:rPr>
          <w:spacing w:val="-1"/>
          <w:sz w:val="24"/>
          <w:szCs w:val="24"/>
          <w:lang w:val="ru-RU"/>
        </w:rPr>
        <w:t>указанной</w:t>
      </w:r>
      <w:r w:rsidRPr="00E45260">
        <w:rPr>
          <w:spacing w:val="-1"/>
          <w:sz w:val="24"/>
          <w:szCs w:val="24"/>
          <w:lang w:val="ru-RU"/>
        </w:rPr>
        <w:t xml:space="preserve"> в </w:t>
      </w:r>
      <w:r w:rsidRPr="00856EA2">
        <w:rPr>
          <w:spacing w:val="-1"/>
          <w:sz w:val="24"/>
          <w:szCs w:val="24"/>
          <w:lang w:val="ru-RU"/>
        </w:rPr>
        <w:t>извещении</w:t>
      </w:r>
      <w:r w:rsidRPr="00E45260">
        <w:rPr>
          <w:spacing w:val="-1"/>
          <w:sz w:val="24"/>
          <w:szCs w:val="24"/>
          <w:lang w:val="ru-RU"/>
        </w:rPr>
        <w:t xml:space="preserve"> о </w:t>
      </w:r>
      <w:r w:rsidRPr="00856EA2">
        <w:rPr>
          <w:spacing w:val="-1"/>
          <w:sz w:val="24"/>
          <w:szCs w:val="24"/>
          <w:lang w:val="ru-RU"/>
        </w:rPr>
        <w:t>проведении</w:t>
      </w:r>
      <w:r w:rsidRPr="00E45260">
        <w:rPr>
          <w:spacing w:val="-1"/>
          <w:sz w:val="24"/>
          <w:szCs w:val="24"/>
          <w:lang w:val="ru-RU"/>
        </w:rPr>
        <w:t xml:space="preserve"> </w:t>
      </w:r>
      <w:r w:rsidRPr="00856EA2">
        <w:rPr>
          <w:spacing w:val="-1"/>
          <w:sz w:val="24"/>
          <w:szCs w:val="24"/>
          <w:lang w:val="ru-RU"/>
        </w:rPr>
        <w:t>аукциона.</w:t>
      </w:r>
      <w:r w:rsidRPr="00E45260">
        <w:rPr>
          <w:spacing w:val="-1"/>
          <w:sz w:val="24"/>
          <w:szCs w:val="24"/>
          <w:lang w:val="ru-RU"/>
        </w:rPr>
        <w:t xml:space="preserve"> </w:t>
      </w:r>
    </w:p>
    <w:p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Аукционная</w:t>
      </w:r>
      <w:r w:rsidRPr="00E45260">
        <w:rPr>
          <w:spacing w:val="-1"/>
          <w:sz w:val="24"/>
          <w:szCs w:val="24"/>
          <w:lang w:val="ru-RU"/>
        </w:rPr>
        <w:t xml:space="preserve"> </w:t>
      </w:r>
      <w:r w:rsidRPr="00856EA2">
        <w:rPr>
          <w:spacing w:val="-1"/>
          <w:sz w:val="24"/>
          <w:szCs w:val="24"/>
          <w:lang w:val="ru-RU"/>
        </w:rPr>
        <w:t>комиссия</w:t>
      </w:r>
      <w:r w:rsidRPr="00E45260">
        <w:rPr>
          <w:spacing w:val="-1"/>
          <w:sz w:val="24"/>
          <w:szCs w:val="24"/>
          <w:lang w:val="ru-RU"/>
        </w:rPr>
        <w:t xml:space="preserve"> </w:t>
      </w:r>
      <w:r w:rsidRPr="00856EA2">
        <w:rPr>
          <w:spacing w:val="-1"/>
          <w:sz w:val="24"/>
          <w:szCs w:val="24"/>
          <w:lang w:val="ru-RU"/>
        </w:rPr>
        <w:t>непосредственно</w:t>
      </w:r>
      <w:r w:rsidRPr="00E45260">
        <w:rPr>
          <w:spacing w:val="-1"/>
          <w:sz w:val="24"/>
          <w:szCs w:val="24"/>
          <w:lang w:val="ru-RU"/>
        </w:rPr>
        <w:t xml:space="preserve"> </w:t>
      </w:r>
      <w:r w:rsidRPr="00856EA2">
        <w:rPr>
          <w:spacing w:val="-1"/>
          <w:sz w:val="24"/>
          <w:szCs w:val="24"/>
          <w:lang w:val="ru-RU"/>
        </w:rPr>
        <w:t>перед</w:t>
      </w:r>
      <w:r w:rsidRPr="00E45260">
        <w:rPr>
          <w:spacing w:val="-1"/>
          <w:sz w:val="24"/>
          <w:szCs w:val="24"/>
          <w:lang w:val="ru-RU"/>
        </w:rPr>
        <w:t xml:space="preserve"> </w:t>
      </w:r>
      <w:r w:rsidRPr="00856EA2">
        <w:rPr>
          <w:spacing w:val="-1"/>
          <w:sz w:val="24"/>
          <w:szCs w:val="24"/>
          <w:lang w:val="ru-RU"/>
        </w:rPr>
        <w:t>началом</w:t>
      </w:r>
      <w:r w:rsidRPr="00856EA2">
        <w:rPr>
          <w:spacing w:val="29"/>
          <w:sz w:val="24"/>
          <w:szCs w:val="24"/>
          <w:lang w:val="ru-RU"/>
        </w:rPr>
        <w:t xml:space="preserve"> </w:t>
      </w:r>
      <w:r w:rsidRPr="00856EA2">
        <w:rPr>
          <w:spacing w:val="-1"/>
          <w:sz w:val="24"/>
          <w:szCs w:val="24"/>
          <w:lang w:val="ru-RU"/>
        </w:rPr>
        <w:t>проведения</w:t>
      </w:r>
      <w:r w:rsidRPr="00856EA2">
        <w:rPr>
          <w:spacing w:val="26"/>
          <w:sz w:val="24"/>
          <w:szCs w:val="24"/>
          <w:lang w:val="ru-RU"/>
        </w:rPr>
        <w:t xml:space="preserve"> </w:t>
      </w:r>
      <w:r w:rsidRPr="00856EA2">
        <w:rPr>
          <w:spacing w:val="-1"/>
          <w:sz w:val="24"/>
          <w:szCs w:val="24"/>
          <w:lang w:val="ru-RU"/>
        </w:rPr>
        <w:t>аукциона</w:t>
      </w:r>
      <w:r w:rsidRPr="00856EA2">
        <w:rPr>
          <w:spacing w:val="26"/>
          <w:sz w:val="24"/>
          <w:szCs w:val="24"/>
          <w:lang w:val="ru-RU"/>
        </w:rPr>
        <w:t xml:space="preserve"> </w:t>
      </w:r>
      <w:r w:rsidRPr="00856EA2">
        <w:rPr>
          <w:spacing w:val="-1"/>
          <w:sz w:val="24"/>
          <w:szCs w:val="24"/>
          <w:lang w:val="ru-RU"/>
        </w:rPr>
        <w:t>регистрирует</w:t>
      </w:r>
      <w:r w:rsidRPr="00856EA2">
        <w:rPr>
          <w:spacing w:val="71"/>
          <w:sz w:val="24"/>
          <w:szCs w:val="24"/>
          <w:lang w:val="ru-RU"/>
        </w:rPr>
        <w:t xml:space="preserve"> </w:t>
      </w:r>
      <w:r w:rsidRPr="00856EA2">
        <w:rPr>
          <w:spacing w:val="-1"/>
          <w:sz w:val="24"/>
          <w:szCs w:val="24"/>
          <w:lang w:val="ru-RU"/>
        </w:rPr>
        <w:t>явившихся</w:t>
      </w:r>
      <w:r w:rsidRPr="00856EA2">
        <w:rPr>
          <w:spacing w:val="28"/>
          <w:sz w:val="24"/>
          <w:szCs w:val="24"/>
          <w:lang w:val="ru-RU"/>
        </w:rPr>
        <w:t xml:space="preserve"> </w:t>
      </w:r>
      <w:r w:rsidRPr="00856EA2">
        <w:rPr>
          <w:sz w:val="24"/>
          <w:szCs w:val="24"/>
          <w:lang w:val="ru-RU"/>
        </w:rPr>
        <w:t>на</w:t>
      </w:r>
      <w:r w:rsidRPr="00856EA2">
        <w:rPr>
          <w:spacing w:val="28"/>
          <w:sz w:val="24"/>
          <w:szCs w:val="24"/>
          <w:lang w:val="ru-RU"/>
        </w:rPr>
        <w:t xml:space="preserve"> </w:t>
      </w:r>
      <w:r w:rsidRPr="00856EA2">
        <w:rPr>
          <w:spacing w:val="-1"/>
          <w:sz w:val="24"/>
          <w:szCs w:val="24"/>
          <w:lang w:val="ru-RU"/>
        </w:rPr>
        <w:t>аукцион</w:t>
      </w:r>
      <w:r w:rsidRPr="00856EA2">
        <w:rPr>
          <w:spacing w:val="30"/>
          <w:sz w:val="24"/>
          <w:szCs w:val="24"/>
          <w:lang w:val="ru-RU"/>
        </w:rPr>
        <w:t xml:space="preserve"> </w:t>
      </w:r>
      <w:r w:rsidRPr="00856EA2">
        <w:rPr>
          <w:spacing w:val="-1"/>
          <w:sz w:val="24"/>
          <w:szCs w:val="24"/>
          <w:lang w:val="ru-RU"/>
        </w:rPr>
        <w:t>участников</w:t>
      </w:r>
      <w:r w:rsidRPr="00856EA2">
        <w:rPr>
          <w:spacing w:val="28"/>
          <w:sz w:val="24"/>
          <w:szCs w:val="24"/>
          <w:lang w:val="ru-RU"/>
        </w:rPr>
        <w:t xml:space="preserve"> </w:t>
      </w:r>
      <w:r w:rsidRPr="00856EA2">
        <w:rPr>
          <w:spacing w:val="-1"/>
          <w:sz w:val="24"/>
          <w:szCs w:val="24"/>
          <w:lang w:val="ru-RU"/>
        </w:rPr>
        <w:t>конкурса</w:t>
      </w:r>
      <w:r w:rsidRPr="00856EA2">
        <w:rPr>
          <w:spacing w:val="29"/>
          <w:sz w:val="24"/>
          <w:szCs w:val="24"/>
          <w:lang w:val="ru-RU"/>
        </w:rPr>
        <w:t xml:space="preserve"> </w:t>
      </w:r>
      <w:r w:rsidRPr="00856EA2">
        <w:rPr>
          <w:sz w:val="24"/>
          <w:szCs w:val="24"/>
          <w:lang w:val="ru-RU"/>
        </w:rPr>
        <w:t>(их</w:t>
      </w:r>
      <w:r w:rsidRPr="00856EA2">
        <w:rPr>
          <w:spacing w:val="28"/>
          <w:sz w:val="24"/>
          <w:szCs w:val="24"/>
          <w:lang w:val="ru-RU"/>
        </w:rPr>
        <w:t xml:space="preserve"> </w:t>
      </w:r>
      <w:r w:rsidRPr="00856EA2">
        <w:rPr>
          <w:spacing w:val="-1"/>
          <w:sz w:val="24"/>
          <w:szCs w:val="24"/>
          <w:lang w:val="ru-RU"/>
        </w:rPr>
        <w:t>представителей).</w:t>
      </w:r>
      <w:r w:rsidRPr="00856EA2">
        <w:rPr>
          <w:spacing w:val="28"/>
          <w:sz w:val="24"/>
          <w:szCs w:val="24"/>
          <w:lang w:val="ru-RU"/>
        </w:rPr>
        <w:t xml:space="preserve"> </w:t>
      </w:r>
      <w:r w:rsidRPr="00856EA2">
        <w:rPr>
          <w:sz w:val="24"/>
          <w:szCs w:val="24"/>
          <w:lang w:val="ru-RU"/>
        </w:rPr>
        <w:t>В</w:t>
      </w:r>
      <w:r w:rsidRPr="00856EA2">
        <w:rPr>
          <w:spacing w:val="28"/>
          <w:sz w:val="24"/>
          <w:szCs w:val="24"/>
          <w:lang w:val="ru-RU"/>
        </w:rPr>
        <w:t xml:space="preserve"> </w:t>
      </w:r>
      <w:r w:rsidRPr="00856EA2">
        <w:rPr>
          <w:spacing w:val="-1"/>
          <w:sz w:val="24"/>
          <w:szCs w:val="24"/>
          <w:lang w:val="ru-RU"/>
        </w:rPr>
        <w:t>случае</w:t>
      </w:r>
      <w:r w:rsidRPr="00856EA2">
        <w:rPr>
          <w:spacing w:val="29"/>
          <w:sz w:val="24"/>
          <w:szCs w:val="24"/>
          <w:lang w:val="ru-RU"/>
        </w:rPr>
        <w:t xml:space="preserve"> </w:t>
      </w:r>
      <w:r w:rsidRPr="00856EA2">
        <w:rPr>
          <w:spacing w:val="-1"/>
          <w:sz w:val="24"/>
          <w:szCs w:val="24"/>
          <w:lang w:val="ru-RU"/>
        </w:rPr>
        <w:t>проведения</w:t>
      </w:r>
      <w:r w:rsidRPr="00856EA2">
        <w:rPr>
          <w:spacing w:val="28"/>
          <w:sz w:val="24"/>
          <w:szCs w:val="24"/>
          <w:lang w:val="ru-RU"/>
        </w:rPr>
        <w:t xml:space="preserve"> </w:t>
      </w:r>
      <w:r w:rsidRPr="00856EA2">
        <w:rPr>
          <w:spacing w:val="-1"/>
          <w:sz w:val="24"/>
          <w:szCs w:val="24"/>
          <w:lang w:val="ru-RU"/>
        </w:rPr>
        <w:t>аукциона</w:t>
      </w:r>
      <w:r w:rsidRPr="00856EA2">
        <w:rPr>
          <w:spacing w:val="28"/>
          <w:sz w:val="24"/>
          <w:szCs w:val="24"/>
          <w:lang w:val="ru-RU"/>
        </w:rPr>
        <w:t xml:space="preserve"> </w:t>
      </w:r>
      <w:r w:rsidRPr="00856EA2">
        <w:rPr>
          <w:sz w:val="24"/>
          <w:szCs w:val="24"/>
          <w:lang w:val="ru-RU"/>
        </w:rPr>
        <w:t>по</w:t>
      </w:r>
      <w:r w:rsidRPr="00856EA2">
        <w:rPr>
          <w:spacing w:val="83"/>
          <w:sz w:val="24"/>
          <w:szCs w:val="24"/>
          <w:lang w:val="ru-RU"/>
        </w:rPr>
        <w:t xml:space="preserve"> </w:t>
      </w:r>
      <w:r w:rsidRPr="00856EA2">
        <w:rPr>
          <w:spacing w:val="-1"/>
          <w:sz w:val="24"/>
          <w:szCs w:val="24"/>
          <w:lang w:val="ru-RU"/>
        </w:rPr>
        <w:t>нескольким</w:t>
      </w:r>
      <w:r w:rsidRPr="00856EA2">
        <w:rPr>
          <w:spacing w:val="23"/>
          <w:sz w:val="24"/>
          <w:szCs w:val="24"/>
          <w:lang w:val="ru-RU"/>
        </w:rPr>
        <w:t xml:space="preserve"> </w:t>
      </w:r>
      <w:r w:rsidRPr="00856EA2">
        <w:rPr>
          <w:sz w:val="24"/>
          <w:szCs w:val="24"/>
          <w:lang w:val="ru-RU"/>
        </w:rPr>
        <w:t>лотам</w:t>
      </w:r>
      <w:r w:rsidRPr="00856EA2">
        <w:rPr>
          <w:spacing w:val="23"/>
          <w:sz w:val="24"/>
          <w:szCs w:val="24"/>
          <w:lang w:val="ru-RU"/>
        </w:rPr>
        <w:t xml:space="preserve"> </w:t>
      </w:r>
      <w:r w:rsidRPr="00856EA2">
        <w:rPr>
          <w:spacing w:val="-1"/>
          <w:sz w:val="24"/>
          <w:szCs w:val="24"/>
          <w:lang w:val="ru-RU"/>
        </w:rPr>
        <w:t>аукционная</w:t>
      </w:r>
      <w:r w:rsidRPr="00856EA2">
        <w:rPr>
          <w:spacing w:val="26"/>
          <w:sz w:val="24"/>
          <w:szCs w:val="24"/>
          <w:lang w:val="ru-RU"/>
        </w:rPr>
        <w:t xml:space="preserve"> </w:t>
      </w:r>
      <w:r w:rsidRPr="00856EA2">
        <w:rPr>
          <w:spacing w:val="-1"/>
          <w:sz w:val="24"/>
          <w:szCs w:val="24"/>
          <w:lang w:val="ru-RU"/>
        </w:rPr>
        <w:t>комиссия</w:t>
      </w:r>
      <w:r w:rsidRPr="00856EA2">
        <w:rPr>
          <w:spacing w:val="25"/>
          <w:sz w:val="24"/>
          <w:szCs w:val="24"/>
          <w:lang w:val="ru-RU"/>
        </w:rPr>
        <w:t xml:space="preserve"> </w:t>
      </w:r>
      <w:r w:rsidRPr="00856EA2">
        <w:rPr>
          <w:spacing w:val="-1"/>
          <w:sz w:val="24"/>
          <w:szCs w:val="24"/>
          <w:lang w:val="ru-RU"/>
        </w:rPr>
        <w:t>перед</w:t>
      </w:r>
      <w:r w:rsidRPr="00856EA2">
        <w:rPr>
          <w:spacing w:val="24"/>
          <w:sz w:val="24"/>
          <w:szCs w:val="24"/>
          <w:lang w:val="ru-RU"/>
        </w:rPr>
        <w:t xml:space="preserve"> </w:t>
      </w:r>
      <w:r w:rsidRPr="00856EA2">
        <w:rPr>
          <w:spacing w:val="-1"/>
          <w:sz w:val="24"/>
          <w:szCs w:val="24"/>
          <w:lang w:val="ru-RU"/>
        </w:rPr>
        <w:t>началом</w:t>
      </w:r>
      <w:r w:rsidRPr="00856EA2">
        <w:rPr>
          <w:spacing w:val="24"/>
          <w:sz w:val="24"/>
          <w:szCs w:val="24"/>
          <w:lang w:val="ru-RU"/>
        </w:rPr>
        <w:t xml:space="preserve"> </w:t>
      </w:r>
      <w:r w:rsidRPr="00856EA2">
        <w:rPr>
          <w:spacing w:val="-1"/>
          <w:sz w:val="24"/>
          <w:szCs w:val="24"/>
          <w:lang w:val="ru-RU"/>
        </w:rPr>
        <w:t>каждого</w:t>
      </w:r>
      <w:r w:rsidRPr="00856EA2">
        <w:rPr>
          <w:spacing w:val="26"/>
          <w:sz w:val="24"/>
          <w:szCs w:val="24"/>
          <w:lang w:val="ru-RU"/>
        </w:rPr>
        <w:t xml:space="preserve"> </w:t>
      </w:r>
      <w:r w:rsidRPr="00856EA2">
        <w:rPr>
          <w:spacing w:val="-1"/>
          <w:sz w:val="24"/>
          <w:szCs w:val="24"/>
          <w:lang w:val="ru-RU"/>
        </w:rPr>
        <w:t>Лота</w:t>
      </w:r>
      <w:r w:rsidRPr="00856EA2">
        <w:rPr>
          <w:spacing w:val="24"/>
          <w:sz w:val="24"/>
          <w:szCs w:val="24"/>
          <w:lang w:val="ru-RU"/>
        </w:rPr>
        <w:t xml:space="preserve"> </w:t>
      </w:r>
      <w:r w:rsidRPr="00856EA2">
        <w:rPr>
          <w:spacing w:val="-1"/>
          <w:sz w:val="24"/>
          <w:szCs w:val="24"/>
          <w:lang w:val="ru-RU"/>
        </w:rPr>
        <w:t>регистрирует</w:t>
      </w:r>
      <w:r w:rsidRPr="00856EA2">
        <w:rPr>
          <w:spacing w:val="26"/>
          <w:sz w:val="24"/>
          <w:szCs w:val="24"/>
          <w:lang w:val="ru-RU"/>
        </w:rPr>
        <w:t xml:space="preserve"> </w:t>
      </w:r>
      <w:r w:rsidRPr="00856EA2">
        <w:rPr>
          <w:spacing w:val="-1"/>
          <w:sz w:val="24"/>
          <w:szCs w:val="24"/>
          <w:lang w:val="ru-RU"/>
        </w:rPr>
        <w:t>явившихся</w:t>
      </w:r>
      <w:r w:rsidRPr="00856EA2">
        <w:rPr>
          <w:spacing w:val="25"/>
          <w:sz w:val="24"/>
          <w:szCs w:val="24"/>
          <w:lang w:val="ru-RU"/>
        </w:rPr>
        <w:t xml:space="preserve"> </w:t>
      </w:r>
      <w:r w:rsidRPr="00856EA2">
        <w:rPr>
          <w:sz w:val="24"/>
          <w:szCs w:val="24"/>
          <w:lang w:val="ru-RU"/>
        </w:rPr>
        <w:t>на</w:t>
      </w:r>
      <w:r w:rsidRPr="00856EA2">
        <w:rPr>
          <w:spacing w:val="23"/>
          <w:sz w:val="24"/>
          <w:szCs w:val="24"/>
          <w:lang w:val="ru-RU"/>
        </w:rPr>
        <w:t xml:space="preserve"> </w:t>
      </w:r>
      <w:r w:rsidRPr="00856EA2">
        <w:rPr>
          <w:spacing w:val="-1"/>
          <w:sz w:val="24"/>
          <w:szCs w:val="24"/>
          <w:lang w:val="ru-RU"/>
        </w:rPr>
        <w:t>аукцион</w:t>
      </w:r>
      <w:r w:rsidRPr="00856EA2">
        <w:rPr>
          <w:spacing w:val="67"/>
          <w:sz w:val="24"/>
          <w:szCs w:val="24"/>
          <w:lang w:val="ru-RU"/>
        </w:rPr>
        <w:t xml:space="preserve"> </w:t>
      </w:r>
      <w:r w:rsidRPr="00856EA2">
        <w:rPr>
          <w:spacing w:val="-1"/>
          <w:sz w:val="24"/>
          <w:szCs w:val="24"/>
          <w:lang w:val="ru-RU"/>
        </w:rPr>
        <w:t>участников</w:t>
      </w:r>
      <w:r w:rsidRPr="00856EA2">
        <w:rPr>
          <w:spacing w:val="44"/>
          <w:sz w:val="24"/>
          <w:szCs w:val="24"/>
          <w:lang w:val="ru-RU"/>
        </w:rPr>
        <w:t xml:space="preserve"> </w:t>
      </w:r>
      <w:r w:rsidRPr="00856EA2">
        <w:rPr>
          <w:spacing w:val="-1"/>
          <w:sz w:val="24"/>
          <w:szCs w:val="24"/>
          <w:lang w:val="ru-RU"/>
        </w:rPr>
        <w:t>аукциона,</w:t>
      </w:r>
      <w:r w:rsidRPr="00856EA2">
        <w:rPr>
          <w:spacing w:val="45"/>
          <w:sz w:val="24"/>
          <w:szCs w:val="24"/>
          <w:lang w:val="ru-RU"/>
        </w:rPr>
        <w:t xml:space="preserve"> </w:t>
      </w:r>
      <w:r w:rsidRPr="00856EA2">
        <w:rPr>
          <w:spacing w:val="-1"/>
          <w:sz w:val="24"/>
          <w:szCs w:val="24"/>
          <w:lang w:val="ru-RU"/>
        </w:rPr>
        <w:t>подавших</w:t>
      </w:r>
      <w:r w:rsidRPr="00856EA2">
        <w:rPr>
          <w:spacing w:val="45"/>
          <w:sz w:val="24"/>
          <w:szCs w:val="24"/>
          <w:lang w:val="ru-RU"/>
        </w:rPr>
        <w:t xml:space="preserve"> </w:t>
      </w:r>
      <w:r w:rsidRPr="00856EA2">
        <w:rPr>
          <w:spacing w:val="-1"/>
          <w:sz w:val="24"/>
          <w:szCs w:val="24"/>
          <w:lang w:val="ru-RU"/>
        </w:rPr>
        <w:t>заявки</w:t>
      </w:r>
      <w:r w:rsidRPr="00856EA2">
        <w:rPr>
          <w:spacing w:val="45"/>
          <w:sz w:val="24"/>
          <w:szCs w:val="24"/>
          <w:lang w:val="ru-RU"/>
        </w:rPr>
        <w:t xml:space="preserve"> </w:t>
      </w:r>
      <w:r w:rsidRPr="00856EA2">
        <w:rPr>
          <w:sz w:val="24"/>
          <w:szCs w:val="24"/>
          <w:lang w:val="ru-RU"/>
        </w:rPr>
        <w:t>в</w:t>
      </w:r>
      <w:r w:rsidRPr="00856EA2">
        <w:rPr>
          <w:spacing w:val="44"/>
          <w:sz w:val="24"/>
          <w:szCs w:val="24"/>
          <w:lang w:val="ru-RU"/>
        </w:rPr>
        <w:t xml:space="preserve"> </w:t>
      </w:r>
      <w:r w:rsidRPr="00856EA2">
        <w:rPr>
          <w:spacing w:val="-1"/>
          <w:sz w:val="24"/>
          <w:szCs w:val="24"/>
          <w:lang w:val="ru-RU"/>
        </w:rPr>
        <w:t>отношении</w:t>
      </w:r>
      <w:r w:rsidRPr="00856EA2">
        <w:rPr>
          <w:spacing w:val="45"/>
          <w:sz w:val="24"/>
          <w:szCs w:val="24"/>
          <w:lang w:val="ru-RU"/>
        </w:rPr>
        <w:t xml:space="preserve"> </w:t>
      </w:r>
      <w:r w:rsidRPr="00856EA2">
        <w:rPr>
          <w:sz w:val="24"/>
          <w:szCs w:val="24"/>
          <w:lang w:val="ru-RU"/>
        </w:rPr>
        <w:t>такого</w:t>
      </w:r>
      <w:r w:rsidRPr="00856EA2">
        <w:rPr>
          <w:spacing w:val="45"/>
          <w:sz w:val="24"/>
          <w:szCs w:val="24"/>
          <w:lang w:val="ru-RU"/>
        </w:rPr>
        <w:t xml:space="preserve"> </w:t>
      </w:r>
      <w:r w:rsidRPr="00856EA2">
        <w:rPr>
          <w:spacing w:val="-1"/>
          <w:sz w:val="24"/>
          <w:szCs w:val="24"/>
          <w:lang w:val="ru-RU"/>
        </w:rPr>
        <w:t>Лота</w:t>
      </w:r>
      <w:r w:rsidRPr="00856EA2">
        <w:rPr>
          <w:spacing w:val="43"/>
          <w:sz w:val="24"/>
          <w:szCs w:val="24"/>
          <w:lang w:val="ru-RU"/>
        </w:rPr>
        <w:t xml:space="preserve"> </w:t>
      </w:r>
      <w:r w:rsidRPr="00856EA2">
        <w:rPr>
          <w:sz w:val="24"/>
          <w:szCs w:val="24"/>
          <w:lang w:val="ru-RU"/>
        </w:rPr>
        <w:t>(их</w:t>
      </w:r>
      <w:r w:rsidRPr="00856EA2">
        <w:rPr>
          <w:spacing w:val="45"/>
          <w:sz w:val="24"/>
          <w:szCs w:val="24"/>
          <w:lang w:val="ru-RU"/>
        </w:rPr>
        <w:t xml:space="preserve"> </w:t>
      </w:r>
      <w:r w:rsidRPr="00856EA2">
        <w:rPr>
          <w:spacing w:val="-1"/>
          <w:sz w:val="24"/>
          <w:szCs w:val="24"/>
          <w:lang w:val="ru-RU"/>
        </w:rPr>
        <w:t>представителей).</w:t>
      </w:r>
      <w:r w:rsidRPr="00856EA2">
        <w:rPr>
          <w:spacing w:val="45"/>
          <w:sz w:val="24"/>
          <w:szCs w:val="24"/>
          <w:lang w:val="ru-RU"/>
        </w:rPr>
        <w:t xml:space="preserve"> </w:t>
      </w:r>
      <w:r w:rsidRPr="00856EA2">
        <w:rPr>
          <w:spacing w:val="-1"/>
          <w:sz w:val="24"/>
          <w:szCs w:val="24"/>
          <w:lang w:val="ru-RU"/>
        </w:rPr>
        <w:t>При</w:t>
      </w:r>
      <w:r w:rsidRPr="00856EA2">
        <w:rPr>
          <w:spacing w:val="45"/>
          <w:sz w:val="24"/>
          <w:szCs w:val="24"/>
          <w:lang w:val="ru-RU"/>
        </w:rPr>
        <w:t xml:space="preserve"> </w:t>
      </w:r>
      <w:r w:rsidRPr="00856EA2">
        <w:rPr>
          <w:spacing w:val="-1"/>
          <w:sz w:val="24"/>
          <w:szCs w:val="24"/>
          <w:lang w:val="ru-RU"/>
        </w:rPr>
        <w:t>регистрации</w:t>
      </w:r>
      <w:r w:rsidRPr="00856EA2">
        <w:rPr>
          <w:spacing w:val="75"/>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представителям)</w:t>
      </w:r>
      <w:r w:rsidRPr="00856EA2">
        <w:rPr>
          <w:sz w:val="24"/>
          <w:szCs w:val="24"/>
          <w:lang w:val="ru-RU"/>
        </w:rPr>
        <w:t xml:space="preserve"> </w:t>
      </w:r>
      <w:r w:rsidRPr="00856EA2">
        <w:rPr>
          <w:spacing w:val="-1"/>
          <w:sz w:val="24"/>
          <w:szCs w:val="24"/>
          <w:lang w:val="ru-RU"/>
        </w:rPr>
        <w:t>выдаются пронумерованные</w:t>
      </w:r>
      <w:r w:rsidRPr="00856EA2">
        <w:rPr>
          <w:sz w:val="24"/>
          <w:szCs w:val="24"/>
          <w:lang w:val="ru-RU"/>
        </w:rPr>
        <w:t xml:space="preserve"> </w:t>
      </w:r>
      <w:r w:rsidRPr="00856EA2">
        <w:rPr>
          <w:spacing w:val="-1"/>
          <w:sz w:val="24"/>
          <w:szCs w:val="24"/>
          <w:lang w:val="ru-RU"/>
        </w:rPr>
        <w:t>карточки</w:t>
      </w:r>
      <w:r w:rsidRPr="00856EA2">
        <w:rPr>
          <w:sz w:val="24"/>
          <w:szCs w:val="24"/>
          <w:lang w:val="ru-RU"/>
        </w:rPr>
        <w:t xml:space="preserve"> </w:t>
      </w:r>
      <w:r w:rsidRPr="00856EA2">
        <w:rPr>
          <w:spacing w:val="-1"/>
          <w:sz w:val="24"/>
          <w:szCs w:val="24"/>
          <w:lang w:val="ru-RU"/>
        </w:rPr>
        <w:t xml:space="preserve">(далее </w:t>
      </w:r>
      <w:r w:rsidRPr="00856EA2">
        <w:rPr>
          <w:sz w:val="24"/>
          <w:szCs w:val="24"/>
          <w:lang w:val="ru-RU"/>
        </w:rPr>
        <w:t xml:space="preserve">– </w:t>
      </w:r>
      <w:r w:rsidRPr="00856EA2">
        <w:rPr>
          <w:spacing w:val="-1"/>
          <w:sz w:val="24"/>
          <w:szCs w:val="24"/>
          <w:lang w:val="ru-RU"/>
        </w:rPr>
        <w:t>Карточки).</w:t>
      </w:r>
    </w:p>
    <w:p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Аукционист</w:t>
      </w:r>
      <w:r w:rsidRPr="00856EA2">
        <w:rPr>
          <w:spacing w:val="31"/>
          <w:sz w:val="24"/>
          <w:szCs w:val="24"/>
          <w:lang w:val="ru-RU"/>
        </w:rPr>
        <w:t xml:space="preserve"> </w:t>
      </w:r>
      <w:r w:rsidRPr="00856EA2">
        <w:rPr>
          <w:spacing w:val="-1"/>
          <w:sz w:val="24"/>
          <w:szCs w:val="24"/>
          <w:lang w:val="ru-RU"/>
        </w:rPr>
        <w:t>объявляет</w:t>
      </w:r>
      <w:r w:rsidRPr="00856EA2">
        <w:rPr>
          <w:spacing w:val="31"/>
          <w:sz w:val="24"/>
          <w:szCs w:val="24"/>
          <w:lang w:val="ru-RU"/>
        </w:rPr>
        <w:t xml:space="preserve"> </w:t>
      </w:r>
      <w:r w:rsidRPr="00856EA2">
        <w:rPr>
          <w:spacing w:val="-1"/>
          <w:sz w:val="24"/>
          <w:szCs w:val="24"/>
          <w:lang w:val="ru-RU"/>
        </w:rPr>
        <w:t>начало</w:t>
      </w:r>
      <w:r w:rsidRPr="00856EA2">
        <w:rPr>
          <w:spacing w:val="31"/>
          <w:sz w:val="24"/>
          <w:szCs w:val="24"/>
          <w:lang w:val="ru-RU"/>
        </w:rPr>
        <w:t xml:space="preserve"> </w:t>
      </w:r>
      <w:r w:rsidRPr="00856EA2">
        <w:rPr>
          <w:spacing w:val="-1"/>
          <w:sz w:val="24"/>
          <w:szCs w:val="24"/>
          <w:lang w:val="ru-RU"/>
        </w:rPr>
        <w:t>проведения</w:t>
      </w:r>
      <w:r w:rsidRPr="00856EA2">
        <w:rPr>
          <w:spacing w:val="30"/>
          <w:sz w:val="24"/>
          <w:szCs w:val="24"/>
          <w:lang w:val="ru-RU"/>
        </w:rPr>
        <w:t xml:space="preserve"> </w:t>
      </w:r>
      <w:r w:rsidRPr="00856EA2">
        <w:rPr>
          <w:spacing w:val="-1"/>
          <w:sz w:val="24"/>
          <w:szCs w:val="24"/>
          <w:lang w:val="ru-RU"/>
        </w:rPr>
        <w:t>аукциона</w:t>
      </w:r>
      <w:r w:rsidRPr="00856EA2">
        <w:rPr>
          <w:sz w:val="24"/>
          <w:szCs w:val="24"/>
          <w:lang w:val="ru-RU"/>
        </w:rPr>
        <w:t>,</w:t>
      </w:r>
      <w:r w:rsidRPr="00856EA2">
        <w:rPr>
          <w:spacing w:val="31"/>
          <w:sz w:val="24"/>
          <w:szCs w:val="24"/>
          <w:lang w:val="ru-RU"/>
        </w:rPr>
        <w:t xml:space="preserve"> </w:t>
      </w:r>
      <w:r w:rsidRPr="00856EA2">
        <w:rPr>
          <w:spacing w:val="-1"/>
          <w:sz w:val="24"/>
          <w:szCs w:val="24"/>
          <w:lang w:val="ru-RU"/>
        </w:rPr>
        <w:t>номер</w:t>
      </w:r>
      <w:r w:rsidRPr="00856EA2">
        <w:rPr>
          <w:spacing w:val="31"/>
          <w:sz w:val="24"/>
          <w:szCs w:val="24"/>
          <w:lang w:val="ru-RU"/>
        </w:rPr>
        <w:t xml:space="preserve"> </w:t>
      </w:r>
      <w:r w:rsidRPr="00856EA2">
        <w:rPr>
          <w:spacing w:val="-1"/>
          <w:sz w:val="24"/>
          <w:szCs w:val="24"/>
          <w:lang w:val="ru-RU"/>
        </w:rPr>
        <w:t>Лота</w:t>
      </w:r>
      <w:r w:rsidRPr="00856EA2">
        <w:rPr>
          <w:spacing w:val="31"/>
          <w:sz w:val="24"/>
          <w:szCs w:val="24"/>
          <w:lang w:val="ru-RU"/>
        </w:rPr>
        <w:t xml:space="preserve"> </w:t>
      </w:r>
      <w:r w:rsidRPr="00856EA2">
        <w:rPr>
          <w:sz w:val="24"/>
          <w:szCs w:val="24"/>
          <w:lang w:val="ru-RU"/>
        </w:rPr>
        <w:t>(в</w:t>
      </w:r>
      <w:r w:rsidRPr="00856EA2">
        <w:rPr>
          <w:spacing w:val="30"/>
          <w:sz w:val="24"/>
          <w:szCs w:val="24"/>
          <w:lang w:val="ru-RU"/>
        </w:rPr>
        <w:t xml:space="preserve"> </w:t>
      </w:r>
      <w:r w:rsidRPr="00856EA2">
        <w:rPr>
          <w:spacing w:val="-1"/>
          <w:sz w:val="24"/>
          <w:szCs w:val="24"/>
          <w:lang w:val="ru-RU"/>
        </w:rPr>
        <w:t>случае</w:t>
      </w:r>
      <w:r w:rsidRPr="00856EA2">
        <w:rPr>
          <w:spacing w:val="31"/>
          <w:sz w:val="24"/>
          <w:szCs w:val="24"/>
          <w:lang w:val="ru-RU"/>
        </w:rPr>
        <w:t xml:space="preserve"> </w:t>
      </w:r>
      <w:r w:rsidRPr="00856EA2">
        <w:rPr>
          <w:spacing w:val="-1"/>
          <w:sz w:val="24"/>
          <w:szCs w:val="24"/>
          <w:lang w:val="ru-RU"/>
        </w:rPr>
        <w:t>проведения</w:t>
      </w:r>
      <w:r w:rsidRPr="00856EA2">
        <w:rPr>
          <w:spacing w:val="61"/>
          <w:sz w:val="24"/>
          <w:szCs w:val="24"/>
          <w:lang w:val="ru-RU"/>
        </w:rPr>
        <w:t xml:space="preserve"> </w:t>
      </w:r>
      <w:r w:rsidRPr="00856EA2">
        <w:rPr>
          <w:spacing w:val="-1"/>
          <w:sz w:val="24"/>
          <w:szCs w:val="24"/>
          <w:lang w:val="ru-RU"/>
        </w:rPr>
        <w:t>аукциона</w:t>
      </w:r>
      <w:r w:rsidRPr="00856EA2">
        <w:rPr>
          <w:spacing w:val="9"/>
          <w:sz w:val="24"/>
          <w:szCs w:val="24"/>
          <w:lang w:val="ru-RU"/>
        </w:rPr>
        <w:t xml:space="preserve"> </w:t>
      </w:r>
      <w:r w:rsidRPr="00856EA2">
        <w:rPr>
          <w:sz w:val="24"/>
          <w:szCs w:val="24"/>
          <w:lang w:val="ru-RU"/>
        </w:rPr>
        <w:t>по</w:t>
      </w:r>
      <w:r w:rsidRPr="00856EA2">
        <w:rPr>
          <w:spacing w:val="9"/>
          <w:sz w:val="24"/>
          <w:szCs w:val="24"/>
          <w:lang w:val="ru-RU"/>
        </w:rPr>
        <w:t xml:space="preserve"> </w:t>
      </w:r>
      <w:r w:rsidRPr="00856EA2">
        <w:rPr>
          <w:spacing w:val="-1"/>
          <w:sz w:val="24"/>
          <w:szCs w:val="24"/>
          <w:lang w:val="ru-RU"/>
        </w:rPr>
        <w:t>нескольким</w:t>
      </w:r>
      <w:r w:rsidRPr="00856EA2">
        <w:rPr>
          <w:spacing w:val="6"/>
          <w:sz w:val="24"/>
          <w:szCs w:val="24"/>
          <w:lang w:val="ru-RU"/>
        </w:rPr>
        <w:t xml:space="preserve"> </w:t>
      </w:r>
      <w:r w:rsidRPr="00856EA2">
        <w:rPr>
          <w:spacing w:val="-1"/>
          <w:sz w:val="24"/>
          <w:szCs w:val="24"/>
          <w:lang w:val="ru-RU"/>
        </w:rPr>
        <w:t>Лотам),</w:t>
      </w:r>
      <w:r w:rsidRPr="00856EA2">
        <w:rPr>
          <w:spacing w:val="9"/>
          <w:sz w:val="24"/>
          <w:szCs w:val="24"/>
          <w:lang w:val="ru-RU"/>
        </w:rPr>
        <w:t xml:space="preserve"> </w:t>
      </w:r>
      <w:r w:rsidRPr="00856EA2">
        <w:rPr>
          <w:spacing w:val="-1"/>
          <w:sz w:val="24"/>
          <w:szCs w:val="24"/>
          <w:lang w:val="ru-RU"/>
        </w:rPr>
        <w:t>предмет</w:t>
      </w:r>
      <w:r w:rsidRPr="00856EA2">
        <w:rPr>
          <w:spacing w:val="9"/>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начальную</w:t>
      </w:r>
      <w:r w:rsidRPr="00856EA2">
        <w:rPr>
          <w:spacing w:val="9"/>
          <w:sz w:val="24"/>
          <w:szCs w:val="24"/>
          <w:lang w:val="ru-RU"/>
        </w:rPr>
        <w:t xml:space="preserve"> </w:t>
      </w:r>
      <w:r w:rsidRPr="00856EA2">
        <w:rPr>
          <w:spacing w:val="-1"/>
          <w:sz w:val="24"/>
          <w:szCs w:val="24"/>
          <w:lang w:val="ru-RU"/>
        </w:rPr>
        <w:t>(минимальную)</w:t>
      </w:r>
      <w:r w:rsidRPr="00856EA2">
        <w:rPr>
          <w:spacing w:val="19"/>
          <w:sz w:val="24"/>
          <w:szCs w:val="24"/>
          <w:lang w:val="ru-RU"/>
        </w:rPr>
        <w:t xml:space="preserve"> </w:t>
      </w:r>
      <w:r w:rsidRPr="00856EA2">
        <w:rPr>
          <w:spacing w:val="-1"/>
          <w:sz w:val="24"/>
          <w:szCs w:val="24"/>
          <w:lang w:val="ru-RU"/>
        </w:rPr>
        <w:t>цену</w:t>
      </w:r>
      <w:r w:rsidRPr="00856EA2">
        <w:rPr>
          <w:spacing w:val="7"/>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«Шаг</w:t>
      </w:r>
      <w:r w:rsidRPr="00856EA2">
        <w:rPr>
          <w:spacing w:val="81"/>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856EA2">
        <w:rPr>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w:t>
      </w:r>
      <w:r w:rsidRPr="00856EA2">
        <w:rPr>
          <w:spacing w:val="-1"/>
          <w:sz w:val="24"/>
          <w:szCs w:val="24"/>
          <w:lang w:val="ru-RU"/>
        </w:rPr>
        <w:t>заявлять</w:t>
      </w:r>
      <w:r w:rsidRPr="00856EA2">
        <w:rPr>
          <w:sz w:val="24"/>
          <w:szCs w:val="24"/>
          <w:lang w:val="ru-RU"/>
        </w:rPr>
        <w:t xml:space="preserve"> 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856EA2">
        <w:rPr>
          <w:sz w:val="24"/>
          <w:szCs w:val="24"/>
          <w:lang w:val="ru-RU"/>
        </w:rPr>
        <w:t xml:space="preserve"> </w:t>
      </w:r>
      <w:r w:rsidR="003238F7">
        <w:rPr>
          <w:spacing w:val="-1"/>
          <w:sz w:val="24"/>
          <w:szCs w:val="24"/>
          <w:lang w:val="ru-RU"/>
        </w:rPr>
        <w:t>Договора.</w:t>
      </w:r>
    </w:p>
    <w:p w:rsidR="00802747"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Участник</w:t>
      </w:r>
      <w:r w:rsidRPr="00856EA2">
        <w:rPr>
          <w:spacing w:val="19"/>
          <w:sz w:val="24"/>
          <w:szCs w:val="24"/>
          <w:lang w:val="ru-RU"/>
        </w:rPr>
        <w:t xml:space="preserve"> </w:t>
      </w:r>
      <w:r w:rsidRPr="00856EA2">
        <w:rPr>
          <w:spacing w:val="-1"/>
          <w:sz w:val="24"/>
          <w:szCs w:val="24"/>
          <w:lang w:val="ru-RU"/>
        </w:rPr>
        <w:t>аукциона</w:t>
      </w:r>
      <w:r w:rsidRPr="00856EA2">
        <w:rPr>
          <w:spacing w:val="16"/>
          <w:sz w:val="24"/>
          <w:szCs w:val="24"/>
          <w:lang w:val="ru-RU"/>
        </w:rPr>
        <w:t xml:space="preserve"> </w:t>
      </w:r>
      <w:r w:rsidRPr="00856EA2">
        <w:rPr>
          <w:sz w:val="24"/>
          <w:szCs w:val="24"/>
          <w:lang w:val="ru-RU"/>
        </w:rPr>
        <w:t>после</w:t>
      </w:r>
      <w:r w:rsidRPr="00856EA2">
        <w:rPr>
          <w:spacing w:val="19"/>
          <w:sz w:val="24"/>
          <w:szCs w:val="24"/>
          <w:lang w:val="ru-RU"/>
        </w:rPr>
        <w:t xml:space="preserve"> </w:t>
      </w:r>
      <w:r w:rsidRPr="00856EA2">
        <w:rPr>
          <w:spacing w:val="-1"/>
          <w:sz w:val="24"/>
          <w:szCs w:val="24"/>
          <w:lang w:val="ru-RU"/>
        </w:rPr>
        <w:t>объявления</w:t>
      </w:r>
      <w:r w:rsidRPr="00856EA2">
        <w:rPr>
          <w:spacing w:val="17"/>
          <w:sz w:val="24"/>
          <w:szCs w:val="24"/>
          <w:lang w:val="ru-RU"/>
        </w:rPr>
        <w:t xml:space="preserve"> </w:t>
      </w:r>
      <w:r w:rsidRPr="00856EA2">
        <w:rPr>
          <w:spacing w:val="-1"/>
          <w:sz w:val="24"/>
          <w:szCs w:val="24"/>
          <w:lang w:val="ru-RU"/>
        </w:rPr>
        <w:t>аукционистом</w:t>
      </w:r>
      <w:r w:rsidRPr="00856EA2">
        <w:rPr>
          <w:spacing w:val="18"/>
          <w:sz w:val="24"/>
          <w:szCs w:val="24"/>
          <w:lang w:val="ru-RU"/>
        </w:rPr>
        <w:t xml:space="preserve"> </w:t>
      </w:r>
      <w:r w:rsidRPr="00856EA2">
        <w:rPr>
          <w:spacing w:val="-1"/>
          <w:sz w:val="24"/>
          <w:szCs w:val="24"/>
          <w:lang w:val="ru-RU"/>
        </w:rPr>
        <w:t>начальной</w:t>
      </w:r>
      <w:r w:rsidRPr="00856EA2">
        <w:rPr>
          <w:spacing w:val="15"/>
          <w:sz w:val="24"/>
          <w:szCs w:val="24"/>
          <w:lang w:val="ru-RU"/>
        </w:rPr>
        <w:t xml:space="preserve"> </w:t>
      </w:r>
      <w:r w:rsidRPr="00856EA2">
        <w:rPr>
          <w:spacing w:val="-1"/>
          <w:sz w:val="24"/>
          <w:szCs w:val="24"/>
          <w:lang w:val="ru-RU"/>
        </w:rPr>
        <w:t>(минимальной)</w:t>
      </w:r>
      <w:r w:rsidRPr="00856EA2">
        <w:rPr>
          <w:spacing w:val="39"/>
          <w:sz w:val="24"/>
          <w:szCs w:val="24"/>
          <w:lang w:val="ru-RU"/>
        </w:rPr>
        <w:t xml:space="preserve"> </w:t>
      </w:r>
      <w:r w:rsidRPr="00856EA2">
        <w:rPr>
          <w:spacing w:val="-1"/>
          <w:sz w:val="24"/>
          <w:szCs w:val="24"/>
          <w:lang w:val="ru-RU"/>
        </w:rPr>
        <w:t>цены</w:t>
      </w:r>
      <w:r w:rsidRPr="00856EA2">
        <w:rPr>
          <w:spacing w:val="19"/>
          <w:sz w:val="24"/>
          <w:szCs w:val="24"/>
          <w:lang w:val="ru-RU"/>
        </w:rPr>
        <w:t xml:space="preserve"> </w:t>
      </w:r>
      <w:r w:rsidRPr="00856EA2">
        <w:rPr>
          <w:spacing w:val="-1"/>
          <w:sz w:val="24"/>
          <w:szCs w:val="24"/>
          <w:lang w:val="ru-RU"/>
        </w:rPr>
        <w:t>договора</w:t>
      </w:r>
      <w:r w:rsidRPr="00856EA2">
        <w:rPr>
          <w:spacing w:val="67"/>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и</w:t>
      </w:r>
      <w:r w:rsidRPr="00856EA2">
        <w:rPr>
          <w:spacing w:val="4"/>
          <w:sz w:val="24"/>
          <w:szCs w:val="24"/>
          <w:lang w:val="ru-RU"/>
        </w:rPr>
        <w:t xml:space="preserve"> </w:t>
      </w:r>
      <w:r w:rsidRPr="00856EA2">
        <w:rPr>
          <w:spacing w:val="-1"/>
          <w:sz w:val="24"/>
          <w:szCs w:val="24"/>
          <w:lang w:val="ru-RU"/>
        </w:rPr>
        <w:t>цены</w:t>
      </w:r>
      <w:r w:rsidRPr="00856EA2">
        <w:rPr>
          <w:spacing w:val="2"/>
          <w:sz w:val="24"/>
          <w:szCs w:val="24"/>
          <w:lang w:val="ru-RU"/>
        </w:rPr>
        <w:t xml:space="preserve"> </w:t>
      </w:r>
      <w:r w:rsidRPr="00856EA2">
        <w:rPr>
          <w:spacing w:val="-1"/>
          <w:sz w:val="24"/>
          <w:szCs w:val="24"/>
          <w:lang w:val="ru-RU"/>
        </w:rPr>
        <w:t>договора,</w:t>
      </w:r>
      <w:r w:rsidRPr="00856EA2">
        <w:rPr>
          <w:spacing w:val="2"/>
          <w:sz w:val="24"/>
          <w:szCs w:val="24"/>
          <w:lang w:val="ru-RU"/>
        </w:rPr>
        <w:t xml:space="preserve"> </w:t>
      </w:r>
      <w:r w:rsidRPr="00856EA2">
        <w:rPr>
          <w:spacing w:val="-1"/>
          <w:sz w:val="24"/>
          <w:szCs w:val="24"/>
          <w:lang w:val="ru-RU"/>
        </w:rPr>
        <w:t>увеличенной</w:t>
      </w:r>
      <w:r w:rsidRPr="00856EA2">
        <w:rPr>
          <w:spacing w:val="3"/>
          <w:sz w:val="24"/>
          <w:szCs w:val="24"/>
          <w:lang w:val="ru-RU"/>
        </w:rPr>
        <w:t xml:space="preserve"> </w:t>
      </w:r>
      <w:r w:rsidRPr="00856EA2">
        <w:rPr>
          <w:sz w:val="24"/>
          <w:szCs w:val="24"/>
          <w:lang w:val="ru-RU"/>
        </w:rPr>
        <w:t>в</w:t>
      </w:r>
      <w:r w:rsidRPr="00856EA2">
        <w:rPr>
          <w:spacing w:val="3"/>
          <w:sz w:val="24"/>
          <w:szCs w:val="24"/>
          <w:lang w:val="ru-RU"/>
        </w:rPr>
        <w:t xml:space="preserve"> </w:t>
      </w:r>
      <w:r w:rsidRPr="00856EA2">
        <w:rPr>
          <w:spacing w:val="-1"/>
          <w:sz w:val="24"/>
          <w:szCs w:val="24"/>
          <w:lang w:val="ru-RU"/>
        </w:rPr>
        <w:t>соответствии</w:t>
      </w:r>
      <w:r w:rsidRPr="00856EA2">
        <w:rPr>
          <w:spacing w:val="3"/>
          <w:sz w:val="24"/>
          <w:szCs w:val="24"/>
          <w:lang w:val="ru-RU"/>
        </w:rPr>
        <w:t xml:space="preserve"> </w:t>
      </w:r>
      <w:r w:rsidRPr="00856EA2">
        <w:rPr>
          <w:sz w:val="24"/>
          <w:szCs w:val="24"/>
          <w:lang w:val="ru-RU"/>
        </w:rPr>
        <w:t>с</w:t>
      </w:r>
      <w:r w:rsidRPr="00856EA2">
        <w:rPr>
          <w:spacing w:val="5"/>
          <w:sz w:val="24"/>
          <w:szCs w:val="24"/>
          <w:lang w:val="ru-RU"/>
        </w:rPr>
        <w:t xml:space="preserve"> </w:t>
      </w:r>
      <w:r w:rsidRPr="00856EA2">
        <w:rPr>
          <w:spacing w:val="-1"/>
          <w:sz w:val="24"/>
          <w:szCs w:val="24"/>
          <w:lang w:val="ru-RU"/>
        </w:rPr>
        <w:t>«Шагом</w:t>
      </w:r>
      <w:r w:rsidRPr="00856EA2">
        <w:rPr>
          <w:spacing w:val="4"/>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sidRPr="00856EA2">
        <w:rPr>
          <w:spacing w:val="3"/>
          <w:sz w:val="24"/>
          <w:szCs w:val="24"/>
          <w:lang w:val="ru-RU"/>
        </w:rPr>
        <w:t xml:space="preserve"> </w:t>
      </w:r>
      <w:r w:rsidRPr="00856EA2">
        <w:rPr>
          <w:spacing w:val="-1"/>
          <w:sz w:val="24"/>
          <w:szCs w:val="24"/>
          <w:lang w:val="ru-RU"/>
        </w:rPr>
        <w:t>порядке,</w:t>
      </w:r>
      <w:r w:rsidRPr="00856EA2">
        <w:rPr>
          <w:spacing w:val="5"/>
          <w:sz w:val="24"/>
          <w:szCs w:val="24"/>
          <w:lang w:val="ru-RU"/>
        </w:rPr>
        <w:t xml:space="preserve"> </w:t>
      </w:r>
      <w:r w:rsidRPr="00856EA2">
        <w:rPr>
          <w:spacing w:val="-1"/>
          <w:sz w:val="24"/>
          <w:szCs w:val="24"/>
          <w:lang w:val="ru-RU"/>
        </w:rPr>
        <w:t>установленном</w:t>
      </w:r>
      <w:r w:rsidRPr="00856EA2">
        <w:rPr>
          <w:spacing w:val="-2"/>
          <w:sz w:val="24"/>
          <w:szCs w:val="24"/>
          <w:lang w:val="ru-RU"/>
        </w:rPr>
        <w:t xml:space="preserve"> </w:t>
      </w:r>
      <w:r w:rsidRPr="00856EA2">
        <w:rPr>
          <w:sz w:val="24"/>
          <w:szCs w:val="24"/>
          <w:lang w:val="ru-RU"/>
        </w:rPr>
        <w:t>п.</w:t>
      </w:r>
      <w:r w:rsidR="003238F7">
        <w:rPr>
          <w:sz w:val="24"/>
          <w:szCs w:val="24"/>
          <w:lang w:val="ru-RU"/>
        </w:rPr>
        <w:t>3.3.4</w:t>
      </w:r>
      <w:r w:rsidRPr="00856EA2">
        <w:rPr>
          <w:sz w:val="24"/>
          <w:szCs w:val="24"/>
          <w:lang w:val="ru-RU"/>
        </w:rPr>
        <w:t>.</w:t>
      </w:r>
      <w:r w:rsidRPr="00856EA2">
        <w:rPr>
          <w:spacing w:val="89"/>
          <w:sz w:val="24"/>
          <w:szCs w:val="24"/>
          <w:lang w:val="ru-RU"/>
        </w:rPr>
        <w:t xml:space="preserve"> </w:t>
      </w:r>
      <w:r w:rsidRPr="00856EA2">
        <w:rPr>
          <w:spacing w:val="-1"/>
          <w:sz w:val="24"/>
          <w:szCs w:val="24"/>
          <w:lang w:val="ru-RU"/>
        </w:rPr>
        <w:t>настояще</w:t>
      </w:r>
      <w:r w:rsidR="003238F7">
        <w:rPr>
          <w:spacing w:val="-1"/>
          <w:sz w:val="24"/>
          <w:szCs w:val="24"/>
          <w:lang w:val="ru-RU"/>
        </w:rPr>
        <w:t>й документации</w:t>
      </w:r>
      <w:r w:rsidRPr="00856EA2">
        <w:rPr>
          <w:spacing w:val="-1"/>
          <w:sz w:val="24"/>
          <w:szCs w:val="24"/>
          <w:lang w:val="ru-RU"/>
        </w:rPr>
        <w:t>,</w:t>
      </w:r>
      <w:r w:rsidRPr="00856EA2">
        <w:rPr>
          <w:spacing w:val="16"/>
          <w:sz w:val="24"/>
          <w:szCs w:val="24"/>
          <w:lang w:val="ru-RU"/>
        </w:rPr>
        <w:t xml:space="preserve"> </w:t>
      </w:r>
      <w:r w:rsidRPr="00856EA2">
        <w:rPr>
          <w:spacing w:val="-1"/>
          <w:sz w:val="24"/>
          <w:szCs w:val="24"/>
          <w:lang w:val="ru-RU"/>
        </w:rPr>
        <w:t>поднимает</w:t>
      </w:r>
      <w:r w:rsidRPr="00856EA2">
        <w:rPr>
          <w:spacing w:val="20"/>
          <w:sz w:val="24"/>
          <w:szCs w:val="24"/>
          <w:lang w:val="ru-RU"/>
        </w:rPr>
        <w:t xml:space="preserve"> </w:t>
      </w:r>
      <w:r w:rsidRPr="00856EA2">
        <w:rPr>
          <w:spacing w:val="-1"/>
          <w:sz w:val="24"/>
          <w:szCs w:val="24"/>
          <w:lang w:val="ru-RU"/>
        </w:rPr>
        <w:t>карточку</w:t>
      </w:r>
      <w:r w:rsidRPr="00856EA2">
        <w:rPr>
          <w:spacing w:val="16"/>
          <w:sz w:val="24"/>
          <w:szCs w:val="24"/>
          <w:lang w:val="ru-RU"/>
        </w:rPr>
        <w:t xml:space="preserve"> </w:t>
      </w:r>
      <w:r w:rsidRPr="00856EA2">
        <w:rPr>
          <w:sz w:val="24"/>
          <w:szCs w:val="24"/>
          <w:lang w:val="ru-RU"/>
        </w:rPr>
        <w:t>в</w:t>
      </w:r>
      <w:r w:rsidRPr="00856EA2">
        <w:rPr>
          <w:spacing w:val="18"/>
          <w:sz w:val="24"/>
          <w:szCs w:val="24"/>
          <w:lang w:val="ru-RU"/>
        </w:rPr>
        <w:t xml:space="preserve"> </w:t>
      </w:r>
      <w:r w:rsidRPr="00856EA2">
        <w:rPr>
          <w:spacing w:val="-1"/>
          <w:sz w:val="24"/>
          <w:szCs w:val="24"/>
          <w:lang w:val="ru-RU"/>
        </w:rPr>
        <w:t>случае</w:t>
      </w:r>
      <w:r w:rsidR="007C0480">
        <w:rPr>
          <w:spacing w:val="-1"/>
          <w:sz w:val="24"/>
          <w:szCs w:val="24"/>
          <w:lang w:val="ru-RU"/>
        </w:rPr>
        <w:t>,</w:t>
      </w:r>
      <w:r w:rsidRPr="00856EA2">
        <w:rPr>
          <w:spacing w:val="19"/>
          <w:sz w:val="24"/>
          <w:szCs w:val="24"/>
          <w:lang w:val="ru-RU"/>
        </w:rPr>
        <w:t xml:space="preserve"> </w:t>
      </w:r>
      <w:r w:rsidRPr="00856EA2">
        <w:rPr>
          <w:sz w:val="24"/>
          <w:szCs w:val="24"/>
          <w:lang w:val="ru-RU"/>
        </w:rPr>
        <w:t>если</w:t>
      </w:r>
      <w:r w:rsidRPr="00856EA2">
        <w:rPr>
          <w:spacing w:val="18"/>
          <w:sz w:val="24"/>
          <w:szCs w:val="24"/>
          <w:lang w:val="ru-RU"/>
        </w:rPr>
        <w:t xml:space="preserve"> </w:t>
      </w:r>
      <w:r w:rsidRPr="00856EA2">
        <w:rPr>
          <w:sz w:val="24"/>
          <w:szCs w:val="24"/>
          <w:lang w:val="ru-RU"/>
        </w:rPr>
        <w:t>он</w:t>
      </w:r>
      <w:r w:rsidRPr="00856EA2">
        <w:rPr>
          <w:spacing w:val="18"/>
          <w:sz w:val="24"/>
          <w:szCs w:val="24"/>
          <w:lang w:val="ru-RU"/>
        </w:rPr>
        <w:t xml:space="preserve"> </w:t>
      </w:r>
      <w:r w:rsidRPr="00856EA2">
        <w:rPr>
          <w:spacing w:val="-1"/>
          <w:sz w:val="24"/>
          <w:szCs w:val="24"/>
          <w:lang w:val="ru-RU"/>
        </w:rPr>
        <w:t>согласен</w:t>
      </w:r>
      <w:r w:rsidRPr="00856EA2">
        <w:rPr>
          <w:spacing w:val="18"/>
          <w:sz w:val="24"/>
          <w:szCs w:val="24"/>
          <w:lang w:val="ru-RU"/>
        </w:rPr>
        <w:t xml:space="preserve"> </w:t>
      </w:r>
      <w:r w:rsidRPr="00856EA2">
        <w:rPr>
          <w:spacing w:val="-1"/>
          <w:sz w:val="24"/>
          <w:szCs w:val="24"/>
          <w:lang w:val="ru-RU"/>
        </w:rPr>
        <w:t>заключить</w:t>
      </w:r>
      <w:r w:rsidRPr="00856EA2">
        <w:rPr>
          <w:spacing w:val="19"/>
          <w:sz w:val="24"/>
          <w:szCs w:val="24"/>
          <w:lang w:val="ru-RU"/>
        </w:rPr>
        <w:t xml:space="preserve"> </w:t>
      </w:r>
      <w:r w:rsidRPr="00856EA2">
        <w:rPr>
          <w:spacing w:val="-1"/>
          <w:sz w:val="24"/>
          <w:szCs w:val="24"/>
          <w:lang w:val="ru-RU"/>
        </w:rPr>
        <w:t>договор</w:t>
      </w:r>
      <w:r w:rsidRPr="00856EA2">
        <w:rPr>
          <w:spacing w:val="19"/>
          <w:sz w:val="24"/>
          <w:szCs w:val="24"/>
          <w:lang w:val="ru-RU"/>
        </w:rPr>
        <w:t xml:space="preserve"> </w:t>
      </w:r>
      <w:r w:rsidRPr="00856EA2">
        <w:rPr>
          <w:sz w:val="24"/>
          <w:szCs w:val="24"/>
          <w:lang w:val="ru-RU"/>
        </w:rPr>
        <w:t>по</w:t>
      </w:r>
      <w:r w:rsidRPr="00856EA2">
        <w:rPr>
          <w:spacing w:val="18"/>
          <w:sz w:val="24"/>
          <w:szCs w:val="24"/>
          <w:lang w:val="ru-RU"/>
        </w:rPr>
        <w:t xml:space="preserve"> </w:t>
      </w:r>
      <w:r w:rsidRPr="00856EA2">
        <w:rPr>
          <w:spacing w:val="-1"/>
          <w:sz w:val="24"/>
          <w:szCs w:val="24"/>
          <w:lang w:val="ru-RU"/>
        </w:rPr>
        <w:t>объявленной</w:t>
      </w:r>
      <w:r w:rsidRPr="00856EA2">
        <w:rPr>
          <w:spacing w:val="77"/>
          <w:sz w:val="24"/>
          <w:szCs w:val="24"/>
          <w:lang w:val="ru-RU"/>
        </w:rPr>
        <w:t xml:space="preserve"> </w:t>
      </w:r>
      <w:r w:rsidRPr="00856EA2">
        <w:rPr>
          <w:spacing w:val="-1"/>
          <w:sz w:val="24"/>
          <w:szCs w:val="24"/>
          <w:lang w:val="ru-RU"/>
        </w:rPr>
        <w:t>цене</w:t>
      </w:r>
      <w:r w:rsidR="003238F7">
        <w:rPr>
          <w:spacing w:val="-1"/>
          <w:sz w:val="24"/>
          <w:szCs w:val="24"/>
          <w:lang w:val="ru-RU"/>
        </w:rPr>
        <w:t>.</w:t>
      </w:r>
    </w:p>
    <w:p w:rsidR="00802747"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Аукционист</w:t>
      </w:r>
      <w:r w:rsidRPr="00802747">
        <w:rPr>
          <w:spacing w:val="21"/>
          <w:sz w:val="24"/>
          <w:szCs w:val="24"/>
          <w:lang w:val="ru-RU"/>
        </w:rPr>
        <w:t xml:space="preserve"> </w:t>
      </w:r>
      <w:r w:rsidRPr="00802747">
        <w:rPr>
          <w:spacing w:val="-1"/>
          <w:sz w:val="24"/>
          <w:szCs w:val="24"/>
          <w:lang w:val="ru-RU"/>
        </w:rPr>
        <w:t>объявляет</w:t>
      </w:r>
      <w:r w:rsidRPr="00802747">
        <w:rPr>
          <w:spacing w:val="21"/>
          <w:sz w:val="24"/>
          <w:szCs w:val="24"/>
          <w:lang w:val="ru-RU"/>
        </w:rPr>
        <w:t xml:space="preserve"> </w:t>
      </w:r>
      <w:r w:rsidRPr="00802747">
        <w:rPr>
          <w:spacing w:val="-1"/>
          <w:sz w:val="24"/>
          <w:szCs w:val="24"/>
          <w:lang w:val="ru-RU"/>
        </w:rPr>
        <w:t>номер</w:t>
      </w:r>
      <w:r w:rsidRPr="00802747">
        <w:rPr>
          <w:spacing w:val="21"/>
          <w:sz w:val="24"/>
          <w:szCs w:val="24"/>
          <w:lang w:val="ru-RU"/>
        </w:rPr>
        <w:t xml:space="preserve"> </w:t>
      </w:r>
      <w:r w:rsidRPr="00802747">
        <w:rPr>
          <w:spacing w:val="-1"/>
          <w:sz w:val="24"/>
          <w:szCs w:val="24"/>
          <w:lang w:val="ru-RU"/>
        </w:rPr>
        <w:t>карточки</w:t>
      </w:r>
      <w:r w:rsidRPr="00802747">
        <w:rPr>
          <w:spacing w:val="20"/>
          <w:sz w:val="24"/>
          <w:szCs w:val="24"/>
          <w:lang w:val="ru-RU"/>
        </w:rPr>
        <w:t xml:space="preserve"> </w:t>
      </w:r>
      <w:r w:rsidRPr="00802747">
        <w:rPr>
          <w:spacing w:val="-1"/>
          <w:sz w:val="24"/>
          <w:szCs w:val="24"/>
          <w:lang w:val="ru-RU"/>
        </w:rPr>
        <w:t>участника</w:t>
      </w:r>
      <w:r w:rsidRPr="00802747">
        <w:rPr>
          <w:spacing w:val="22"/>
          <w:sz w:val="24"/>
          <w:szCs w:val="24"/>
          <w:lang w:val="ru-RU"/>
        </w:rPr>
        <w:t xml:space="preserve"> </w:t>
      </w:r>
      <w:r w:rsidRPr="00802747">
        <w:rPr>
          <w:spacing w:val="-1"/>
          <w:sz w:val="24"/>
          <w:szCs w:val="24"/>
          <w:lang w:val="ru-RU"/>
        </w:rPr>
        <w:t>аукциона,</w:t>
      </w:r>
      <w:r w:rsidRPr="00802747">
        <w:rPr>
          <w:spacing w:val="21"/>
          <w:sz w:val="24"/>
          <w:szCs w:val="24"/>
          <w:lang w:val="ru-RU"/>
        </w:rPr>
        <w:t xml:space="preserve"> </w:t>
      </w:r>
      <w:r w:rsidRPr="00802747">
        <w:rPr>
          <w:spacing w:val="-1"/>
          <w:sz w:val="24"/>
          <w:szCs w:val="24"/>
          <w:lang w:val="ru-RU"/>
        </w:rPr>
        <w:t>который</w:t>
      </w:r>
      <w:r w:rsidRPr="00802747">
        <w:rPr>
          <w:spacing w:val="19"/>
          <w:sz w:val="24"/>
          <w:szCs w:val="24"/>
          <w:lang w:val="ru-RU"/>
        </w:rPr>
        <w:t xml:space="preserve"> </w:t>
      </w:r>
      <w:r w:rsidRPr="00802747">
        <w:rPr>
          <w:spacing w:val="-1"/>
          <w:sz w:val="24"/>
          <w:szCs w:val="24"/>
          <w:lang w:val="ru-RU"/>
        </w:rPr>
        <w:t>первым</w:t>
      </w:r>
      <w:r w:rsidRPr="00802747">
        <w:rPr>
          <w:spacing w:val="21"/>
          <w:sz w:val="24"/>
          <w:szCs w:val="24"/>
          <w:lang w:val="ru-RU"/>
        </w:rPr>
        <w:t xml:space="preserve"> </w:t>
      </w:r>
      <w:r w:rsidRPr="00802747">
        <w:rPr>
          <w:spacing w:val="-1"/>
          <w:sz w:val="24"/>
          <w:szCs w:val="24"/>
          <w:lang w:val="ru-RU"/>
        </w:rPr>
        <w:t>поднял</w:t>
      </w:r>
      <w:r w:rsidRPr="00802747">
        <w:rPr>
          <w:spacing w:val="21"/>
          <w:sz w:val="24"/>
          <w:szCs w:val="24"/>
          <w:lang w:val="ru-RU"/>
        </w:rPr>
        <w:t xml:space="preserve"> </w:t>
      </w:r>
      <w:r w:rsidRPr="00802747">
        <w:rPr>
          <w:spacing w:val="-1"/>
          <w:sz w:val="24"/>
          <w:szCs w:val="24"/>
          <w:lang w:val="ru-RU"/>
        </w:rPr>
        <w:t>карточку</w:t>
      </w:r>
      <w:r w:rsidRPr="00802747">
        <w:rPr>
          <w:spacing w:val="69"/>
          <w:sz w:val="24"/>
          <w:szCs w:val="24"/>
          <w:lang w:val="ru-RU"/>
        </w:rPr>
        <w:t xml:space="preserve"> </w:t>
      </w:r>
      <w:r w:rsidRPr="00802747">
        <w:rPr>
          <w:sz w:val="24"/>
          <w:szCs w:val="24"/>
          <w:lang w:val="ru-RU"/>
        </w:rPr>
        <w:t>после</w:t>
      </w:r>
      <w:r w:rsidRPr="00802747">
        <w:rPr>
          <w:spacing w:val="41"/>
          <w:sz w:val="24"/>
          <w:szCs w:val="24"/>
          <w:lang w:val="ru-RU"/>
        </w:rPr>
        <w:t xml:space="preserve"> </w:t>
      </w:r>
      <w:r w:rsidRPr="00802747">
        <w:rPr>
          <w:spacing w:val="-1"/>
          <w:sz w:val="24"/>
          <w:szCs w:val="24"/>
          <w:lang w:val="ru-RU"/>
        </w:rPr>
        <w:t>объявления</w:t>
      </w:r>
      <w:r w:rsidRPr="00802747">
        <w:rPr>
          <w:spacing w:val="41"/>
          <w:sz w:val="24"/>
          <w:szCs w:val="24"/>
          <w:lang w:val="ru-RU"/>
        </w:rPr>
        <w:t xml:space="preserve"> </w:t>
      </w:r>
      <w:r w:rsidRPr="00802747">
        <w:rPr>
          <w:spacing w:val="-1"/>
          <w:sz w:val="24"/>
          <w:szCs w:val="24"/>
          <w:lang w:val="ru-RU"/>
        </w:rPr>
        <w:t>аукционистом</w:t>
      </w:r>
      <w:r w:rsidRPr="00802747">
        <w:rPr>
          <w:spacing w:val="42"/>
          <w:sz w:val="24"/>
          <w:szCs w:val="24"/>
          <w:lang w:val="ru-RU"/>
        </w:rPr>
        <w:t xml:space="preserve"> </w:t>
      </w:r>
      <w:r w:rsidRPr="00802747">
        <w:rPr>
          <w:spacing w:val="-1"/>
          <w:sz w:val="24"/>
          <w:szCs w:val="24"/>
          <w:lang w:val="ru-RU"/>
        </w:rPr>
        <w:t>начальной</w:t>
      </w:r>
      <w:r w:rsidRPr="00802747">
        <w:rPr>
          <w:spacing w:val="40"/>
          <w:sz w:val="24"/>
          <w:szCs w:val="24"/>
          <w:lang w:val="ru-RU"/>
        </w:rPr>
        <w:t xml:space="preserve"> </w:t>
      </w:r>
      <w:r w:rsidRPr="00802747">
        <w:rPr>
          <w:spacing w:val="-1"/>
          <w:sz w:val="24"/>
          <w:szCs w:val="24"/>
          <w:lang w:val="ru-RU"/>
        </w:rPr>
        <w:t>(минимальной)</w:t>
      </w:r>
      <w:r w:rsidRPr="00802747">
        <w:rPr>
          <w:spacing w:val="41"/>
          <w:sz w:val="24"/>
          <w:szCs w:val="24"/>
          <w:lang w:val="ru-RU"/>
        </w:rPr>
        <w:t xml:space="preserve"> </w:t>
      </w:r>
      <w:r w:rsidRPr="00802747">
        <w:rPr>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003238F7">
        <w:rPr>
          <w:spacing w:val="43"/>
          <w:sz w:val="24"/>
          <w:szCs w:val="24"/>
          <w:lang w:val="ru-RU"/>
        </w:rPr>
        <w:t xml:space="preserve"> </w:t>
      </w:r>
      <w:r w:rsidRPr="00802747">
        <w:rPr>
          <w:sz w:val="24"/>
          <w:szCs w:val="24"/>
          <w:lang w:val="ru-RU"/>
        </w:rPr>
        <w:t>и</w:t>
      </w:r>
      <w:r w:rsidRPr="00802747">
        <w:rPr>
          <w:spacing w:val="40"/>
          <w:sz w:val="24"/>
          <w:szCs w:val="24"/>
          <w:lang w:val="ru-RU"/>
        </w:rPr>
        <w:t xml:space="preserve"> </w:t>
      </w:r>
      <w:r w:rsidRPr="00802747">
        <w:rPr>
          <w:spacing w:val="-1"/>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Pr="00802747">
        <w:rPr>
          <w:spacing w:val="65"/>
          <w:sz w:val="24"/>
          <w:szCs w:val="24"/>
          <w:lang w:val="ru-RU"/>
        </w:rPr>
        <w:t xml:space="preserve"> </w:t>
      </w:r>
      <w:r w:rsidRPr="00802747">
        <w:rPr>
          <w:spacing w:val="-1"/>
          <w:sz w:val="24"/>
          <w:szCs w:val="24"/>
          <w:lang w:val="ru-RU"/>
        </w:rPr>
        <w:t>увеличенной</w:t>
      </w:r>
      <w:r w:rsidRPr="00802747">
        <w:rPr>
          <w:spacing w:val="49"/>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49"/>
          <w:sz w:val="24"/>
          <w:szCs w:val="24"/>
          <w:lang w:val="ru-RU"/>
        </w:rPr>
        <w:t xml:space="preserve"> </w:t>
      </w:r>
      <w:r w:rsidRPr="00802747">
        <w:rPr>
          <w:sz w:val="24"/>
          <w:szCs w:val="24"/>
          <w:lang w:val="ru-RU"/>
        </w:rPr>
        <w:t>с</w:t>
      </w:r>
      <w:r w:rsidRPr="00802747">
        <w:rPr>
          <w:spacing w:val="50"/>
          <w:sz w:val="24"/>
          <w:szCs w:val="24"/>
          <w:lang w:val="ru-RU"/>
        </w:rPr>
        <w:t xml:space="preserve"> </w:t>
      </w:r>
      <w:r w:rsidRPr="00802747">
        <w:rPr>
          <w:spacing w:val="-1"/>
          <w:sz w:val="24"/>
          <w:szCs w:val="24"/>
          <w:lang w:val="ru-RU"/>
        </w:rPr>
        <w:t>«Шагом</w:t>
      </w:r>
      <w:r w:rsidRPr="00802747">
        <w:rPr>
          <w:spacing w:val="50"/>
          <w:sz w:val="24"/>
          <w:szCs w:val="24"/>
          <w:lang w:val="ru-RU"/>
        </w:rPr>
        <w:t xml:space="preserve"> </w:t>
      </w:r>
      <w:r w:rsidRPr="00802747">
        <w:rPr>
          <w:spacing w:val="-1"/>
          <w:sz w:val="24"/>
          <w:szCs w:val="24"/>
          <w:lang w:val="ru-RU"/>
        </w:rPr>
        <w:t>аукциона»,</w:t>
      </w:r>
      <w:r w:rsidRPr="00802747">
        <w:rPr>
          <w:spacing w:val="50"/>
          <w:sz w:val="24"/>
          <w:szCs w:val="24"/>
          <w:lang w:val="ru-RU"/>
        </w:rPr>
        <w:t xml:space="preserve"> </w:t>
      </w:r>
      <w:r w:rsidRPr="00802747">
        <w:rPr>
          <w:sz w:val="24"/>
          <w:szCs w:val="24"/>
          <w:lang w:val="ru-RU"/>
        </w:rPr>
        <w:t>а</w:t>
      </w:r>
      <w:r w:rsidRPr="00802747">
        <w:rPr>
          <w:spacing w:val="50"/>
          <w:sz w:val="24"/>
          <w:szCs w:val="24"/>
          <w:lang w:val="ru-RU"/>
        </w:rPr>
        <w:t xml:space="preserve"> </w:t>
      </w:r>
      <w:r w:rsidRPr="00802747">
        <w:rPr>
          <w:spacing w:val="-1"/>
          <w:sz w:val="24"/>
          <w:szCs w:val="24"/>
          <w:lang w:val="ru-RU"/>
        </w:rPr>
        <w:t>также</w:t>
      </w:r>
      <w:r w:rsidRPr="00802747">
        <w:rPr>
          <w:spacing w:val="48"/>
          <w:sz w:val="24"/>
          <w:szCs w:val="24"/>
          <w:lang w:val="ru-RU"/>
        </w:rPr>
        <w:t xml:space="preserve"> </w:t>
      </w:r>
      <w:r w:rsidRPr="00802747">
        <w:rPr>
          <w:spacing w:val="-1"/>
          <w:sz w:val="24"/>
          <w:szCs w:val="24"/>
          <w:lang w:val="ru-RU"/>
        </w:rPr>
        <w:t>новую</w:t>
      </w:r>
      <w:r w:rsidRPr="00802747">
        <w:rPr>
          <w:spacing w:val="50"/>
          <w:sz w:val="24"/>
          <w:szCs w:val="24"/>
          <w:lang w:val="ru-RU"/>
        </w:rPr>
        <w:t xml:space="preserve"> </w:t>
      </w:r>
      <w:r w:rsidRPr="00802747">
        <w:rPr>
          <w:spacing w:val="-1"/>
          <w:sz w:val="24"/>
          <w:szCs w:val="24"/>
          <w:lang w:val="ru-RU"/>
        </w:rPr>
        <w:t>цену</w:t>
      </w:r>
      <w:r w:rsidRPr="00802747">
        <w:rPr>
          <w:spacing w:val="47"/>
          <w:sz w:val="24"/>
          <w:szCs w:val="24"/>
          <w:lang w:val="ru-RU"/>
        </w:rPr>
        <w:t xml:space="preserve"> </w:t>
      </w:r>
      <w:r w:rsidRPr="00802747">
        <w:rPr>
          <w:spacing w:val="-1"/>
          <w:sz w:val="24"/>
          <w:szCs w:val="24"/>
          <w:lang w:val="ru-RU"/>
        </w:rPr>
        <w:t>договора,</w:t>
      </w:r>
      <w:r w:rsidRPr="00802747">
        <w:rPr>
          <w:spacing w:val="48"/>
          <w:sz w:val="24"/>
          <w:szCs w:val="24"/>
          <w:lang w:val="ru-RU"/>
        </w:rPr>
        <w:t xml:space="preserve"> </w:t>
      </w:r>
      <w:r w:rsidRPr="00802747">
        <w:rPr>
          <w:spacing w:val="-1"/>
          <w:sz w:val="24"/>
          <w:szCs w:val="24"/>
          <w:lang w:val="ru-RU"/>
        </w:rPr>
        <w:t>увеличенную</w:t>
      </w:r>
      <w:r w:rsidRPr="00802747">
        <w:rPr>
          <w:spacing w:val="50"/>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8"/>
          <w:sz w:val="24"/>
          <w:szCs w:val="24"/>
          <w:lang w:val="ru-RU"/>
        </w:rPr>
        <w:t xml:space="preserve"> </w:t>
      </w:r>
      <w:r w:rsidRPr="00802747">
        <w:rPr>
          <w:sz w:val="24"/>
          <w:szCs w:val="24"/>
          <w:lang w:val="ru-RU"/>
        </w:rPr>
        <w:t>с</w:t>
      </w:r>
      <w:r w:rsidRPr="00802747">
        <w:rPr>
          <w:spacing w:val="12"/>
          <w:sz w:val="24"/>
          <w:szCs w:val="24"/>
          <w:lang w:val="ru-RU"/>
        </w:rPr>
        <w:t xml:space="preserve"> </w:t>
      </w:r>
      <w:r w:rsidRPr="00802747">
        <w:rPr>
          <w:spacing w:val="-1"/>
          <w:sz w:val="24"/>
          <w:szCs w:val="24"/>
          <w:lang w:val="ru-RU"/>
        </w:rPr>
        <w:t>«Шагом</w:t>
      </w:r>
      <w:r w:rsidRPr="00802747">
        <w:rPr>
          <w:spacing w:val="6"/>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в</w:t>
      </w:r>
      <w:r w:rsidRPr="00802747">
        <w:rPr>
          <w:spacing w:val="10"/>
          <w:sz w:val="24"/>
          <w:szCs w:val="24"/>
          <w:lang w:val="ru-RU"/>
        </w:rPr>
        <w:t xml:space="preserve"> </w:t>
      </w:r>
      <w:r w:rsidRPr="00802747">
        <w:rPr>
          <w:spacing w:val="-1"/>
          <w:sz w:val="24"/>
          <w:szCs w:val="24"/>
          <w:lang w:val="ru-RU"/>
        </w:rPr>
        <w:t>порядке,</w:t>
      </w:r>
      <w:r w:rsidRPr="00802747">
        <w:rPr>
          <w:spacing w:val="7"/>
          <w:sz w:val="24"/>
          <w:szCs w:val="24"/>
          <w:lang w:val="ru-RU"/>
        </w:rPr>
        <w:t xml:space="preserve"> </w:t>
      </w:r>
      <w:r w:rsidRPr="00802747">
        <w:rPr>
          <w:spacing w:val="-1"/>
          <w:sz w:val="24"/>
          <w:szCs w:val="24"/>
          <w:lang w:val="ru-RU"/>
        </w:rPr>
        <w:t>установленном</w:t>
      </w:r>
      <w:r w:rsidRPr="00802747">
        <w:rPr>
          <w:spacing w:val="8"/>
          <w:sz w:val="24"/>
          <w:szCs w:val="24"/>
          <w:lang w:val="ru-RU"/>
        </w:rPr>
        <w:t xml:space="preserve"> </w:t>
      </w:r>
      <w:r w:rsidRPr="00802747">
        <w:rPr>
          <w:sz w:val="24"/>
          <w:szCs w:val="24"/>
          <w:lang w:val="ru-RU"/>
        </w:rPr>
        <w:t>п.</w:t>
      </w:r>
      <w:r w:rsidR="003238F7">
        <w:rPr>
          <w:sz w:val="24"/>
          <w:szCs w:val="24"/>
          <w:lang w:val="ru-RU"/>
        </w:rPr>
        <w:t>3.3.4</w:t>
      </w:r>
      <w:r w:rsidRPr="00802747">
        <w:rPr>
          <w:sz w:val="24"/>
          <w:szCs w:val="24"/>
          <w:lang w:val="ru-RU"/>
        </w:rPr>
        <w:t>.</w:t>
      </w:r>
      <w:r w:rsidRPr="00802747">
        <w:rPr>
          <w:spacing w:val="9"/>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1"/>
          <w:sz w:val="24"/>
          <w:szCs w:val="24"/>
          <w:lang w:val="ru-RU"/>
        </w:rPr>
        <w:t>,</w:t>
      </w:r>
      <w:r w:rsidRPr="00802747">
        <w:rPr>
          <w:spacing w:val="7"/>
          <w:sz w:val="24"/>
          <w:szCs w:val="24"/>
          <w:lang w:val="ru-RU"/>
        </w:rPr>
        <w:t xml:space="preserve"> </w:t>
      </w:r>
      <w:r w:rsidRPr="00802747">
        <w:rPr>
          <w:sz w:val="24"/>
          <w:szCs w:val="24"/>
          <w:lang w:val="ru-RU"/>
        </w:rPr>
        <w:t>и</w:t>
      </w:r>
      <w:r w:rsidRPr="00802747">
        <w:rPr>
          <w:spacing w:val="11"/>
          <w:sz w:val="24"/>
          <w:szCs w:val="24"/>
          <w:lang w:val="ru-RU"/>
        </w:rPr>
        <w:t xml:space="preserve"> </w:t>
      </w:r>
      <w:r w:rsidRPr="00802747">
        <w:rPr>
          <w:spacing w:val="-2"/>
          <w:sz w:val="24"/>
          <w:szCs w:val="24"/>
          <w:lang w:val="ru-RU"/>
        </w:rPr>
        <w:t>«Шаг</w:t>
      </w:r>
      <w:r w:rsidRPr="00802747">
        <w:rPr>
          <w:spacing w:val="77"/>
          <w:sz w:val="24"/>
          <w:szCs w:val="24"/>
          <w:lang w:val="ru-RU"/>
        </w:rPr>
        <w:t xml:space="preserve"> </w:t>
      </w:r>
      <w:r w:rsidRPr="00802747">
        <w:rPr>
          <w:spacing w:val="-1"/>
          <w:sz w:val="24"/>
          <w:szCs w:val="24"/>
          <w:lang w:val="ru-RU"/>
        </w:rPr>
        <w:t>аукциона»,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sidRPr="00802747">
        <w:rPr>
          <w:sz w:val="24"/>
          <w:szCs w:val="24"/>
          <w:lang w:val="ru-RU"/>
        </w:rPr>
        <w:t xml:space="preserve"> </w:t>
      </w:r>
      <w:r w:rsidRPr="00802747">
        <w:rPr>
          <w:spacing w:val="-1"/>
          <w:sz w:val="24"/>
          <w:szCs w:val="24"/>
          <w:lang w:val="ru-RU"/>
        </w:rPr>
        <w:t>повышается</w:t>
      </w:r>
      <w:r w:rsidRPr="00802747">
        <w:rPr>
          <w:spacing w:val="-4"/>
          <w:sz w:val="24"/>
          <w:szCs w:val="24"/>
          <w:lang w:val="ru-RU"/>
        </w:rPr>
        <w:t xml:space="preserve"> </w:t>
      </w:r>
      <w:r w:rsidR="003238F7">
        <w:rPr>
          <w:spacing w:val="-1"/>
          <w:sz w:val="24"/>
          <w:szCs w:val="24"/>
          <w:lang w:val="ru-RU"/>
        </w:rPr>
        <w:t>цена.</w:t>
      </w:r>
    </w:p>
    <w:p w:rsid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считается</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законченным,</w:t>
      </w:r>
      <w:r w:rsidRPr="00802747">
        <w:rPr>
          <w:sz w:val="24"/>
          <w:szCs w:val="24"/>
          <w:lang w:val="ru-RU"/>
        </w:rPr>
        <w:t xml:space="preserve"> если  </w:t>
      </w:r>
      <w:r w:rsidRPr="00802747">
        <w:rPr>
          <w:spacing w:val="12"/>
          <w:sz w:val="24"/>
          <w:szCs w:val="24"/>
          <w:lang w:val="ru-RU"/>
        </w:rPr>
        <w:t xml:space="preserve"> </w:t>
      </w:r>
      <w:r w:rsidRPr="00802747">
        <w:rPr>
          <w:sz w:val="24"/>
          <w:szCs w:val="24"/>
          <w:lang w:val="ru-RU"/>
        </w:rPr>
        <w:t xml:space="preserve">после  </w:t>
      </w:r>
      <w:r w:rsidRPr="00802747">
        <w:rPr>
          <w:spacing w:val="15"/>
          <w:sz w:val="24"/>
          <w:szCs w:val="24"/>
          <w:lang w:val="ru-RU"/>
        </w:rPr>
        <w:t xml:space="preserve"> </w:t>
      </w:r>
      <w:r w:rsidRPr="00802747">
        <w:rPr>
          <w:spacing w:val="-1"/>
          <w:sz w:val="24"/>
          <w:szCs w:val="24"/>
          <w:lang w:val="ru-RU"/>
        </w:rPr>
        <w:t>троекратного</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объявления</w:t>
      </w:r>
      <w:r w:rsidRPr="00802747">
        <w:rPr>
          <w:sz w:val="24"/>
          <w:szCs w:val="24"/>
          <w:lang w:val="ru-RU"/>
        </w:rPr>
        <w:t xml:space="preserve">  </w:t>
      </w:r>
      <w:r w:rsidRPr="00802747">
        <w:rPr>
          <w:spacing w:val="13"/>
          <w:sz w:val="24"/>
          <w:szCs w:val="24"/>
          <w:lang w:val="ru-RU"/>
        </w:rPr>
        <w:t xml:space="preserve"> </w:t>
      </w:r>
      <w:r w:rsidRPr="00802747">
        <w:rPr>
          <w:spacing w:val="-1"/>
          <w:sz w:val="24"/>
          <w:szCs w:val="24"/>
          <w:lang w:val="ru-RU"/>
        </w:rPr>
        <w:t>аукционистом</w:t>
      </w:r>
      <w:r w:rsidRPr="00802747">
        <w:rPr>
          <w:sz w:val="24"/>
          <w:szCs w:val="24"/>
          <w:lang w:val="ru-RU"/>
        </w:rPr>
        <w:t xml:space="preserve"> </w:t>
      </w:r>
      <w:r w:rsidRPr="00802747">
        <w:rPr>
          <w:spacing w:val="-1"/>
          <w:sz w:val="24"/>
          <w:szCs w:val="24"/>
          <w:lang w:val="ru-RU"/>
        </w:rPr>
        <w:t>последнего</w:t>
      </w:r>
      <w:r w:rsidRPr="00802747">
        <w:rPr>
          <w:spacing w:val="2"/>
          <w:sz w:val="24"/>
          <w:szCs w:val="24"/>
          <w:lang w:val="ru-RU"/>
        </w:rPr>
        <w:t xml:space="preserve"> </w:t>
      </w:r>
      <w:r w:rsidRPr="00802747">
        <w:rPr>
          <w:spacing w:val="-1"/>
          <w:sz w:val="24"/>
          <w:szCs w:val="24"/>
          <w:lang w:val="ru-RU"/>
        </w:rPr>
        <w:t>предложения</w:t>
      </w:r>
      <w:r w:rsidRPr="00802747">
        <w:rPr>
          <w:spacing w:val="1"/>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pacing w:val="3"/>
          <w:sz w:val="24"/>
          <w:szCs w:val="24"/>
          <w:lang w:val="ru-RU"/>
        </w:rPr>
        <w:t xml:space="preserve"> </w:t>
      </w:r>
      <w:r w:rsidRPr="00802747">
        <w:rPr>
          <w:spacing w:val="-1"/>
          <w:sz w:val="24"/>
          <w:szCs w:val="24"/>
          <w:lang w:val="ru-RU"/>
        </w:rPr>
        <w:t>или</w:t>
      </w:r>
      <w:r w:rsidRPr="00802747">
        <w:rPr>
          <w:spacing w:val="2"/>
          <w:sz w:val="24"/>
          <w:szCs w:val="24"/>
          <w:lang w:val="ru-RU"/>
        </w:rPr>
        <w:t xml:space="preserve"> </w:t>
      </w:r>
      <w:r w:rsidRPr="00802747">
        <w:rPr>
          <w:spacing w:val="-1"/>
          <w:sz w:val="24"/>
          <w:szCs w:val="24"/>
          <w:lang w:val="ru-RU"/>
        </w:rPr>
        <w:t>после</w:t>
      </w:r>
      <w:r w:rsidRPr="00802747">
        <w:rPr>
          <w:spacing w:val="3"/>
          <w:sz w:val="24"/>
          <w:szCs w:val="24"/>
          <w:lang w:val="ru-RU"/>
        </w:rPr>
        <w:t xml:space="preserve"> </w:t>
      </w:r>
      <w:r w:rsidRPr="00802747">
        <w:rPr>
          <w:spacing w:val="-1"/>
          <w:sz w:val="24"/>
          <w:szCs w:val="24"/>
          <w:lang w:val="ru-RU"/>
        </w:rPr>
        <w:t>заявления</w:t>
      </w:r>
      <w:r w:rsidRPr="00802747">
        <w:rPr>
          <w:spacing w:val="1"/>
          <w:sz w:val="24"/>
          <w:szCs w:val="24"/>
          <w:lang w:val="ru-RU"/>
        </w:rPr>
        <w:t xml:space="preserve"> </w:t>
      </w:r>
      <w:r w:rsidRPr="00802747">
        <w:rPr>
          <w:spacing w:val="-1"/>
          <w:sz w:val="24"/>
          <w:szCs w:val="24"/>
          <w:lang w:val="ru-RU"/>
        </w:rPr>
        <w:t>действующего</w:t>
      </w:r>
      <w:r w:rsidRPr="00802747">
        <w:rPr>
          <w:spacing w:val="2"/>
          <w:sz w:val="24"/>
          <w:szCs w:val="24"/>
          <w:lang w:val="ru-RU"/>
        </w:rPr>
        <w:t xml:space="preserve"> </w:t>
      </w:r>
      <w:r w:rsidRPr="00802747">
        <w:rPr>
          <w:spacing w:val="-1"/>
          <w:sz w:val="24"/>
          <w:szCs w:val="24"/>
          <w:lang w:val="ru-RU"/>
        </w:rPr>
        <w:t>правообладателя</w:t>
      </w:r>
      <w:r w:rsidRPr="00802747">
        <w:rPr>
          <w:spacing w:val="54"/>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своем</w:t>
      </w:r>
      <w:r w:rsidRPr="00802747">
        <w:rPr>
          <w:spacing w:val="69"/>
          <w:sz w:val="24"/>
          <w:szCs w:val="24"/>
          <w:lang w:val="ru-RU"/>
        </w:rPr>
        <w:t xml:space="preserve"> </w:t>
      </w:r>
      <w:r w:rsidRPr="00802747">
        <w:rPr>
          <w:spacing w:val="-1"/>
          <w:sz w:val="24"/>
          <w:szCs w:val="24"/>
          <w:lang w:val="ru-RU"/>
        </w:rPr>
        <w:t>желании</w:t>
      </w:r>
      <w:r w:rsidRPr="00802747">
        <w:rPr>
          <w:spacing w:val="37"/>
          <w:sz w:val="24"/>
          <w:szCs w:val="24"/>
          <w:lang w:val="ru-RU"/>
        </w:rPr>
        <w:t xml:space="preserve"> </w:t>
      </w:r>
      <w:r w:rsidRPr="00802747">
        <w:rPr>
          <w:spacing w:val="-1"/>
          <w:sz w:val="24"/>
          <w:szCs w:val="24"/>
          <w:lang w:val="ru-RU"/>
        </w:rPr>
        <w:t>заключить</w:t>
      </w:r>
      <w:r w:rsidRPr="00802747">
        <w:rPr>
          <w:spacing w:val="38"/>
          <w:sz w:val="24"/>
          <w:szCs w:val="24"/>
          <w:lang w:val="ru-RU"/>
        </w:rPr>
        <w:t xml:space="preserve"> </w:t>
      </w:r>
      <w:r w:rsidRPr="00802747">
        <w:rPr>
          <w:spacing w:val="-1"/>
          <w:sz w:val="24"/>
          <w:szCs w:val="24"/>
          <w:lang w:val="ru-RU"/>
        </w:rPr>
        <w:t>договор</w:t>
      </w:r>
      <w:r w:rsidRPr="00802747">
        <w:rPr>
          <w:spacing w:val="38"/>
          <w:sz w:val="24"/>
          <w:szCs w:val="24"/>
          <w:lang w:val="ru-RU"/>
        </w:rPr>
        <w:t xml:space="preserve"> </w:t>
      </w:r>
      <w:r w:rsidRPr="00802747">
        <w:rPr>
          <w:sz w:val="24"/>
          <w:szCs w:val="24"/>
          <w:lang w:val="ru-RU"/>
        </w:rPr>
        <w:t>по</w:t>
      </w:r>
      <w:r w:rsidRPr="00802747">
        <w:rPr>
          <w:spacing w:val="37"/>
          <w:sz w:val="24"/>
          <w:szCs w:val="24"/>
          <w:lang w:val="ru-RU"/>
        </w:rPr>
        <w:t xml:space="preserve"> </w:t>
      </w:r>
      <w:r w:rsidRPr="00802747">
        <w:rPr>
          <w:spacing w:val="-1"/>
          <w:sz w:val="24"/>
          <w:szCs w:val="24"/>
          <w:lang w:val="ru-RU"/>
        </w:rPr>
        <w:t>объявленной</w:t>
      </w:r>
      <w:r w:rsidRPr="00802747">
        <w:rPr>
          <w:spacing w:val="18"/>
          <w:sz w:val="24"/>
          <w:szCs w:val="24"/>
          <w:lang w:val="ru-RU"/>
        </w:rPr>
        <w:t xml:space="preserve"> </w:t>
      </w:r>
      <w:r w:rsidRPr="00802747">
        <w:rPr>
          <w:spacing w:val="-1"/>
          <w:sz w:val="24"/>
          <w:szCs w:val="24"/>
          <w:lang w:val="ru-RU"/>
        </w:rPr>
        <w:t>аукционистом</w:t>
      </w:r>
      <w:r w:rsidRPr="00802747">
        <w:rPr>
          <w:spacing w:val="37"/>
          <w:sz w:val="24"/>
          <w:szCs w:val="24"/>
          <w:lang w:val="ru-RU"/>
        </w:rPr>
        <w:t xml:space="preserve"> </w:t>
      </w:r>
      <w:r w:rsidRPr="00802747">
        <w:rPr>
          <w:spacing w:val="-1"/>
          <w:sz w:val="24"/>
          <w:szCs w:val="24"/>
          <w:lang w:val="ru-RU"/>
        </w:rPr>
        <w:t>цене</w:t>
      </w:r>
      <w:r w:rsidRPr="00802747">
        <w:rPr>
          <w:spacing w:val="38"/>
          <w:sz w:val="24"/>
          <w:szCs w:val="24"/>
          <w:lang w:val="ru-RU"/>
        </w:rPr>
        <w:t xml:space="preserve"> </w:t>
      </w:r>
      <w:r w:rsidRPr="00802747">
        <w:rPr>
          <w:spacing w:val="-1"/>
          <w:sz w:val="24"/>
          <w:szCs w:val="24"/>
          <w:lang w:val="ru-RU"/>
        </w:rPr>
        <w:t>договора</w:t>
      </w:r>
      <w:r w:rsidRPr="00802747">
        <w:rPr>
          <w:spacing w:val="38"/>
          <w:sz w:val="24"/>
          <w:szCs w:val="24"/>
          <w:lang w:val="ru-RU"/>
        </w:rPr>
        <w:t xml:space="preserve"> </w:t>
      </w:r>
      <w:r w:rsidRPr="00802747">
        <w:rPr>
          <w:sz w:val="24"/>
          <w:szCs w:val="24"/>
          <w:lang w:val="ru-RU"/>
        </w:rPr>
        <w:t>ни</w:t>
      </w:r>
      <w:r w:rsidRPr="00802747">
        <w:rPr>
          <w:spacing w:val="37"/>
          <w:sz w:val="24"/>
          <w:szCs w:val="24"/>
          <w:lang w:val="ru-RU"/>
        </w:rPr>
        <w:t xml:space="preserve"> </w:t>
      </w:r>
      <w:r w:rsidRPr="00802747">
        <w:rPr>
          <w:sz w:val="24"/>
          <w:szCs w:val="24"/>
          <w:lang w:val="ru-RU"/>
        </w:rPr>
        <w:t>один</w:t>
      </w:r>
      <w:r w:rsidRPr="00802747">
        <w:rPr>
          <w:spacing w:val="21"/>
          <w:sz w:val="24"/>
          <w:szCs w:val="24"/>
          <w:lang w:val="ru-RU"/>
        </w:rPr>
        <w:t xml:space="preserve"> </w:t>
      </w:r>
      <w:r w:rsidRPr="00802747">
        <w:rPr>
          <w:spacing w:val="-1"/>
          <w:sz w:val="24"/>
          <w:szCs w:val="24"/>
          <w:lang w:val="ru-RU"/>
        </w:rPr>
        <w:t>участник</w:t>
      </w:r>
      <w:r w:rsidRPr="00802747">
        <w:rPr>
          <w:spacing w:val="38"/>
          <w:sz w:val="24"/>
          <w:szCs w:val="24"/>
          <w:lang w:val="ru-RU"/>
        </w:rPr>
        <w:t xml:space="preserve"> </w:t>
      </w:r>
      <w:r w:rsidRPr="00802747">
        <w:rPr>
          <w:sz w:val="24"/>
          <w:szCs w:val="24"/>
          <w:lang w:val="ru-RU"/>
        </w:rPr>
        <w:t>не</w:t>
      </w:r>
      <w:r w:rsidRPr="00802747">
        <w:rPr>
          <w:spacing w:val="35"/>
          <w:sz w:val="24"/>
          <w:szCs w:val="24"/>
          <w:lang w:val="ru-RU"/>
        </w:rPr>
        <w:t xml:space="preserve"> </w:t>
      </w:r>
      <w:r w:rsidRPr="00802747">
        <w:rPr>
          <w:spacing w:val="-1"/>
          <w:sz w:val="24"/>
          <w:szCs w:val="24"/>
          <w:lang w:val="ru-RU"/>
        </w:rPr>
        <w:t>поднял</w:t>
      </w:r>
      <w:r w:rsidRPr="00802747">
        <w:rPr>
          <w:spacing w:val="63"/>
          <w:sz w:val="24"/>
          <w:szCs w:val="24"/>
          <w:lang w:val="ru-RU"/>
        </w:rPr>
        <w:t xml:space="preserve"> </w:t>
      </w:r>
      <w:r w:rsidRPr="00802747">
        <w:rPr>
          <w:spacing w:val="-1"/>
          <w:sz w:val="24"/>
          <w:szCs w:val="24"/>
          <w:lang w:val="ru-RU"/>
        </w:rPr>
        <w:t>карточку.</w:t>
      </w:r>
      <w:r w:rsidRPr="00802747">
        <w:rPr>
          <w:spacing w:val="43"/>
          <w:sz w:val="24"/>
          <w:szCs w:val="24"/>
          <w:lang w:val="ru-RU"/>
        </w:rPr>
        <w:t xml:space="preserve"> </w:t>
      </w:r>
      <w:r w:rsidRPr="00802747">
        <w:rPr>
          <w:sz w:val="24"/>
          <w:szCs w:val="24"/>
          <w:lang w:val="ru-RU"/>
        </w:rPr>
        <w:t>В</w:t>
      </w:r>
      <w:r w:rsidRPr="00802747">
        <w:rPr>
          <w:spacing w:val="42"/>
          <w:sz w:val="24"/>
          <w:szCs w:val="24"/>
          <w:lang w:val="ru-RU"/>
        </w:rPr>
        <w:t xml:space="preserve"> </w:t>
      </w:r>
      <w:r w:rsidRPr="00802747">
        <w:rPr>
          <w:spacing w:val="-1"/>
          <w:sz w:val="24"/>
          <w:szCs w:val="24"/>
          <w:lang w:val="ru-RU"/>
        </w:rPr>
        <w:t>этом</w:t>
      </w:r>
      <w:r w:rsidRPr="00802747">
        <w:rPr>
          <w:spacing w:val="42"/>
          <w:sz w:val="24"/>
          <w:szCs w:val="24"/>
          <w:lang w:val="ru-RU"/>
        </w:rPr>
        <w:t xml:space="preserve"> </w:t>
      </w:r>
      <w:r w:rsidRPr="00802747">
        <w:rPr>
          <w:spacing w:val="-1"/>
          <w:sz w:val="24"/>
          <w:szCs w:val="24"/>
          <w:lang w:val="ru-RU"/>
        </w:rPr>
        <w:t>случае</w:t>
      </w:r>
      <w:r w:rsidRPr="00802747">
        <w:rPr>
          <w:spacing w:val="30"/>
          <w:sz w:val="24"/>
          <w:szCs w:val="24"/>
          <w:lang w:val="ru-RU"/>
        </w:rPr>
        <w:t xml:space="preserve"> </w:t>
      </w:r>
      <w:r w:rsidRPr="00802747">
        <w:rPr>
          <w:spacing w:val="-1"/>
          <w:sz w:val="24"/>
          <w:szCs w:val="24"/>
          <w:lang w:val="ru-RU"/>
        </w:rPr>
        <w:t>аукционист</w:t>
      </w:r>
      <w:r w:rsidRPr="00802747">
        <w:rPr>
          <w:spacing w:val="43"/>
          <w:sz w:val="24"/>
          <w:szCs w:val="24"/>
          <w:lang w:val="ru-RU"/>
        </w:rPr>
        <w:t xml:space="preserve"> </w:t>
      </w:r>
      <w:r w:rsidRPr="00802747">
        <w:rPr>
          <w:spacing w:val="-1"/>
          <w:sz w:val="24"/>
          <w:szCs w:val="24"/>
          <w:lang w:val="ru-RU"/>
        </w:rPr>
        <w:t>объявляет</w:t>
      </w:r>
      <w:r w:rsidRPr="00802747">
        <w:rPr>
          <w:spacing w:val="40"/>
          <w:sz w:val="24"/>
          <w:szCs w:val="24"/>
          <w:lang w:val="ru-RU"/>
        </w:rPr>
        <w:t xml:space="preserve"> </w:t>
      </w:r>
      <w:r w:rsidRPr="00802747">
        <w:rPr>
          <w:sz w:val="24"/>
          <w:szCs w:val="24"/>
          <w:lang w:val="ru-RU"/>
        </w:rPr>
        <w:t>об</w:t>
      </w:r>
      <w:r w:rsidRPr="00802747">
        <w:rPr>
          <w:spacing w:val="43"/>
          <w:sz w:val="24"/>
          <w:szCs w:val="24"/>
          <w:lang w:val="ru-RU"/>
        </w:rPr>
        <w:t xml:space="preserve"> </w:t>
      </w:r>
      <w:r w:rsidRPr="00802747">
        <w:rPr>
          <w:spacing w:val="-1"/>
          <w:sz w:val="24"/>
          <w:szCs w:val="24"/>
          <w:lang w:val="ru-RU"/>
        </w:rPr>
        <w:t>окончании</w:t>
      </w:r>
      <w:r w:rsidRPr="00802747">
        <w:rPr>
          <w:spacing w:val="42"/>
          <w:sz w:val="24"/>
          <w:szCs w:val="24"/>
          <w:lang w:val="ru-RU"/>
        </w:rPr>
        <w:t xml:space="preserve"> </w:t>
      </w:r>
      <w:r w:rsidRPr="00802747">
        <w:rPr>
          <w:spacing w:val="-1"/>
          <w:sz w:val="24"/>
          <w:szCs w:val="24"/>
          <w:lang w:val="ru-RU"/>
        </w:rPr>
        <w:t>проведения</w:t>
      </w:r>
      <w:r w:rsidRPr="00802747">
        <w:rPr>
          <w:spacing w:val="42"/>
          <w:sz w:val="24"/>
          <w:szCs w:val="24"/>
          <w:lang w:val="ru-RU"/>
        </w:rPr>
        <w:t xml:space="preserve"> </w:t>
      </w:r>
      <w:r w:rsidRPr="00802747">
        <w:rPr>
          <w:spacing w:val="-1"/>
          <w:sz w:val="24"/>
          <w:szCs w:val="24"/>
          <w:lang w:val="ru-RU"/>
        </w:rPr>
        <w:t>аукциона,</w:t>
      </w:r>
      <w:r w:rsidRPr="00802747">
        <w:rPr>
          <w:spacing w:val="43"/>
          <w:sz w:val="24"/>
          <w:szCs w:val="24"/>
          <w:lang w:val="ru-RU"/>
        </w:rPr>
        <w:t xml:space="preserve"> </w:t>
      </w:r>
      <w:r w:rsidRPr="00802747">
        <w:rPr>
          <w:spacing w:val="-1"/>
          <w:sz w:val="24"/>
          <w:szCs w:val="24"/>
          <w:lang w:val="ru-RU"/>
        </w:rPr>
        <w:t>последнее</w:t>
      </w:r>
      <w:r w:rsidRPr="00802747">
        <w:rPr>
          <w:spacing w:val="41"/>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предпоследнее</w:t>
      </w:r>
      <w:r w:rsidRPr="00802747">
        <w:rPr>
          <w:spacing w:val="10"/>
          <w:sz w:val="24"/>
          <w:szCs w:val="24"/>
          <w:lang w:val="ru-RU"/>
        </w:rPr>
        <w:t xml:space="preserve"> </w:t>
      </w:r>
      <w:r w:rsidRPr="00802747">
        <w:rPr>
          <w:spacing w:val="-1"/>
          <w:sz w:val="24"/>
          <w:szCs w:val="24"/>
          <w:lang w:val="ru-RU"/>
        </w:rPr>
        <w:t>предложение</w:t>
      </w:r>
      <w:r w:rsidRPr="00802747">
        <w:rPr>
          <w:spacing w:val="10"/>
          <w:sz w:val="24"/>
          <w:szCs w:val="24"/>
          <w:lang w:val="ru-RU"/>
        </w:rPr>
        <w:t xml:space="preserve"> </w:t>
      </w:r>
      <w:r w:rsidRPr="00802747">
        <w:rPr>
          <w:sz w:val="24"/>
          <w:szCs w:val="24"/>
          <w:lang w:val="ru-RU"/>
        </w:rPr>
        <w:t>о</w:t>
      </w:r>
      <w:r w:rsidRPr="00802747">
        <w:rPr>
          <w:spacing w:val="9"/>
          <w:sz w:val="24"/>
          <w:szCs w:val="24"/>
          <w:lang w:val="ru-RU"/>
        </w:rPr>
        <w:t xml:space="preserve"> </w:t>
      </w:r>
      <w:r w:rsidRPr="00802747">
        <w:rPr>
          <w:spacing w:val="-1"/>
          <w:sz w:val="24"/>
          <w:szCs w:val="24"/>
          <w:lang w:val="ru-RU"/>
        </w:rPr>
        <w:t>цене</w:t>
      </w:r>
      <w:r w:rsidRPr="00802747">
        <w:rPr>
          <w:spacing w:val="10"/>
          <w:sz w:val="24"/>
          <w:szCs w:val="24"/>
          <w:lang w:val="ru-RU"/>
        </w:rPr>
        <w:t xml:space="preserve"> </w:t>
      </w:r>
      <w:r w:rsidRPr="00802747">
        <w:rPr>
          <w:spacing w:val="-1"/>
          <w:sz w:val="24"/>
          <w:szCs w:val="24"/>
          <w:lang w:val="ru-RU"/>
        </w:rPr>
        <w:t>договора,</w:t>
      </w:r>
      <w:r w:rsidRPr="00802747">
        <w:rPr>
          <w:spacing w:val="10"/>
          <w:sz w:val="24"/>
          <w:szCs w:val="24"/>
          <w:lang w:val="ru-RU"/>
        </w:rPr>
        <w:t xml:space="preserve"> </w:t>
      </w:r>
      <w:r w:rsidRPr="00802747">
        <w:rPr>
          <w:spacing w:val="-1"/>
          <w:sz w:val="24"/>
          <w:szCs w:val="24"/>
          <w:lang w:val="ru-RU"/>
        </w:rPr>
        <w:t>номер</w:t>
      </w:r>
      <w:r w:rsidRPr="00802747">
        <w:rPr>
          <w:spacing w:val="9"/>
          <w:sz w:val="24"/>
          <w:szCs w:val="24"/>
          <w:lang w:val="ru-RU"/>
        </w:rPr>
        <w:t xml:space="preserve"> </w:t>
      </w:r>
      <w:r w:rsidRPr="00802747">
        <w:rPr>
          <w:spacing w:val="-1"/>
          <w:sz w:val="24"/>
          <w:szCs w:val="24"/>
          <w:lang w:val="ru-RU"/>
        </w:rPr>
        <w:t>карточки</w:t>
      </w:r>
      <w:r w:rsidRPr="00802747">
        <w:rPr>
          <w:spacing w:val="9"/>
          <w:sz w:val="24"/>
          <w:szCs w:val="24"/>
          <w:lang w:val="ru-RU"/>
        </w:rPr>
        <w:t xml:space="preserve"> </w:t>
      </w:r>
      <w:r w:rsidRPr="00802747">
        <w:rPr>
          <w:sz w:val="24"/>
          <w:szCs w:val="24"/>
          <w:lang w:val="ru-RU"/>
        </w:rPr>
        <w:t>и</w:t>
      </w:r>
      <w:r w:rsidRPr="00802747">
        <w:rPr>
          <w:spacing w:val="9"/>
          <w:sz w:val="24"/>
          <w:szCs w:val="24"/>
          <w:lang w:val="ru-RU"/>
        </w:rPr>
        <w:t xml:space="preserve"> </w:t>
      </w:r>
      <w:r w:rsidRPr="00802747">
        <w:rPr>
          <w:spacing w:val="-1"/>
          <w:sz w:val="24"/>
          <w:szCs w:val="24"/>
          <w:lang w:val="ru-RU"/>
        </w:rPr>
        <w:t>наименование</w:t>
      </w:r>
      <w:r w:rsidRPr="00802747">
        <w:rPr>
          <w:spacing w:val="10"/>
          <w:sz w:val="24"/>
          <w:szCs w:val="24"/>
          <w:lang w:val="ru-RU"/>
        </w:rPr>
        <w:t xml:space="preserve"> </w:t>
      </w:r>
      <w:r w:rsidRPr="00802747">
        <w:rPr>
          <w:spacing w:val="-1"/>
          <w:sz w:val="24"/>
          <w:szCs w:val="24"/>
          <w:lang w:val="ru-RU"/>
        </w:rPr>
        <w:t>победителя</w:t>
      </w:r>
      <w:r w:rsidRPr="00802747">
        <w:rPr>
          <w:spacing w:val="9"/>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участника</w:t>
      </w:r>
      <w:r w:rsidRPr="00802747">
        <w:rPr>
          <w:sz w:val="24"/>
          <w:szCs w:val="24"/>
          <w:lang w:val="ru-RU"/>
        </w:rPr>
        <w:t xml:space="preserve"> </w:t>
      </w:r>
      <w:r w:rsidRPr="00802747">
        <w:rPr>
          <w:spacing w:val="-1"/>
          <w:sz w:val="24"/>
          <w:szCs w:val="24"/>
          <w:lang w:val="ru-RU"/>
        </w:rPr>
        <w:t>аукциона,</w:t>
      </w:r>
      <w:r w:rsidRPr="00802747">
        <w:rPr>
          <w:sz w:val="24"/>
          <w:szCs w:val="24"/>
          <w:lang w:val="ru-RU"/>
        </w:rPr>
        <w:t xml:space="preserve"> </w:t>
      </w:r>
      <w:r w:rsidRPr="00802747">
        <w:rPr>
          <w:spacing w:val="-1"/>
          <w:sz w:val="24"/>
          <w:szCs w:val="24"/>
          <w:lang w:val="ru-RU"/>
        </w:rPr>
        <w:t>сделавшего</w:t>
      </w:r>
      <w:r w:rsidRPr="00802747">
        <w:rPr>
          <w:sz w:val="24"/>
          <w:szCs w:val="24"/>
          <w:lang w:val="ru-RU"/>
        </w:rPr>
        <w:t xml:space="preserve"> </w:t>
      </w:r>
      <w:r w:rsidRPr="00802747">
        <w:rPr>
          <w:spacing w:val="-1"/>
          <w:sz w:val="24"/>
          <w:szCs w:val="24"/>
          <w:lang w:val="ru-RU"/>
        </w:rPr>
        <w:t>предпоследнее</w:t>
      </w:r>
      <w:r w:rsidRPr="00802747">
        <w:rPr>
          <w:sz w:val="24"/>
          <w:szCs w:val="24"/>
          <w:lang w:val="ru-RU"/>
        </w:rPr>
        <w:t xml:space="preserve"> </w:t>
      </w:r>
      <w:r w:rsidRPr="00802747">
        <w:rPr>
          <w:spacing w:val="-1"/>
          <w:sz w:val="24"/>
          <w:szCs w:val="24"/>
          <w:lang w:val="ru-RU"/>
        </w:rPr>
        <w:t>предложение</w:t>
      </w:r>
      <w:r w:rsidRPr="00802747">
        <w:rPr>
          <w:sz w:val="24"/>
          <w:szCs w:val="24"/>
          <w:lang w:val="ru-RU"/>
        </w:rPr>
        <w:t xml:space="preserve"> о</w:t>
      </w:r>
      <w:r w:rsidRPr="00802747">
        <w:rPr>
          <w:spacing w:val="53"/>
          <w:sz w:val="24"/>
          <w:szCs w:val="24"/>
          <w:lang w:val="ru-RU"/>
        </w:rPr>
        <w:t xml:space="preserve"> </w:t>
      </w:r>
      <w:r w:rsidRPr="00802747">
        <w:rPr>
          <w:spacing w:val="-1"/>
          <w:sz w:val="24"/>
          <w:szCs w:val="24"/>
          <w:lang w:val="ru-RU"/>
        </w:rPr>
        <w:t>цене</w:t>
      </w:r>
      <w:r w:rsidRPr="00802747">
        <w:rPr>
          <w:spacing w:val="-2"/>
          <w:sz w:val="24"/>
          <w:szCs w:val="24"/>
          <w:lang w:val="ru-RU"/>
        </w:rPr>
        <w:t xml:space="preserve"> </w:t>
      </w:r>
      <w:r w:rsidRPr="00802747">
        <w:rPr>
          <w:spacing w:val="-1"/>
          <w:sz w:val="24"/>
          <w:szCs w:val="24"/>
          <w:lang w:val="ru-RU"/>
        </w:rPr>
        <w:t>договора.</w:t>
      </w:r>
    </w:p>
    <w:p w:rsidR="00802747"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Победителем</w:t>
      </w:r>
      <w:r w:rsidRPr="00802747">
        <w:rPr>
          <w:spacing w:val="25"/>
          <w:sz w:val="24"/>
          <w:szCs w:val="24"/>
          <w:lang w:val="ru-RU"/>
        </w:rPr>
        <w:t xml:space="preserve"> </w:t>
      </w:r>
      <w:r w:rsidRPr="00802747">
        <w:rPr>
          <w:spacing w:val="-1"/>
          <w:sz w:val="24"/>
          <w:szCs w:val="24"/>
          <w:lang w:val="ru-RU"/>
        </w:rPr>
        <w:t>аукциона</w:t>
      </w:r>
      <w:r w:rsidRPr="00802747">
        <w:rPr>
          <w:spacing w:val="26"/>
          <w:sz w:val="24"/>
          <w:szCs w:val="24"/>
          <w:lang w:val="ru-RU"/>
        </w:rPr>
        <w:t xml:space="preserve"> </w:t>
      </w:r>
      <w:r w:rsidRPr="00802747">
        <w:rPr>
          <w:spacing w:val="-1"/>
          <w:sz w:val="24"/>
          <w:szCs w:val="24"/>
          <w:lang w:val="ru-RU"/>
        </w:rPr>
        <w:t>признается</w:t>
      </w:r>
      <w:r w:rsidRPr="00802747">
        <w:rPr>
          <w:spacing w:val="25"/>
          <w:sz w:val="24"/>
          <w:szCs w:val="24"/>
          <w:lang w:val="ru-RU"/>
        </w:rPr>
        <w:t xml:space="preserve"> </w:t>
      </w:r>
      <w:r w:rsidRPr="00802747">
        <w:rPr>
          <w:spacing w:val="-1"/>
          <w:sz w:val="24"/>
          <w:szCs w:val="24"/>
          <w:lang w:val="ru-RU"/>
        </w:rPr>
        <w:t>лицо,</w:t>
      </w:r>
      <w:r w:rsidRPr="00802747">
        <w:rPr>
          <w:spacing w:val="26"/>
          <w:sz w:val="24"/>
          <w:szCs w:val="24"/>
          <w:lang w:val="ru-RU"/>
        </w:rPr>
        <w:t xml:space="preserve"> </w:t>
      </w:r>
      <w:r w:rsidRPr="00802747">
        <w:rPr>
          <w:spacing w:val="-1"/>
          <w:sz w:val="24"/>
          <w:szCs w:val="24"/>
          <w:lang w:val="ru-RU"/>
        </w:rPr>
        <w:t>предложившее</w:t>
      </w:r>
      <w:r w:rsidRPr="00802747">
        <w:rPr>
          <w:spacing w:val="26"/>
          <w:sz w:val="24"/>
          <w:szCs w:val="24"/>
          <w:lang w:val="ru-RU"/>
        </w:rPr>
        <w:t xml:space="preserve"> </w:t>
      </w:r>
      <w:r w:rsidRPr="00802747">
        <w:rPr>
          <w:spacing w:val="-1"/>
          <w:sz w:val="24"/>
          <w:szCs w:val="24"/>
          <w:lang w:val="ru-RU"/>
        </w:rPr>
        <w:t>наиболее</w:t>
      </w:r>
      <w:r w:rsidRPr="00802747">
        <w:rPr>
          <w:spacing w:val="26"/>
          <w:sz w:val="24"/>
          <w:szCs w:val="24"/>
          <w:lang w:val="ru-RU"/>
        </w:rPr>
        <w:t xml:space="preserve"> </w:t>
      </w:r>
      <w:r w:rsidRPr="00802747">
        <w:rPr>
          <w:spacing w:val="-2"/>
          <w:sz w:val="24"/>
          <w:szCs w:val="24"/>
          <w:lang w:val="ru-RU"/>
        </w:rPr>
        <w:t>высокую</w:t>
      </w:r>
      <w:r w:rsidRPr="00802747">
        <w:rPr>
          <w:spacing w:val="26"/>
          <w:sz w:val="24"/>
          <w:szCs w:val="24"/>
          <w:lang w:val="ru-RU"/>
        </w:rPr>
        <w:t xml:space="preserve"> </w:t>
      </w:r>
      <w:r w:rsidRPr="00802747">
        <w:rPr>
          <w:spacing w:val="-1"/>
          <w:sz w:val="24"/>
          <w:szCs w:val="24"/>
          <w:lang w:val="ru-RU"/>
        </w:rPr>
        <w:t>цену</w:t>
      </w:r>
      <w:r w:rsidRPr="00802747">
        <w:rPr>
          <w:spacing w:val="24"/>
          <w:sz w:val="24"/>
          <w:szCs w:val="24"/>
          <w:lang w:val="ru-RU"/>
        </w:rPr>
        <w:t xml:space="preserve"> </w:t>
      </w:r>
      <w:r w:rsidR="00E82D64">
        <w:rPr>
          <w:spacing w:val="-1"/>
          <w:sz w:val="24"/>
          <w:szCs w:val="24"/>
          <w:lang w:val="ru-RU"/>
        </w:rPr>
        <w:t>договора</w:t>
      </w:r>
      <w:r w:rsidRPr="00802747">
        <w:rPr>
          <w:spacing w:val="-1"/>
          <w:sz w:val="24"/>
          <w:szCs w:val="24"/>
          <w:lang w:val="ru-RU"/>
        </w:rPr>
        <w:t>.</w:t>
      </w:r>
    </w:p>
    <w:p w:rsidR="00A649B5"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случае,</w:t>
      </w:r>
      <w:r w:rsidRPr="00802747">
        <w:rPr>
          <w:spacing w:val="31"/>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аукционе</w:t>
      </w:r>
      <w:r w:rsidRPr="00802747">
        <w:rPr>
          <w:spacing w:val="31"/>
          <w:sz w:val="24"/>
          <w:szCs w:val="24"/>
          <w:lang w:val="ru-RU"/>
        </w:rPr>
        <w:t xml:space="preserve"> </w:t>
      </w:r>
      <w:r w:rsidRPr="00802747">
        <w:rPr>
          <w:spacing w:val="-1"/>
          <w:sz w:val="24"/>
          <w:szCs w:val="24"/>
          <w:lang w:val="ru-RU"/>
        </w:rPr>
        <w:t>участвовал</w:t>
      </w:r>
      <w:r w:rsidRPr="00802747">
        <w:rPr>
          <w:spacing w:val="31"/>
          <w:sz w:val="24"/>
          <w:szCs w:val="24"/>
          <w:lang w:val="ru-RU"/>
        </w:rPr>
        <w:t xml:space="preserve"> </w:t>
      </w:r>
      <w:r w:rsidRPr="00802747">
        <w:rPr>
          <w:sz w:val="24"/>
          <w:szCs w:val="24"/>
          <w:lang w:val="ru-RU"/>
        </w:rPr>
        <w:t>один</w:t>
      </w:r>
      <w:r w:rsidRPr="00802747">
        <w:rPr>
          <w:spacing w:val="30"/>
          <w:sz w:val="24"/>
          <w:szCs w:val="24"/>
          <w:lang w:val="ru-RU"/>
        </w:rPr>
        <w:t xml:space="preserve"> </w:t>
      </w:r>
      <w:r w:rsidRPr="00802747">
        <w:rPr>
          <w:spacing w:val="-1"/>
          <w:sz w:val="24"/>
          <w:szCs w:val="24"/>
          <w:lang w:val="ru-RU"/>
        </w:rPr>
        <w:t>участник,</w:t>
      </w:r>
      <w:r w:rsidRPr="00802747">
        <w:rPr>
          <w:spacing w:val="31"/>
          <w:sz w:val="24"/>
          <w:szCs w:val="24"/>
          <w:lang w:val="ru-RU"/>
        </w:rPr>
        <w:t xml:space="preserve"> </w:t>
      </w:r>
      <w:r w:rsidRPr="00802747">
        <w:rPr>
          <w:sz w:val="24"/>
          <w:szCs w:val="24"/>
          <w:lang w:val="ru-RU"/>
        </w:rPr>
        <w:t>или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z w:val="24"/>
          <w:szCs w:val="24"/>
          <w:lang w:val="ru-RU"/>
        </w:rPr>
        <w:t>случае,</w:t>
      </w:r>
      <w:r w:rsidRPr="00802747">
        <w:rPr>
          <w:spacing w:val="7"/>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связи</w:t>
      </w:r>
      <w:r w:rsidRPr="00802747">
        <w:rPr>
          <w:spacing w:val="32"/>
          <w:sz w:val="24"/>
          <w:szCs w:val="24"/>
          <w:lang w:val="ru-RU"/>
        </w:rPr>
        <w:t xml:space="preserve"> </w:t>
      </w:r>
      <w:r w:rsidRPr="00802747">
        <w:rPr>
          <w:sz w:val="24"/>
          <w:szCs w:val="24"/>
          <w:lang w:val="ru-RU"/>
        </w:rPr>
        <w:t>с</w:t>
      </w:r>
      <w:r w:rsidRPr="00802747">
        <w:rPr>
          <w:spacing w:val="31"/>
          <w:sz w:val="24"/>
          <w:szCs w:val="24"/>
          <w:lang w:val="ru-RU"/>
        </w:rPr>
        <w:t xml:space="preserve"> </w:t>
      </w:r>
      <w:r w:rsidRPr="00802747">
        <w:rPr>
          <w:spacing w:val="-1"/>
          <w:sz w:val="24"/>
          <w:szCs w:val="24"/>
          <w:lang w:val="ru-RU"/>
        </w:rPr>
        <w:t>открытием</w:t>
      </w:r>
      <w:r w:rsidRPr="00802747">
        <w:rPr>
          <w:spacing w:val="51"/>
          <w:sz w:val="24"/>
          <w:szCs w:val="24"/>
          <w:lang w:val="ru-RU"/>
        </w:rPr>
        <w:t xml:space="preserve"> </w:t>
      </w:r>
      <w:r w:rsidRPr="00802747">
        <w:rPr>
          <w:spacing w:val="-1"/>
          <w:sz w:val="24"/>
          <w:szCs w:val="24"/>
          <w:lang w:val="ru-RU"/>
        </w:rPr>
        <w:t>предложений</w:t>
      </w:r>
      <w:r w:rsidRPr="00802747">
        <w:rPr>
          <w:spacing w:val="54"/>
          <w:sz w:val="24"/>
          <w:szCs w:val="24"/>
          <w:lang w:val="ru-RU"/>
        </w:rPr>
        <w:t xml:space="preserve"> </w:t>
      </w:r>
      <w:r w:rsidRPr="00802747">
        <w:rPr>
          <w:sz w:val="24"/>
          <w:szCs w:val="24"/>
          <w:lang w:val="ru-RU"/>
        </w:rPr>
        <w:t xml:space="preserve">о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предусматривающих</w:t>
      </w:r>
      <w:r w:rsidRPr="00802747">
        <w:rPr>
          <w:sz w:val="24"/>
          <w:szCs w:val="24"/>
          <w:lang w:val="ru-RU"/>
        </w:rPr>
        <w:t xml:space="preserve"> </w:t>
      </w:r>
      <w:r w:rsidRPr="00802747">
        <w:rPr>
          <w:spacing w:val="-1"/>
          <w:sz w:val="24"/>
          <w:szCs w:val="24"/>
          <w:lang w:val="ru-RU"/>
        </w:rPr>
        <w:t>более</w:t>
      </w:r>
      <w:r w:rsidRPr="00802747">
        <w:rPr>
          <w:sz w:val="24"/>
          <w:szCs w:val="24"/>
          <w:lang w:val="ru-RU"/>
        </w:rPr>
        <w:t xml:space="preserve"> </w:t>
      </w:r>
      <w:r w:rsidRPr="00802747">
        <w:rPr>
          <w:spacing w:val="-2"/>
          <w:sz w:val="24"/>
          <w:szCs w:val="24"/>
          <w:lang w:val="ru-RU"/>
        </w:rPr>
        <w:t>высокую</w:t>
      </w:r>
      <w:r w:rsidRPr="00802747">
        <w:rPr>
          <w:sz w:val="24"/>
          <w:szCs w:val="24"/>
          <w:lang w:val="ru-RU"/>
        </w:rPr>
        <w:t xml:space="preserve"> </w:t>
      </w:r>
      <w:r w:rsidRPr="00802747">
        <w:rPr>
          <w:spacing w:val="-1"/>
          <w:sz w:val="24"/>
          <w:szCs w:val="24"/>
          <w:lang w:val="ru-RU"/>
        </w:rPr>
        <w:t>цену</w:t>
      </w:r>
      <w:r w:rsidRPr="00802747">
        <w:rPr>
          <w:spacing w:val="52"/>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чем</w:t>
      </w:r>
      <w:r w:rsidRPr="00802747">
        <w:rPr>
          <w:sz w:val="24"/>
          <w:szCs w:val="24"/>
          <w:lang w:val="ru-RU"/>
        </w:rPr>
        <w:t xml:space="preserve"> </w:t>
      </w:r>
      <w:r w:rsidRPr="00802747">
        <w:rPr>
          <w:spacing w:val="-1"/>
          <w:sz w:val="24"/>
          <w:szCs w:val="24"/>
          <w:lang w:val="ru-RU"/>
        </w:rPr>
        <w:t>начальная</w:t>
      </w:r>
      <w:r w:rsidRPr="00802747">
        <w:rPr>
          <w:spacing w:val="103"/>
          <w:sz w:val="24"/>
          <w:szCs w:val="24"/>
          <w:lang w:val="ru-RU"/>
        </w:rPr>
        <w:t xml:space="preserve"> </w:t>
      </w:r>
      <w:r w:rsidRPr="00802747">
        <w:rPr>
          <w:spacing w:val="-1"/>
          <w:sz w:val="24"/>
          <w:szCs w:val="24"/>
          <w:lang w:val="ru-RU"/>
        </w:rPr>
        <w:t>(минимальная)</w:t>
      </w:r>
      <w:r w:rsidRPr="00802747">
        <w:rPr>
          <w:spacing w:val="29"/>
          <w:sz w:val="24"/>
          <w:szCs w:val="24"/>
          <w:lang w:val="ru-RU"/>
        </w:rPr>
        <w:t xml:space="preserve"> </w:t>
      </w:r>
      <w:r w:rsidRPr="00802747">
        <w:rPr>
          <w:spacing w:val="-1"/>
          <w:sz w:val="24"/>
          <w:szCs w:val="24"/>
          <w:lang w:val="ru-RU"/>
        </w:rPr>
        <w:t>цена</w:t>
      </w:r>
      <w:r w:rsidRPr="00802747">
        <w:rPr>
          <w:spacing w:val="26"/>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pacing w:val="-2"/>
          <w:sz w:val="24"/>
          <w:szCs w:val="24"/>
          <w:lang w:val="ru-RU"/>
        </w:rPr>
        <w:t>«Шаг</w:t>
      </w:r>
      <w:r w:rsidRPr="00802747">
        <w:rPr>
          <w:spacing w:val="26"/>
          <w:sz w:val="24"/>
          <w:szCs w:val="24"/>
          <w:lang w:val="ru-RU"/>
        </w:rPr>
        <w:t xml:space="preserve"> </w:t>
      </w:r>
      <w:r w:rsidRPr="00802747">
        <w:rPr>
          <w:spacing w:val="-1"/>
          <w:sz w:val="24"/>
          <w:szCs w:val="24"/>
          <w:lang w:val="ru-RU"/>
        </w:rPr>
        <w:t>аукциона»</w:t>
      </w:r>
      <w:r w:rsidRPr="00802747">
        <w:rPr>
          <w:spacing w:val="23"/>
          <w:sz w:val="24"/>
          <w:szCs w:val="24"/>
          <w:lang w:val="ru-RU"/>
        </w:rPr>
        <w:t xml:space="preserve"> </w:t>
      </w:r>
      <w:r w:rsidRPr="00802747">
        <w:rPr>
          <w:spacing w:val="-1"/>
          <w:sz w:val="24"/>
          <w:szCs w:val="24"/>
          <w:lang w:val="ru-RU"/>
        </w:rPr>
        <w:t>снижен</w:t>
      </w:r>
      <w:r w:rsidRPr="00802747">
        <w:rPr>
          <w:spacing w:val="28"/>
          <w:sz w:val="24"/>
          <w:szCs w:val="24"/>
          <w:lang w:val="ru-RU"/>
        </w:rPr>
        <w:t xml:space="preserve"> </w:t>
      </w:r>
      <w:r w:rsidRPr="00802747">
        <w:rPr>
          <w:sz w:val="24"/>
          <w:szCs w:val="24"/>
          <w:lang w:val="ru-RU"/>
        </w:rPr>
        <w:t>в</w:t>
      </w:r>
      <w:r w:rsidRPr="00802747">
        <w:rPr>
          <w:spacing w:val="25"/>
          <w:sz w:val="24"/>
          <w:szCs w:val="24"/>
          <w:lang w:val="ru-RU"/>
        </w:rPr>
        <w:t xml:space="preserve"> </w:t>
      </w:r>
      <w:r w:rsidRPr="00802747">
        <w:rPr>
          <w:spacing w:val="-1"/>
          <w:sz w:val="24"/>
          <w:szCs w:val="24"/>
          <w:lang w:val="ru-RU"/>
        </w:rPr>
        <w:t>соответствии</w:t>
      </w:r>
      <w:r w:rsidRPr="00802747">
        <w:rPr>
          <w:spacing w:val="27"/>
          <w:sz w:val="24"/>
          <w:szCs w:val="24"/>
          <w:lang w:val="ru-RU"/>
        </w:rPr>
        <w:t xml:space="preserve"> </w:t>
      </w:r>
      <w:r w:rsidRPr="00802747">
        <w:rPr>
          <w:sz w:val="24"/>
          <w:szCs w:val="24"/>
          <w:lang w:val="ru-RU"/>
        </w:rPr>
        <w:t>с</w:t>
      </w:r>
      <w:r w:rsidRPr="00802747">
        <w:rPr>
          <w:spacing w:val="29"/>
          <w:sz w:val="24"/>
          <w:szCs w:val="24"/>
          <w:lang w:val="ru-RU"/>
        </w:rPr>
        <w:t xml:space="preserve"> </w:t>
      </w:r>
      <w:r w:rsidRPr="00802747">
        <w:rPr>
          <w:spacing w:val="-1"/>
          <w:sz w:val="24"/>
          <w:szCs w:val="24"/>
          <w:lang w:val="ru-RU"/>
        </w:rPr>
        <w:lastRenderedPageBreak/>
        <w:t>п.</w:t>
      </w:r>
      <w:r w:rsidR="003238F7">
        <w:rPr>
          <w:spacing w:val="-1"/>
          <w:sz w:val="24"/>
          <w:szCs w:val="24"/>
          <w:lang w:val="ru-RU"/>
        </w:rPr>
        <w:t>3</w:t>
      </w:r>
      <w:r w:rsidRPr="00802747">
        <w:rPr>
          <w:spacing w:val="-1"/>
          <w:sz w:val="24"/>
          <w:szCs w:val="24"/>
          <w:lang w:val="ru-RU"/>
        </w:rPr>
        <w:t>.3.</w:t>
      </w:r>
      <w:r w:rsidR="003238F7">
        <w:rPr>
          <w:spacing w:val="-1"/>
          <w:sz w:val="24"/>
          <w:szCs w:val="24"/>
          <w:lang w:val="ru-RU"/>
        </w:rPr>
        <w:t>4</w:t>
      </w:r>
      <w:r w:rsidRPr="00802747">
        <w:rPr>
          <w:spacing w:val="-1"/>
          <w:sz w:val="24"/>
          <w:szCs w:val="24"/>
          <w:lang w:val="ru-RU"/>
        </w:rPr>
        <w:t>.</w:t>
      </w:r>
      <w:r w:rsidRPr="00802747">
        <w:rPr>
          <w:spacing w:val="28"/>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49"/>
          <w:sz w:val="24"/>
          <w:szCs w:val="24"/>
          <w:lang w:val="ru-RU"/>
        </w:rPr>
        <w:t xml:space="preserve"> </w:t>
      </w:r>
      <w:r w:rsidRPr="00802747">
        <w:rPr>
          <w:sz w:val="24"/>
          <w:szCs w:val="24"/>
          <w:lang w:val="ru-RU"/>
        </w:rPr>
        <w:t>до</w:t>
      </w:r>
      <w:r w:rsidRPr="00802747">
        <w:rPr>
          <w:spacing w:val="50"/>
          <w:sz w:val="24"/>
          <w:szCs w:val="24"/>
          <w:lang w:val="ru-RU"/>
        </w:rPr>
        <w:t xml:space="preserve"> </w:t>
      </w:r>
      <w:r w:rsidRPr="00802747">
        <w:rPr>
          <w:spacing w:val="-1"/>
          <w:sz w:val="24"/>
          <w:szCs w:val="24"/>
          <w:lang w:val="ru-RU"/>
        </w:rPr>
        <w:t>минимального</w:t>
      </w:r>
      <w:r w:rsidRPr="00802747">
        <w:rPr>
          <w:spacing w:val="50"/>
          <w:sz w:val="24"/>
          <w:szCs w:val="24"/>
          <w:lang w:val="ru-RU"/>
        </w:rPr>
        <w:t xml:space="preserve"> </w:t>
      </w:r>
      <w:r w:rsidRPr="00802747">
        <w:rPr>
          <w:spacing w:val="-1"/>
          <w:sz w:val="24"/>
          <w:szCs w:val="24"/>
          <w:lang w:val="ru-RU"/>
        </w:rPr>
        <w:t>размера</w:t>
      </w:r>
      <w:r w:rsidRPr="00802747">
        <w:rPr>
          <w:spacing w:val="50"/>
          <w:sz w:val="24"/>
          <w:szCs w:val="24"/>
          <w:lang w:val="ru-RU"/>
        </w:rPr>
        <w:t xml:space="preserve"> </w:t>
      </w:r>
      <w:r w:rsidRPr="00802747">
        <w:rPr>
          <w:sz w:val="24"/>
          <w:szCs w:val="24"/>
          <w:lang w:val="ru-RU"/>
        </w:rPr>
        <w:t>и</w:t>
      </w:r>
      <w:r w:rsidRPr="00802747">
        <w:rPr>
          <w:spacing w:val="50"/>
          <w:sz w:val="24"/>
          <w:szCs w:val="24"/>
          <w:lang w:val="ru-RU"/>
        </w:rPr>
        <w:t xml:space="preserve"> </w:t>
      </w:r>
      <w:r w:rsidRPr="00802747">
        <w:rPr>
          <w:spacing w:val="-1"/>
          <w:sz w:val="24"/>
          <w:szCs w:val="24"/>
          <w:lang w:val="ru-RU"/>
        </w:rPr>
        <w:t>после</w:t>
      </w:r>
      <w:r w:rsidRPr="00802747">
        <w:rPr>
          <w:spacing w:val="50"/>
          <w:sz w:val="24"/>
          <w:szCs w:val="24"/>
          <w:lang w:val="ru-RU"/>
        </w:rPr>
        <w:t xml:space="preserve"> </w:t>
      </w:r>
      <w:r w:rsidRPr="00802747">
        <w:rPr>
          <w:spacing w:val="-1"/>
          <w:sz w:val="24"/>
          <w:szCs w:val="24"/>
          <w:lang w:val="ru-RU"/>
        </w:rPr>
        <w:t>троекратного</w:t>
      </w:r>
      <w:r w:rsidRPr="00802747">
        <w:rPr>
          <w:spacing w:val="50"/>
          <w:sz w:val="24"/>
          <w:szCs w:val="24"/>
          <w:lang w:val="ru-RU"/>
        </w:rPr>
        <w:t xml:space="preserve"> </w:t>
      </w:r>
      <w:r w:rsidRPr="00802747">
        <w:rPr>
          <w:spacing w:val="-1"/>
          <w:sz w:val="24"/>
          <w:szCs w:val="24"/>
          <w:lang w:val="ru-RU"/>
        </w:rPr>
        <w:t>объявления</w:t>
      </w:r>
      <w:r w:rsidRPr="00802747">
        <w:rPr>
          <w:spacing w:val="49"/>
          <w:sz w:val="24"/>
          <w:szCs w:val="24"/>
          <w:lang w:val="ru-RU"/>
        </w:rPr>
        <w:t xml:space="preserve"> </w:t>
      </w:r>
      <w:r w:rsidRPr="00802747">
        <w:rPr>
          <w:spacing w:val="-1"/>
          <w:sz w:val="24"/>
          <w:szCs w:val="24"/>
          <w:lang w:val="ru-RU"/>
        </w:rPr>
        <w:t>предложения</w:t>
      </w:r>
      <w:r w:rsidRPr="00802747">
        <w:rPr>
          <w:spacing w:val="49"/>
          <w:sz w:val="24"/>
          <w:szCs w:val="24"/>
          <w:lang w:val="ru-RU"/>
        </w:rPr>
        <w:t xml:space="preserve"> </w:t>
      </w:r>
      <w:r w:rsidRPr="00802747">
        <w:rPr>
          <w:sz w:val="24"/>
          <w:szCs w:val="24"/>
          <w:lang w:val="ru-RU"/>
        </w:rPr>
        <w:t>о</w:t>
      </w:r>
      <w:r w:rsidRPr="00802747">
        <w:rPr>
          <w:spacing w:val="50"/>
          <w:sz w:val="24"/>
          <w:szCs w:val="24"/>
          <w:lang w:val="ru-RU"/>
        </w:rPr>
        <w:t xml:space="preserve"> </w:t>
      </w:r>
      <w:r w:rsidRPr="00802747">
        <w:rPr>
          <w:spacing w:val="-1"/>
          <w:sz w:val="24"/>
          <w:szCs w:val="24"/>
          <w:lang w:val="ru-RU"/>
        </w:rPr>
        <w:t>начальной</w:t>
      </w:r>
      <w:r w:rsidRPr="00802747">
        <w:rPr>
          <w:spacing w:val="87"/>
          <w:sz w:val="24"/>
          <w:szCs w:val="24"/>
          <w:lang w:val="ru-RU"/>
        </w:rPr>
        <w:t xml:space="preserve"> </w:t>
      </w:r>
      <w:r w:rsidRPr="00802747">
        <w:rPr>
          <w:spacing w:val="-1"/>
          <w:sz w:val="24"/>
          <w:szCs w:val="24"/>
          <w:lang w:val="ru-RU"/>
        </w:rPr>
        <w:t>(минимальной)</w:t>
      </w:r>
      <w:r w:rsidRPr="00802747">
        <w:rPr>
          <w:spacing w:val="29"/>
          <w:sz w:val="24"/>
          <w:szCs w:val="24"/>
          <w:lang w:val="ru-RU"/>
        </w:rPr>
        <w:t xml:space="preserve"> </w:t>
      </w:r>
      <w:r w:rsidRPr="00802747">
        <w:rPr>
          <w:spacing w:val="-1"/>
          <w:sz w:val="24"/>
          <w:szCs w:val="24"/>
          <w:lang w:val="ru-RU"/>
        </w:rPr>
        <w:t>цене</w:t>
      </w:r>
      <w:r w:rsidRPr="00802747">
        <w:rPr>
          <w:spacing w:val="29"/>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z w:val="24"/>
          <w:szCs w:val="24"/>
          <w:lang w:val="ru-RU"/>
        </w:rPr>
        <w:t>не</w:t>
      </w:r>
      <w:r w:rsidRPr="00802747">
        <w:rPr>
          <w:spacing w:val="28"/>
          <w:sz w:val="24"/>
          <w:szCs w:val="24"/>
          <w:lang w:val="ru-RU"/>
        </w:rPr>
        <w:t xml:space="preserve"> </w:t>
      </w:r>
      <w:r w:rsidRPr="00802747">
        <w:rPr>
          <w:spacing w:val="-2"/>
          <w:sz w:val="24"/>
          <w:szCs w:val="24"/>
          <w:lang w:val="ru-RU"/>
        </w:rPr>
        <w:t>поступило</w:t>
      </w:r>
      <w:r w:rsidRPr="00802747">
        <w:rPr>
          <w:spacing w:val="28"/>
          <w:sz w:val="24"/>
          <w:szCs w:val="24"/>
          <w:lang w:val="ru-RU"/>
        </w:rPr>
        <w:t xml:space="preserve"> </w:t>
      </w:r>
      <w:r w:rsidRPr="00802747">
        <w:rPr>
          <w:sz w:val="24"/>
          <w:szCs w:val="24"/>
          <w:lang w:val="ru-RU"/>
        </w:rPr>
        <w:t>ни</w:t>
      </w:r>
      <w:r w:rsidRPr="00802747">
        <w:rPr>
          <w:spacing w:val="27"/>
          <w:sz w:val="24"/>
          <w:szCs w:val="24"/>
          <w:lang w:val="ru-RU"/>
        </w:rPr>
        <w:t xml:space="preserve"> </w:t>
      </w:r>
      <w:r w:rsidRPr="00802747">
        <w:rPr>
          <w:sz w:val="24"/>
          <w:szCs w:val="24"/>
          <w:lang w:val="ru-RU"/>
        </w:rPr>
        <w:t>одного</w:t>
      </w:r>
      <w:r w:rsidRPr="00802747">
        <w:rPr>
          <w:spacing w:val="29"/>
          <w:sz w:val="24"/>
          <w:szCs w:val="24"/>
          <w:lang w:val="ru-RU"/>
        </w:rPr>
        <w:t xml:space="preserve"> </w:t>
      </w:r>
      <w:r w:rsidRPr="00802747">
        <w:rPr>
          <w:spacing w:val="-1"/>
          <w:sz w:val="24"/>
          <w:szCs w:val="24"/>
          <w:lang w:val="ru-RU"/>
        </w:rPr>
        <w:t>предложения</w:t>
      </w:r>
      <w:r w:rsidRPr="00802747">
        <w:rPr>
          <w:spacing w:val="28"/>
          <w:sz w:val="24"/>
          <w:szCs w:val="24"/>
          <w:lang w:val="ru-RU"/>
        </w:rPr>
        <w:t xml:space="preserve"> </w:t>
      </w:r>
      <w:r w:rsidRPr="00802747">
        <w:rPr>
          <w:sz w:val="24"/>
          <w:szCs w:val="24"/>
          <w:lang w:val="ru-RU"/>
        </w:rPr>
        <w:t>о</w:t>
      </w:r>
      <w:r w:rsidRPr="00802747">
        <w:rPr>
          <w:spacing w:val="28"/>
          <w:sz w:val="24"/>
          <w:szCs w:val="24"/>
          <w:lang w:val="ru-RU"/>
        </w:rPr>
        <w:t xml:space="preserve"> </w:t>
      </w:r>
      <w:r w:rsidRPr="00802747">
        <w:rPr>
          <w:spacing w:val="-1"/>
          <w:sz w:val="24"/>
          <w:szCs w:val="24"/>
          <w:lang w:val="ru-RU"/>
        </w:rPr>
        <w:t>цене</w:t>
      </w:r>
      <w:r w:rsidRPr="00802747">
        <w:rPr>
          <w:spacing w:val="26"/>
          <w:sz w:val="24"/>
          <w:szCs w:val="24"/>
          <w:lang w:val="ru-RU"/>
        </w:rPr>
        <w:t xml:space="preserve"> </w:t>
      </w:r>
      <w:r w:rsidRPr="00802747">
        <w:rPr>
          <w:spacing w:val="-1"/>
          <w:sz w:val="24"/>
          <w:szCs w:val="24"/>
          <w:lang w:val="ru-RU"/>
        </w:rPr>
        <w:t>договора,</w:t>
      </w:r>
      <w:r w:rsidRPr="00802747">
        <w:rPr>
          <w:spacing w:val="26"/>
          <w:sz w:val="24"/>
          <w:szCs w:val="24"/>
          <w:lang w:val="ru-RU"/>
        </w:rPr>
        <w:t xml:space="preserve"> </w:t>
      </w:r>
      <w:r w:rsidRPr="00802747">
        <w:rPr>
          <w:sz w:val="24"/>
          <w:szCs w:val="24"/>
          <w:lang w:val="ru-RU"/>
        </w:rPr>
        <w:t>которое</w:t>
      </w:r>
      <w:r w:rsidRPr="00802747">
        <w:rPr>
          <w:spacing w:val="67"/>
          <w:sz w:val="24"/>
          <w:szCs w:val="24"/>
          <w:lang w:val="ru-RU"/>
        </w:rPr>
        <w:t xml:space="preserve"> </w:t>
      </w:r>
      <w:r w:rsidRPr="00802747">
        <w:rPr>
          <w:spacing w:val="-1"/>
          <w:sz w:val="24"/>
          <w:szCs w:val="24"/>
          <w:lang w:val="ru-RU"/>
        </w:rPr>
        <w:t>предусматривало</w:t>
      </w:r>
      <w:r w:rsidRPr="00802747">
        <w:rPr>
          <w:spacing w:val="46"/>
          <w:sz w:val="24"/>
          <w:szCs w:val="24"/>
          <w:lang w:val="ru-RU"/>
        </w:rPr>
        <w:t xml:space="preserve"> </w:t>
      </w:r>
      <w:r w:rsidRPr="00802747">
        <w:rPr>
          <w:sz w:val="24"/>
          <w:szCs w:val="24"/>
          <w:lang w:val="ru-RU"/>
        </w:rPr>
        <w:t>бы</w:t>
      </w:r>
      <w:r w:rsidRPr="00802747">
        <w:rPr>
          <w:spacing w:val="46"/>
          <w:sz w:val="24"/>
          <w:szCs w:val="24"/>
          <w:lang w:val="ru-RU"/>
        </w:rPr>
        <w:t xml:space="preserve"> </w:t>
      </w:r>
      <w:r w:rsidRPr="00802747">
        <w:rPr>
          <w:spacing w:val="-1"/>
          <w:sz w:val="24"/>
          <w:szCs w:val="24"/>
          <w:lang w:val="ru-RU"/>
        </w:rPr>
        <w:t>более</w:t>
      </w:r>
      <w:r w:rsidRPr="00802747">
        <w:rPr>
          <w:spacing w:val="46"/>
          <w:sz w:val="24"/>
          <w:szCs w:val="24"/>
          <w:lang w:val="ru-RU"/>
        </w:rPr>
        <w:t xml:space="preserve"> </w:t>
      </w:r>
      <w:r w:rsidRPr="00802747">
        <w:rPr>
          <w:spacing w:val="-1"/>
          <w:sz w:val="24"/>
          <w:szCs w:val="24"/>
          <w:lang w:val="ru-RU"/>
        </w:rPr>
        <w:t>высокую</w:t>
      </w:r>
      <w:r w:rsidRPr="00802747">
        <w:rPr>
          <w:spacing w:val="46"/>
          <w:sz w:val="24"/>
          <w:szCs w:val="24"/>
          <w:lang w:val="ru-RU"/>
        </w:rPr>
        <w:t xml:space="preserve"> </w:t>
      </w:r>
      <w:r w:rsidRPr="00802747">
        <w:rPr>
          <w:spacing w:val="-1"/>
          <w:sz w:val="24"/>
          <w:szCs w:val="24"/>
          <w:lang w:val="ru-RU"/>
        </w:rPr>
        <w:t>цену</w:t>
      </w:r>
      <w:r w:rsidRPr="00802747">
        <w:rPr>
          <w:spacing w:val="43"/>
          <w:sz w:val="24"/>
          <w:szCs w:val="24"/>
          <w:lang w:val="ru-RU"/>
        </w:rPr>
        <w:t xml:space="preserve"> </w:t>
      </w:r>
      <w:r w:rsidRPr="00802747">
        <w:rPr>
          <w:spacing w:val="-1"/>
          <w:sz w:val="24"/>
          <w:szCs w:val="24"/>
          <w:lang w:val="ru-RU"/>
        </w:rPr>
        <w:t>договора,</w:t>
      </w:r>
      <w:r w:rsidRPr="00802747">
        <w:rPr>
          <w:spacing w:val="45"/>
          <w:sz w:val="24"/>
          <w:szCs w:val="24"/>
          <w:lang w:val="ru-RU"/>
        </w:rPr>
        <w:t xml:space="preserve"> </w:t>
      </w:r>
      <w:r w:rsidRPr="00802747">
        <w:rPr>
          <w:spacing w:val="-1"/>
          <w:sz w:val="24"/>
          <w:szCs w:val="24"/>
          <w:lang w:val="ru-RU"/>
        </w:rPr>
        <w:t>аукцион</w:t>
      </w:r>
      <w:r w:rsidRPr="00802747">
        <w:rPr>
          <w:spacing w:val="45"/>
          <w:sz w:val="24"/>
          <w:szCs w:val="24"/>
          <w:lang w:val="ru-RU"/>
        </w:rPr>
        <w:t xml:space="preserve"> </w:t>
      </w:r>
      <w:r w:rsidRPr="00802747">
        <w:rPr>
          <w:sz w:val="24"/>
          <w:szCs w:val="24"/>
          <w:lang w:val="ru-RU"/>
        </w:rPr>
        <w:t>признается</w:t>
      </w:r>
      <w:r w:rsidRPr="00802747">
        <w:rPr>
          <w:spacing w:val="45"/>
          <w:sz w:val="24"/>
          <w:szCs w:val="24"/>
          <w:lang w:val="ru-RU"/>
        </w:rPr>
        <w:t xml:space="preserve"> </w:t>
      </w:r>
      <w:r w:rsidRPr="00802747">
        <w:rPr>
          <w:spacing w:val="-1"/>
          <w:sz w:val="24"/>
          <w:szCs w:val="24"/>
          <w:lang w:val="ru-RU"/>
        </w:rPr>
        <w:t>несостоявшимся.</w:t>
      </w:r>
      <w:r w:rsidRPr="00802747">
        <w:rPr>
          <w:spacing w:val="45"/>
          <w:sz w:val="24"/>
          <w:szCs w:val="24"/>
          <w:lang w:val="ru-RU"/>
        </w:rPr>
        <w:t xml:space="preserve"> </w:t>
      </w:r>
      <w:r w:rsidRPr="00802747">
        <w:rPr>
          <w:sz w:val="24"/>
          <w:szCs w:val="24"/>
          <w:lang w:val="ru-RU"/>
        </w:rPr>
        <w:t>В</w:t>
      </w:r>
      <w:r w:rsidRPr="00802747">
        <w:rPr>
          <w:spacing w:val="44"/>
          <w:sz w:val="24"/>
          <w:szCs w:val="24"/>
          <w:lang w:val="ru-RU"/>
        </w:rPr>
        <w:t xml:space="preserve"> </w:t>
      </w:r>
      <w:r w:rsidRPr="00802747">
        <w:rPr>
          <w:spacing w:val="-1"/>
          <w:sz w:val="24"/>
          <w:szCs w:val="24"/>
          <w:lang w:val="ru-RU"/>
        </w:rPr>
        <w:t>случае</w:t>
      </w:r>
      <w:r w:rsidR="00256BA3">
        <w:rPr>
          <w:spacing w:val="-1"/>
          <w:sz w:val="24"/>
          <w:szCs w:val="24"/>
          <w:lang w:val="ru-RU"/>
        </w:rPr>
        <w:t>,</w:t>
      </w:r>
      <w:r w:rsidRPr="00802747">
        <w:rPr>
          <w:spacing w:val="46"/>
          <w:sz w:val="24"/>
          <w:szCs w:val="24"/>
          <w:lang w:val="ru-RU"/>
        </w:rPr>
        <w:t xml:space="preserve"> </w:t>
      </w:r>
      <w:r w:rsidRPr="00802747">
        <w:rPr>
          <w:sz w:val="24"/>
          <w:szCs w:val="24"/>
          <w:lang w:val="ru-RU"/>
        </w:rPr>
        <w:t>если</w:t>
      </w:r>
      <w:r w:rsidRPr="00802747">
        <w:rPr>
          <w:spacing w:val="79"/>
          <w:sz w:val="24"/>
          <w:szCs w:val="24"/>
          <w:lang w:val="ru-RU"/>
        </w:rPr>
        <w:t xml:space="preserve"> </w:t>
      </w:r>
      <w:r w:rsidRPr="00802747">
        <w:rPr>
          <w:spacing w:val="-1"/>
          <w:sz w:val="24"/>
          <w:szCs w:val="24"/>
          <w:lang w:val="ru-RU"/>
        </w:rPr>
        <w:t>документацией</w:t>
      </w:r>
      <w:r w:rsidRPr="00802747">
        <w:rPr>
          <w:spacing w:val="26"/>
          <w:sz w:val="24"/>
          <w:szCs w:val="24"/>
          <w:lang w:val="ru-RU"/>
        </w:rPr>
        <w:t xml:space="preserve"> </w:t>
      </w:r>
      <w:r w:rsidRPr="00802747">
        <w:rPr>
          <w:sz w:val="24"/>
          <w:szCs w:val="24"/>
          <w:lang w:val="ru-RU"/>
        </w:rPr>
        <w:t>об</w:t>
      </w:r>
      <w:r w:rsidRPr="00802747">
        <w:rPr>
          <w:spacing w:val="27"/>
          <w:sz w:val="24"/>
          <w:szCs w:val="24"/>
          <w:lang w:val="ru-RU"/>
        </w:rPr>
        <w:t xml:space="preserve"> </w:t>
      </w:r>
      <w:r w:rsidRPr="00802747">
        <w:rPr>
          <w:spacing w:val="-1"/>
          <w:sz w:val="24"/>
          <w:szCs w:val="24"/>
          <w:lang w:val="ru-RU"/>
        </w:rPr>
        <w:t>аукционе</w:t>
      </w:r>
      <w:r w:rsidRPr="00802747">
        <w:rPr>
          <w:spacing w:val="26"/>
          <w:sz w:val="24"/>
          <w:szCs w:val="24"/>
          <w:lang w:val="ru-RU"/>
        </w:rPr>
        <w:t xml:space="preserve"> </w:t>
      </w:r>
      <w:r w:rsidRPr="00802747">
        <w:rPr>
          <w:spacing w:val="-1"/>
          <w:sz w:val="24"/>
          <w:szCs w:val="24"/>
          <w:lang w:val="ru-RU"/>
        </w:rPr>
        <w:t>предусмотрено</w:t>
      </w:r>
      <w:r w:rsidRPr="00802747">
        <w:rPr>
          <w:spacing w:val="24"/>
          <w:sz w:val="24"/>
          <w:szCs w:val="24"/>
          <w:lang w:val="ru-RU"/>
        </w:rPr>
        <w:t xml:space="preserve"> </w:t>
      </w:r>
      <w:r w:rsidRPr="00802747">
        <w:rPr>
          <w:sz w:val="24"/>
          <w:szCs w:val="24"/>
          <w:lang w:val="ru-RU"/>
        </w:rPr>
        <w:t>два</w:t>
      </w:r>
      <w:r w:rsidRPr="00802747">
        <w:rPr>
          <w:spacing w:val="26"/>
          <w:sz w:val="24"/>
          <w:szCs w:val="24"/>
          <w:lang w:val="ru-RU"/>
        </w:rPr>
        <w:t xml:space="preserve"> </w:t>
      </w:r>
      <w:r w:rsidRPr="00802747">
        <w:rPr>
          <w:sz w:val="24"/>
          <w:szCs w:val="24"/>
          <w:lang w:val="ru-RU"/>
        </w:rPr>
        <w:t>и</w:t>
      </w:r>
      <w:r w:rsidRPr="00802747">
        <w:rPr>
          <w:spacing w:val="26"/>
          <w:sz w:val="24"/>
          <w:szCs w:val="24"/>
          <w:lang w:val="ru-RU"/>
        </w:rPr>
        <w:t xml:space="preserve"> </w:t>
      </w:r>
      <w:r w:rsidRPr="00802747">
        <w:rPr>
          <w:sz w:val="24"/>
          <w:szCs w:val="24"/>
          <w:lang w:val="ru-RU"/>
        </w:rPr>
        <w:t>более</w:t>
      </w:r>
      <w:r w:rsidRPr="00802747">
        <w:rPr>
          <w:spacing w:val="27"/>
          <w:sz w:val="24"/>
          <w:szCs w:val="24"/>
          <w:lang w:val="ru-RU"/>
        </w:rPr>
        <w:t xml:space="preserve"> </w:t>
      </w:r>
      <w:r w:rsidRPr="00802747">
        <w:rPr>
          <w:spacing w:val="-1"/>
          <w:sz w:val="24"/>
          <w:szCs w:val="24"/>
          <w:lang w:val="ru-RU"/>
        </w:rPr>
        <w:t>Лота,</w:t>
      </w:r>
      <w:r w:rsidRPr="00802747">
        <w:rPr>
          <w:spacing w:val="26"/>
          <w:sz w:val="24"/>
          <w:szCs w:val="24"/>
          <w:lang w:val="ru-RU"/>
        </w:rPr>
        <w:t xml:space="preserve"> </w:t>
      </w:r>
      <w:r w:rsidRPr="00802747">
        <w:rPr>
          <w:spacing w:val="-1"/>
          <w:sz w:val="24"/>
          <w:szCs w:val="24"/>
          <w:lang w:val="ru-RU"/>
        </w:rPr>
        <w:t>решение</w:t>
      </w:r>
      <w:r w:rsidRPr="00802747">
        <w:rPr>
          <w:spacing w:val="27"/>
          <w:sz w:val="24"/>
          <w:szCs w:val="24"/>
          <w:lang w:val="ru-RU"/>
        </w:rPr>
        <w:t xml:space="preserve"> </w:t>
      </w:r>
      <w:r w:rsidRPr="00802747">
        <w:rPr>
          <w:sz w:val="24"/>
          <w:szCs w:val="24"/>
          <w:lang w:val="ru-RU"/>
        </w:rPr>
        <w:t>о</w:t>
      </w:r>
      <w:r w:rsidRPr="00802747">
        <w:rPr>
          <w:spacing w:val="26"/>
          <w:sz w:val="24"/>
          <w:szCs w:val="24"/>
          <w:lang w:val="ru-RU"/>
        </w:rPr>
        <w:t xml:space="preserve"> </w:t>
      </w:r>
      <w:r w:rsidRPr="00802747">
        <w:rPr>
          <w:spacing w:val="-1"/>
          <w:sz w:val="24"/>
          <w:szCs w:val="24"/>
          <w:lang w:val="ru-RU"/>
        </w:rPr>
        <w:t>признании</w:t>
      </w:r>
      <w:r w:rsidRPr="00802747">
        <w:rPr>
          <w:spacing w:val="25"/>
          <w:sz w:val="24"/>
          <w:szCs w:val="24"/>
          <w:lang w:val="ru-RU"/>
        </w:rPr>
        <w:t xml:space="preserve"> </w:t>
      </w:r>
      <w:r w:rsidRPr="00802747">
        <w:rPr>
          <w:spacing w:val="-1"/>
          <w:sz w:val="24"/>
          <w:szCs w:val="24"/>
          <w:lang w:val="ru-RU"/>
        </w:rPr>
        <w:t>аукциона</w:t>
      </w:r>
      <w:r w:rsidRPr="00802747">
        <w:rPr>
          <w:spacing w:val="63"/>
          <w:sz w:val="24"/>
          <w:szCs w:val="24"/>
          <w:lang w:val="ru-RU"/>
        </w:rPr>
        <w:t xml:space="preserve"> </w:t>
      </w:r>
      <w:r w:rsidRPr="00802747">
        <w:rPr>
          <w:spacing w:val="-1"/>
          <w:sz w:val="24"/>
          <w:szCs w:val="24"/>
          <w:lang w:val="ru-RU"/>
        </w:rPr>
        <w:t>несостоявшимся</w:t>
      </w:r>
      <w:r w:rsidRPr="00802747">
        <w:rPr>
          <w:sz w:val="24"/>
          <w:szCs w:val="24"/>
          <w:lang w:val="ru-RU"/>
        </w:rPr>
        <w:t xml:space="preserve"> </w:t>
      </w:r>
      <w:r w:rsidRPr="00802747">
        <w:rPr>
          <w:spacing w:val="-1"/>
          <w:sz w:val="24"/>
          <w:szCs w:val="24"/>
          <w:lang w:val="ru-RU"/>
        </w:rPr>
        <w:t>принимается</w:t>
      </w:r>
      <w:r w:rsidRPr="00802747">
        <w:rPr>
          <w:sz w:val="24"/>
          <w:szCs w:val="24"/>
          <w:lang w:val="ru-RU"/>
        </w:rPr>
        <w:t xml:space="preserve"> в</w:t>
      </w:r>
      <w:r w:rsidRPr="00802747">
        <w:rPr>
          <w:spacing w:val="-2"/>
          <w:sz w:val="24"/>
          <w:szCs w:val="24"/>
          <w:lang w:val="ru-RU"/>
        </w:rPr>
        <w:t xml:space="preserve"> </w:t>
      </w:r>
      <w:r w:rsidRPr="00802747">
        <w:rPr>
          <w:spacing w:val="-1"/>
          <w:sz w:val="24"/>
          <w:szCs w:val="24"/>
          <w:lang w:val="ru-RU"/>
        </w:rPr>
        <w:t>отношении</w:t>
      </w:r>
      <w:r w:rsidRPr="00802747">
        <w:rPr>
          <w:spacing w:val="-3"/>
          <w:sz w:val="24"/>
          <w:szCs w:val="24"/>
          <w:lang w:val="ru-RU"/>
        </w:rPr>
        <w:t xml:space="preserve"> </w:t>
      </w:r>
      <w:r w:rsidRPr="00802747">
        <w:rPr>
          <w:spacing w:val="-1"/>
          <w:sz w:val="24"/>
          <w:szCs w:val="24"/>
          <w:lang w:val="ru-RU"/>
        </w:rPr>
        <w:t>каждого</w:t>
      </w:r>
      <w:r w:rsidRPr="00802747">
        <w:rPr>
          <w:sz w:val="24"/>
          <w:szCs w:val="24"/>
          <w:lang w:val="ru-RU"/>
        </w:rPr>
        <w:t xml:space="preserve"> </w:t>
      </w:r>
      <w:r w:rsidRPr="00802747">
        <w:rPr>
          <w:spacing w:val="-1"/>
          <w:sz w:val="24"/>
          <w:szCs w:val="24"/>
          <w:lang w:val="ru-RU"/>
        </w:rPr>
        <w:t>Лота</w:t>
      </w:r>
      <w:r w:rsidRPr="00802747">
        <w:rPr>
          <w:sz w:val="24"/>
          <w:szCs w:val="24"/>
          <w:lang w:val="ru-RU"/>
        </w:rPr>
        <w:t xml:space="preserve"> </w:t>
      </w:r>
      <w:r w:rsidRPr="00802747">
        <w:rPr>
          <w:spacing w:val="-1"/>
          <w:sz w:val="24"/>
          <w:szCs w:val="24"/>
          <w:lang w:val="ru-RU"/>
        </w:rPr>
        <w:t>отдельно.</w:t>
      </w: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rsidR="00E04C39" w:rsidRPr="00993E46" w:rsidRDefault="00E04C39" w:rsidP="00AA498D">
      <w:pPr>
        <w:spacing w:after="0" w:line="240" w:lineRule="auto"/>
        <w:jc w:val="both"/>
        <w:rPr>
          <w:rFonts w:ascii="Times New Roman" w:hAnsi="Times New Roman" w:cs="Times New Roman"/>
          <w:sz w:val="24"/>
          <w:szCs w:val="24"/>
        </w:rPr>
      </w:pPr>
      <w:r w:rsidRPr="00993E46">
        <w:rPr>
          <w:rFonts w:ascii="Times New Roman" w:hAnsi="Times New Roman" w:cs="Times New Roman"/>
          <w:sz w:val="24"/>
          <w:szCs w:val="24"/>
        </w:rPr>
        <w:t>3.4.1. Организатор торгов в течение трех рабочих дней от даты публикации протокола 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rsidR="00E04C39" w:rsidRPr="006D31ED" w:rsidRDefault="00E04C39" w:rsidP="00AA498D">
      <w:pPr>
        <w:spacing w:line="240" w:lineRule="auto"/>
        <w:ind w:firstLine="708"/>
        <w:jc w:val="both"/>
        <w:rPr>
          <w:rFonts w:ascii="Times New Roman" w:hAnsi="Times New Roman" w:cs="Times New Roman"/>
          <w:sz w:val="24"/>
          <w:szCs w:val="24"/>
        </w:rPr>
      </w:pPr>
      <w:r w:rsidRPr="00993E46">
        <w:rPr>
          <w:rFonts w:ascii="Times New Roman" w:hAnsi="Times New Roman" w:cs="Times New Roman"/>
          <w:sz w:val="24"/>
          <w:szCs w:val="24"/>
        </w:rPr>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sidRPr="00993E46">
        <w:rPr>
          <w:rFonts w:ascii="Times New Roman" w:hAnsi="Times New Roman" w:cs="Times New Roman"/>
          <w:sz w:val="24"/>
          <w:szCs w:val="24"/>
        </w:rPr>
        <w:t>О</w:t>
      </w:r>
      <w:r w:rsidRPr="00993E46">
        <w:rPr>
          <w:rFonts w:ascii="Times New Roman" w:hAnsi="Times New Roman" w:cs="Times New Roman"/>
          <w:sz w:val="24"/>
          <w:szCs w:val="24"/>
        </w:rPr>
        <w:t xml:space="preserve">рганизатору торгов в течение 10 (десяти) рабочих дней от даты получения протокола о результатах аукциона и проекта договора от </w:t>
      </w:r>
      <w:r w:rsidR="00E2695B" w:rsidRPr="00993E46">
        <w:rPr>
          <w:rFonts w:ascii="Times New Roman" w:hAnsi="Times New Roman" w:cs="Times New Roman"/>
          <w:sz w:val="24"/>
          <w:szCs w:val="24"/>
        </w:rPr>
        <w:t>О</w:t>
      </w:r>
      <w:r w:rsidRPr="00993E46">
        <w:rPr>
          <w:rFonts w:ascii="Times New Roman" w:hAnsi="Times New Roman" w:cs="Times New Roman"/>
          <w:sz w:val="24"/>
          <w:szCs w:val="24"/>
        </w:rPr>
        <w:t>рганизатора торгов.</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3.4.2. Форма, сроки и порядок оплаты по договору указаны в проекте договора аренды объекта недвижимого имущества.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3.4.3. Условия договора не могут быть изменены по соглашению сторон или в одностороннем порядке в течение всего срока действия договора.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п.3.4.7. настоящей документации об аукционе, в случае установления факта: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 Приостановление деятельности такого лица в порядке, предусмотренном Кодексом РФ об административных нарушениях.</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3.4.5. 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в случаях, предусмотренных п.3.4.4.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рганизатору торгов подписанного проекта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размещается на </w:t>
      </w:r>
      <w:r w:rsidRPr="00202161">
        <w:rPr>
          <w:rFonts w:ascii="Times New Roman" w:hAnsi="Times New Roman" w:cs="Times New Roman"/>
          <w:sz w:val="24"/>
          <w:szCs w:val="24"/>
        </w:rPr>
        <w:t xml:space="preserve">сайте электронной торговой площадки </w:t>
      </w:r>
      <w:hyperlink r:id="rId10" w:history="1">
        <w:r w:rsidRPr="00202161">
          <w:rPr>
            <w:rStyle w:val="a5"/>
            <w:rFonts w:ascii="Times New Roman" w:hAnsi="Times New Roman" w:cs="Times New Roman"/>
            <w:sz w:val="24"/>
            <w:szCs w:val="24"/>
            <w:lang w:val="en-US"/>
          </w:rPr>
          <w:t>www</w:t>
        </w:r>
        <w:r w:rsidRPr="00202161">
          <w:rPr>
            <w:rStyle w:val="a5"/>
            <w:rFonts w:ascii="Times New Roman" w:hAnsi="Times New Roman" w:cs="Times New Roman"/>
            <w:sz w:val="24"/>
            <w:szCs w:val="24"/>
          </w:rPr>
          <w:t>.</w:t>
        </w:r>
        <w:r w:rsidRPr="00202161">
          <w:rPr>
            <w:rStyle w:val="a5"/>
            <w:rFonts w:ascii="Times New Roman" w:hAnsi="Times New Roman" w:cs="Times New Roman"/>
            <w:sz w:val="24"/>
            <w:szCs w:val="24"/>
            <w:lang w:val="en-US"/>
          </w:rPr>
          <w:t>etprf</w:t>
        </w:r>
        <w:r w:rsidRPr="00202161">
          <w:rPr>
            <w:rStyle w:val="a5"/>
            <w:rFonts w:ascii="Times New Roman" w:hAnsi="Times New Roman" w:cs="Times New Roman"/>
            <w:sz w:val="24"/>
            <w:szCs w:val="24"/>
          </w:rPr>
          <w:t>.</w:t>
        </w:r>
        <w:r w:rsidRPr="00202161">
          <w:rPr>
            <w:rStyle w:val="a5"/>
            <w:rFonts w:ascii="Times New Roman" w:hAnsi="Times New Roman" w:cs="Times New Roman"/>
            <w:sz w:val="24"/>
            <w:szCs w:val="24"/>
            <w:lang w:val="en-US"/>
          </w:rPr>
          <w:t>ru</w:t>
        </w:r>
      </w:hyperlink>
      <w:r w:rsidRPr="006D31ED">
        <w:rPr>
          <w:rFonts w:ascii="Times New Roman" w:hAnsi="Times New Roman" w:cs="Times New Roman"/>
          <w:sz w:val="24"/>
          <w:szCs w:val="24"/>
        </w:rPr>
        <w:t xml:space="preserve"> в течение дня, следующего за днем подписания указанного протокола. Организатор торгов в </w:t>
      </w:r>
      <w:r w:rsidRPr="006D31ED">
        <w:rPr>
          <w:rFonts w:ascii="Times New Roman" w:hAnsi="Times New Roman" w:cs="Times New Roman"/>
          <w:sz w:val="24"/>
          <w:szCs w:val="24"/>
        </w:rPr>
        <w:lastRenderedPageBreak/>
        <w:t xml:space="preserve">течение двух рабочих дней от даты подписания протокола направляет по электронной почте скан протокола лицу, с которым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отказывается заключить договор.</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3.4.6. В случае если победитель аукциона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рганизатором торгов такое требование было установлено, победитель аукциона признается уклонившимся от заключения договора.</w:t>
      </w:r>
    </w:p>
    <w:p w:rsidR="00E04C39" w:rsidRPr="00E45260" w:rsidRDefault="00E04C39" w:rsidP="00AA498D">
      <w:pPr>
        <w:spacing w:line="240" w:lineRule="auto"/>
        <w:jc w:val="both"/>
        <w:rPr>
          <w:rFonts w:ascii="Times New Roman" w:hAnsi="Times New Roman" w:cs="Times New Roman"/>
          <w:sz w:val="24"/>
          <w:szCs w:val="24"/>
        </w:rPr>
      </w:pPr>
      <w:r w:rsidRPr="00E45260">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sidRPr="00E45260">
        <w:rPr>
          <w:rFonts w:ascii="Times New Roman" w:hAnsi="Times New Roman" w:cs="Times New Roman"/>
          <w:sz w:val="24"/>
          <w:szCs w:val="24"/>
        </w:rPr>
        <w:t>О</w:t>
      </w:r>
      <w:r w:rsidRPr="00E45260">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rsidR="00E04C39" w:rsidRPr="006D31ED" w:rsidRDefault="00E04C39" w:rsidP="00AA498D">
      <w:pPr>
        <w:spacing w:line="240" w:lineRule="auto"/>
        <w:jc w:val="both"/>
        <w:rPr>
          <w:rFonts w:ascii="Times New Roman" w:hAnsi="Times New Roman" w:cs="Times New Roman"/>
          <w:sz w:val="24"/>
          <w:szCs w:val="24"/>
        </w:rPr>
      </w:pPr>
      <w:r w:rsidRPr="00E45260">
        <w:rPr>
          <w:rFonts w:ascii="Times New Roman" w:hAnsi="Times New Roman" w:cs="Times New Roman"/>
          <w:sz w:val="24"/>
          <w:szCs w:val="24"/>
        </w:rPr>
        <w:t xml:space="preserve">3.4.8. Организатор аукциона </w:t>
      </w:r>
      <w:r w:rsidR="002E5AB8" w:rsidRPr="00E45260">
        <w:rPr>
          <w:rFonts w:ascii="Times New Roman" w:hAnsi="Times New Roman" w:cs="Times New Roman"/>
          <w:sz w:val="24"/>
          <w:szCs w:val="24"/>
        </w:rPr>
        <w:t>вправе</w:t>
      </w:r>
      <w:r w:rsidRPr="00E45260">
        <w:rPr>
          <w:rFonts w:ascii="Times New Roman" w:hAnsi="Times New Roman" w:cs="Times New Roman"/>
          <w:sz w:val="24"/>
          <w:szCs w:val="24"/>
        </w:rPr>
        <w:t xml:space="preserve">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п.3.4.4. настоящей аукционной документацией.</w:t>
      </w:r>
    </w:p>
    <w:p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3.4.9. Организатор торгов в течение трех рабочих дней от даты подписания прот</w:t>
      </w:r>
      <w:r w:rsidR="00591FDC" w:rsidRPr="006D31ED">
        <w:rPr>
          <w:rFonts w:ascii="Times New Roman" w:hAnsi="Times New Roman" w:cs="Times New Roman"/>
          <w:sz w:val="24"/>
          <w:szCs w:val="24"/>
        </w:rPr>
        <w:t>окола, предусмотренного п.3.4.5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w:t>
      </w:r>
      <w:r w:rsidR="00A6742F">
        <w:rPr>
          <w:rFonts w:ascii="Times New Roman" w:hAnsi="Times New Roman" w:cs="Times New Roman"/>
          <w:sz w:val="24"/>
          <w:szCs w:val="24"/>
        </w:rPr>
        <w:t>ом</w:t>
      </w:r>
      <w:r w:rsidRPr="006D31ED">
        <w:rPr>
          <w:rFonts w:ascii="Times New Roman" w:hAnsi="Times New Roman" w:cs="Times New Roman"/>
          <w:sz w:val="24"/>
          <w:szCs w:val="24"/>
        </w:rPr>
        <w:t xml:space="preserve"> аукциона, сделавшим предпоследнее предложение о цене договора.</w:t>
      </w:r>
    </w:p>
    <w:p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rsidR="00E04C39" w:rsidRPr="006D31ED" w:rsidRDefault="00E04C39" w:rsidP="000A2921">
      <w:pPr>
        <w:jc w:val="both"/>
        <w:rPr>
          <w:rFonts w:ascii="Times New Roman" w:hAnsi="Times New Roman" w:cs="Times New Roman"/>
          <w:sz w:val="24"/>
          <w:szCs w:val="24"/>
        </w:rPr>
      </w:pPr>
    </w:p>
    <w:p w:rsidR="00E04C39" w:rsidRPr="006D31ED" w:rsidRDefault="00E04C39" w:rsidP="008F59A9">
      <w:pPr>
        <w:jc w:val="center"/>
        <w:rPr>
          <w:rFonts w:ascii="Times New Roman" w:hAnsi="Times New Roman" w:cs="Times New Roman"/>
          <w:b/>
          <w:bCs/>
          <w:sz w:val="24"/>
          <w:szCs w:val="24"/>
        </w:rPr>
        <w:sectPr w:rsidR="00E04C39" w:rsidRPr="006D31ED" w:rsidSect="0059402E">
          <w:pgSz w:w="11906" w:h="16838"/>
          <w:pgMar w:top="851" w:right="850" w:bottom="1134" w:left="1134" w:header="708" w:footer="708" w:gutter="0"/>
          <w:cols w:space="708"/>
          <w:docGrid w:linePitch="360"/>
        </w:sectPr>
      </w:pPr>
    </w:p>
    <w:p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4. 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4394"/>
        <w:gridCol w:w="5036"/>
      </w:tblGrid>
      <w:tr w:rsidR="00E04C39" w:rsidRPr="006D31ED" w:rsidTr="00BE74C1">
        <w:tc>
          <w:tcPr>
            <w:tcW w:w="599" w:type="dxa"/>
            <w:vAlign w:val="center"/>
          </w:tcPr>
          <w:p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 п/п</w:t>
            </w:r>
          </w:p>
        </w:tc>
        <w:tc>
          <w:tcPr>
            <w:tcW w:w="4394" w:type="dxa"/>
            <w:vAlign w:val="center"/>
          </w:tcPr>
          <w:p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Наименование разделов</w:t>
            </w:r>
          </w:p>
        </w:tc>
        <w:tc>
          <w:tcPr>
            <w:tcW w:w="5036" w:type="dxa"/>
            <w:vAlign w:val="center"/>
          </w:tcPr>
          <w:p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Содержание разделов</w:t>
            </w:r>
          </w:p>
        </w:tc>
      </w:tr>
      <w:tr w:rsidR="00E04C39" w:rsidRPr="006D31ED" w:rsidTr="00BE74C1">
        <w:tc>
          <w:tcPr>
            <w:tcW w:w="599"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p>
        </w:tc>
        <w:tc>
          <w:tcPr>
            <w:tcW w:w="4394"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Организатор</w:t>
            </w:r>
            <w:r w:rsidR="00E04C39" w:rsidRPr="006D31ED">
              <w:rPr>
                <w:rFonts w:ascii="Times New Roman" w:hAnsi="Times New Roman" w:cs="Times New Roman"/>
                <w:sz w:val="20"/>
                <w:szCs w:val="20"/>
              </w:rPr>
              <w:t xml:space="preserve"> торгов</w:t>
            </w:r>
          </w:p>
        </w:tc>
        <w:tc>
          <w:tcPr>
            <w:tcW w:w="5036" w:type="dxa"/>
          </w:tcPr>
          <w:p w:rsidR="00E40D27" w:rsidRDefault="00E40D27" w:rsidP="00E87158">
            <w:pPr>
              <w:pStyle w:val="a4"/>
              <w:spacing w:after="0" w:line="240" w:lineRule="auto"/>
              <w:ind w:left="0"/>
              <w:rPr>
                <w:rFonts w:ascii="Times New Roman" w:hAnsi="Times New Roman" w:cs="Times New Roman"/>
                <w:sz w:val="20"/>
                <w:szCs w:val="20"/>
              </w:rPr>
            </w:pPr>
            <w:r w:rsidRPr="00E40D27">
              <w:rPr>
                <w:rFonts w:ascii="Times New Roman" w:hAnsi="Times New Roman" w:cs="Times New Roman"/>
                <w:sz w:val="20"/>
                <w:szCs w:val="20"/>
              </w:rPr>
              <w:t>Акционерное общество «</w:t>
            </w:r>
            <w:r w:rsidR="00FA79C9">
              <w:rPr>
                <w:rFonts w:ascii="Times New Roman" w:hAnsi="Times New Roman" w:cs="Times New Roman"/>
                <w:sz w:val="20"/>
                <w:szCs w:val="20"/>
              </w:rPr>
              <w:t>Испытательно-контрактное предприятие «РИТМ</w:t>
            </w:r>
            <w:r w:rsidRPr="00E40D27">
              <w:rPr>
                <w:rFonts w:ascii="Times New Roman" w:hAnsi="Times New Roman" w:cs="Times New Roman"/>
                <w:sz w:val="20"/>
                <w:szCs w:val="20"/>
              </w:rPr>
              <w:t xml:space="preserve">» </w:t>
            </w:r>
          </w:p>
          <w:p w:rsidR="00E04C39" w:rsidRPr="006D31ED" w:rsidRDefault="00E40D27" w:rsidP="00FA79C9">
            <w:pPr>
              <w:pStyle w:val="a4"/>
              <w:spacing w:after="0" w:line="240" w:lineRule="auto"/>
              <w:ind w:left="0"/>
              <w:rPr>
                <w:rFonts w:ascii="Times New Roman" w:hAnsi="Times New Roman" w:cs="Times New Roman"/>
                <w:sz w:val="20"/>
                <w:szCs w:val="20"/>
              </w:rPr>
            </w:pPr>
            <w:r w:rsidRPr="00E40D27">
              <w:rPr>
                <w:rFonts w:ascii="Times New Roman" w:hAnsi="Times New Roman" w:cs="Times New Roman"/>
                <w:sz w:val="20"/>
                <w:szCs w:val="20"/>
              </w:rPr>
              <w:t>(АО «</w:t>
            </w:r>
            <w:r w:rsidR="00FA79C9">
              <w:rPr>
                <w:rFonts w:ascii="Times New Roman" w:hAnsi="Times New Roman" w:cs="Times New Roman"/>
                <w:sz w:val="20"/>
                <w:szCs w:val="20"/>
              </w:rPr>
              <w:t>ИКП «РИТМ</w:t>
            </w:r>
            <w:r w:rsidRPr="00E40D27">
              <w:rPr>
                <w:rFonts w:ascii="Times New Roman" w:hAnsi="Times New Roman" w:cs="Times New Roman"/>
                <w:sz w:val="20"/>
                <w:szCs w:val="20"/>
              </w:rPr>
              <w:t>»)</w:t>
            </w:r>
          </w:p>
        </w:tc>
      </w:tr>
      <w:tr w:rsidR="00E04C39" w:rsidRPr="006D31ED" w:rsidTr="00BE74C1">
        <w:tc>
          <w:tcPr>
            <w:tcW w:w="599" w:type="dxa"/>
          </w:tcPr>
          <w:p w:rsidR="00E04C39" w:rsidRPr="00873340" w:rsidRDefault="008E5423" w:rsidP="008E5423">
            <w:pPr>
              <w:pStyle w:val="a4"/>
              <w:spacing w:after="0" w:line="240" w:lineRule="auto"/>
              <w:ind w:left="0"/>
              <w:rPr>
                <w:rFonts w:ascii="Times New Roman" w:hAnsi="Times New Roman" w:cs="Times New Roman"/>
                <w:sz w:val="20"/>
                <w:szCs w:val="20"/>
              </w:rPr>
            </w:pPr>
            <w:r w:rsidRPr="00873340">
              <w:rPr>
                <w:rFonts w:ascii="Times New Roman" w:hAnsi="Times New Roman" w:cs="Times New Roman"/>
                <w:sz w:val="20"/>
                <w:szCs w:val="20"/>
              </w:rPr>
              <w:t>2</w:t>
            </w:r>
          </w:p>
        </w:tc>
        <w:tc>
          <w:tcPr>
            <w:tcW w:w="4394" w:type="dxa"/>
          </w:tcPr>
          <w:p w:rsidR="00E04C39" w:rsidRPr="00873340" w:rsidRDefault="00E04C39" w:rsidP="00E87158">
            <w:pPr>
              <w:pStyle w:val="a4"/>
              <w:spacing w:after="0" w:line="240" w:lineRule="auto"/>
              <w:ind w:left="0"/>
              <w:rPr>
                <w:rFonts w:ascii="Times New Roman" w:hAnsi="Times New Roman" w:cs="Times New Roman"/>
                <w:sz w:val="20"/>
                <w:szCs w:val="20"/>
              </w:rPr>
            </w:pPr>
            <w:r w:rsidRPr="00873340">
              <w:rPr>
                <w:rFonts w:ascii="Times New Roman" w:hAnsi="Times New Roman" w:cs="Times New Roman"/>
                <w:sz w:val="20"/>
                <w:szCs w:val="20"/>
              </w:rPr>
              <w:t>Вид торгов</w:t>
            </w:r>
          </w:p>
        </w:tc>
        <w:tc>
          <w:tcPr>
            <w:tcW w:w="5036" w:type="dxa"/>
          </w:tcPr>
          <w:p w:rsidR="00E04C39" w:rsidRPr="006D31ED" w:rsidRDefault="00E04C39" w:rsidP="00260E84">
            <w:pPr>
              <w:pStyle w:val="a4"/>
              <w:spacing w:after="0" w:line="240" w:lineRule="auto"/>
              <w:ind w:left="0"/>
              <w:rPr>
                <w:rFonts w:ascii="Times New Roman" w:hAnsi="Times New Roman" w:cs="Times New Roman"/>
                <w:sz w:val="20"/>
                <w:szCs w:val="20"/>
              </w:rPr>
            </w:pPr>
            <w:r w:rsidRPr="00873340">
              <w:rPr>
                <w:rFonts w:ascii="Times New Roman" w:hAnsi="Times New Roman" w:cs="Times New Roman"/>
                <w:sz w:val="20"/>
                <w:szCs w:val="20"/>
              </w:rPr>
              <w:t>Аукцион открытый по составу участников и по форме подачи предложений о цене</w:t>
            </w:r>
          </w:p>
        </w:tc>
      </w:tr>
      <w:tr w:rsidR="00E04C39" w:rsidRPr="00EB054E" w:rsidTr="00BE74C1">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3</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Объект аукциона</w:t>
            </w:r>
          </w:p>
        </w:tc>
        <w:tc>
          <w:tcPr>
            <w:tcW w:w="5036" w:type="dxa"/>
          </w:tcPr>
          <w:p w:rsidR="009913AB" w:rsidRDefault="009913AB" w:rsidP="009913AB">
            <w:pPr>
              <w:widowControl w:val="0"/>
              <w:autoSpaceDE w:val="0"/>
              <w:autoSpaceDN w:val="0"/>
              <w:adjustRightInd w:val="0"/>
              <w:spacing w:line="240" w:lineRule="auto"/>
              <w:jc w:val="both"/>
              <w:rPr>
                <w:rFonts w:ascii="Times New Roman" w:hAnsi="Times New Roman" w:cs="Times New Roman"/>
                <w:sz w:val="20"/>
                <w:szCs w:val="20"/>
              </w:rPr>
            </w:pPr>
            <w:r w:rsidRPr="009913AB">
              <w:rPr>
                <w:rFonts w:ascii="Times New Roman" w:hAnsi="Times New Roman" w:cs="Times New Roman"/>
                <w:b/>
                <w:sz w:val="20"/>
                <w:szCs w:val="20"/>
              </w:rPr>
              <w:t>Лот № 1</w:t>
            </w:r>
            <w:r w:rsidRPr="009913AB">
              <w:rPr>
                <w:rFonts w:ascii="Times New Roman" w:hAnsi="Times New Roman" w:cs="Times New Roman"/>
                <w:sz w:val="20"/>
                <w:szCs w:val="20"/>
              </w:rPr>
              <w:t xml:space="preserve"> - Аренда нежилых помещений </w:t>
            </w:r>
            <w:r w:rsidRPr="009913AB">
              <w:rPr>
                <w:rFonts w:ascii="Times New Roman" w:hAnsi="Times New Roman"/>
                <w:sz w:val="20"/>
                <w:szCs w:val="20"/>
              </w:rPr>
              <w:t xml:space="preserve">общей площадью </w:t>
            </w:r>
            <w:r w:rsidRPr="009913AB">
              <w:rPr>
                <w:rFonts w:ascii="Times New Roman" w:hAnsi="Times New Roman"/>
                <w:b/>
                <w:sz w:val="20"/>
                <w:szCs w:val="20"/>
              </w:rPr>
              <w:t>318,2 кв.м</w:t>
            </w:r>
            <w:r w:rsidRPr="009913AB">
              <w:rPr>
                <w:rFonts w:ascii="Times New Roman" w:hAnsi="Times New Roman" w:cs="Times New Roman"/>
                <w:sz w:val="20"/>
                <w:szCs w:val="20"/>
              </w:rPr>
              <w:t xml:space="preserve">, расположенных по адресу: </w:t>
            </w:r>
            <w:r w:rsidRPr="009913AB">
              <w:rPr>
                <w:rFonts w:ascii="Times New Roman" w:hAnsi="Times New Roman"/>
                <w:sz w:val="20"/>
                <w:szCs w:val="20"/>
              </w:rPr>
              <w:t xml:space="preserve">115487, </w:t>
            </w:r>
            <w:r w:rsidRPr="009913AB">
              <w:rPr>
                <w:rFonts w:ascii="Times New Roman" w:hAnsi="Times New Roman" w:cs="Times New Roman"/>
                <w:sz w:val="20"/>
                <w:szCs w:val="20"/>
              </w:rPr>
              <w:t xml:space="preserve">г. Москва, ул. Садовники, д. 4, корп. 1: </w:t>
            </w:r>
          </w:p>
          <w:p w:rsidR="009913AB" w:rsidRPr="009913AB" w:rsidRDefault="009913AB" w:rsidP="009913AB">
            <w:pPr>
              <w:widowControl w:val="0"/>
              <w:autoSpaceDE w:val="0"/>
              <w:autoSpaceDN w:val="0"/>
              <w:adjustRightInd w:val="0"/>
              <w:spacing w:line="240" w:lineRule="auto"/>
              <w:jc w:val="both"/>
              <w:rPr>
                <w:rFonts w:ascii="Times New Roman" w:hAnsi="Times New Roman" w:cs="Times New Roman"/>
                <w:sz w:val="20"/>
                <w:szCs w:val="20"/>
              </w:rPr>
            </w:pPr>
            <w:r w:rsidRPr="009913AB">
              <w:rPr>
                <w:rFonts w:ascii="Times New Roman" w:hAnsi="Times New Roman" w:cs="Times New Roman"/>
                <w:sz w:val="20"/>
                <w:szCs w:val="20"/>
              </w:rPr>
              <w:t xml:space="preserve">- нежилые офисные помещения № 15 общей площадью 37,3 кв.м; №№ 16, 16а, 16б общей площадью 37,7 кв.м; № 19 общей площадью 37,0 кв.м; № 34 общей площадью 37,4 кв.м; № 37 общей площадью 33,4 кв.м, расположенные на втором этаже пятиэтажного здания </w:t>
            </w:r>
            <w:r w:rsidRPr="009913AB">
              <w:rPr>
                <w:rFonts w:ascii="Times New Roman" w:hAnsi="Times New Roman"/>
                <w:sz w:val="20"/>
                <w:szCs w:val="20"/>
              </w:rPr>
              <w:t>(согласно поэтажному плану),</w:t>
            </w:r>
          </w:p>
          <w:p w:rsidR="009913AB" w:rsidRPr="009913AB" w:rsidRDefault="009913AB" w:rsidP="009913AB">
            <w:pPr>
              <w:widowControl w:val="0"/>
              <w:autoSpaceDE w:val="0"/>
              <w:autoSpaceDN w:val="0"/>
              <w:adjustRightInd w:val="0"/>
              <w:spacing w:line="240" w:lineRule="auto"/>
              <w:jc w:val="both"/>
              <w:rPr>
                <w:rFonts w:ascii="Times New Roman" w:hAnsi="Times New Roman" w:cs="Times New Roman"/>
                <w:sz w:val="20"/>
                <w:szCs w:val="20"/>
              </w:rPr>
            </w:pPr>
            <w:r w:rsidRPr="009913AB">
              <w:rPr>
                <w:rFonts w:ascii="Times New Roman" w:hAnsi="Times New Roman" w:cs="Times New Roman"/>
                <w:sz w:val="20"/>
                <w:szCs w:val="20"/>
              </w:rPr>
              <w:t xml:space="preserve">- нежилое офисное помещение № 52 общей площадью 31,5 кв.м, расположенное на третьем этаже пятиэтажного здания </w:t>
            </w:r>
            <w:r w:rsidRPr="009913AB">
              <w:rPr>
                <w:rFonts w:ascii="Times New Roman" w:hAnsi="Times New Roman"/>
                <w:sz w:val="20"/>
                <w:szCs w:val="20"/>
              </w:rPr>
              <w:t>(согласно поэтажному плану),</w:t>
            </w:r>
          </w:p>
          <w:p w:rsidR="009913AB" w:rsidRPr="009913AB" w:rsidRDefault="009913AB" w:rsidP="009913AB">
            <w:pPr>
              <w:widowControl w:val="0"/>
              <w:autoSpaceDE w:val="0"/>
              <w:autoSpaceDN w:val="0"/>
              <w:adjustRightInd w:val="0"/>
              <w:spacing w:line="240" w:lineRule="auto"/>
              <w:jc w:val="both"/>
              <w:rPr>
                <w:rFonts w:ascii="Times New Roman" w:hAnsi="Times New Roman"/>
                <w:sz w:val="20"/>
                <w:szCs w:val="20"/>
              </w:rPr>
            </w:pPr>
            <w:r w:rsidRPr="009913AB">
              <w:rPr>
                <w:rFonts w:ascii="Times New Roman" w:hAnsi="Times New Roman" w:cs="Times New Roman"/>
                <w:sz w:val="20"/>
                <w:szCs w:val="20"/>
              </w:rPr>
              <w:t xml:space="preserve">- нежилое помещение свободного назначения № 13 общей площадью 33,1 кв.м, расположенное на первом этаже пятиэтажного здания </w:t>
            </w:r>
            <w:r w:rsidRPr="009913AB">
              <w:rPr>
                <w:rFonts w:ascii="Times New Roman" w:hAnsi="Times New Roman"/>
                <w:sz w:val="20"/>
                <w:szCs w:val="20"/>
              </w:rPr>
              <w:t>(согласно поэтажному плану),</w:t>
            </w:r>
          </w:p>
          <w:p w:rsidR="009913AB" w:rsidRPr="009913AB" w:rsidRDefault="009913AB" w:rsidP="009913AB">
            <w:pPr>
              <w:widowControl w:val="0"/>
              <w:autoSpaceDE w:val="0"/>
              <w:autoSpaceDN w:val="0"/>
              <w:adjustRightInd w:val="0"/>
              <w:spacing w:line="240" w:lineRule="auto"/>
              <w:jc w:val="both"/>
              <w:rPr>
                <w:rFonts w:ascii="Times New Roman" w:hAnsi="Times New Roman"/>
                <w:sz w:val="20"/>
                <w:szCs w:val="20"/>
              </w:rPr>
            </w:pPr>
            <w:r w:rsidRPr="009913AB">
              <w:rPr>
                <w:rFonts w:ascii="Times New Roman" w:hAnsi="Times New Roman" w:cs="Times New Roman"/>
                <w:sz w:val="20"/>
                <w:szCs w:val="20"/>
              </w:rPr>
              <w:t xml:space="preserve">- часть нежилого производственно-складского помещения № 16 площадью 70,8 кв.м, расположенное на первом этаже пятиэтажного здания </w:t>
            </w:r>
            <w:r w:rsidRPr="009913AB">
              <w:rPr>
                <w:rFonts w:ascii="Times New Roman" w:hAnsi="Times New Roman"/>
                <w:sz w:val="20"/>
                <w:szCs w:val="20"/>
              </w:rPr>
              <w:t>(согласно поэтажному плану).</w:t>
            </w:r>
          </w:p>
          <w:p w:rsidR="009913AB" w:rsidRPr="009913AB" w:rsidRDefault="009913AB" w:rsidP="009913AB">
            <w:pPr>
              <w:widowControl w:val="0"/>
              <w:autoSpaceDE w:val="0"/>
              <w:autoSpaceDN w:val="0"/>
              <w:adjustRightInd w:val="0"/>
              <w:spacing w:line="240" w:lineRule="auto"/>
              <w:jc w:val="both"/>
              <w:rPr>
                <w:rFonts w:ascii="Times New Roman" w:hAnsi="Times New Roman" w:cs="Times New Roman"/>
                <w:sz w:val="20"/>
                <w:szCs w:val="20"/>
              </w:rPr>
            </w:pPr>
            <w:r w:rsidRPr="009913AB">
              <w:rPr>
                <w:rFonts w:ascii="Times New Roman" w:hAnsi="Times New Roman" w:cs="Times New Roman"/>
                <w:b/>
                <w:sz w:val="20"/>
                <w:szCs w:val="20"/>
              </w:rPr>
              <w:t>Лот № 2</w:t>
            </w:r>
            <w:r w:rsidRPr="009913AB">
              <w:rPr>
                <w:rFonts w:ascii="Times New Roman" w:hAnsi="Times New Roman" w:cs="Times New Roman"/>
                <w:sz w:val="20"/>
                <w:szCs w:val="20"/>
              </w:rPr>
              <w:t xml:space="preserve"> - Аренда нежилых офисных помещений </w:t>
            </w:r>
            <w:r w:rsidRPr="009913AB">
              <w:rPr>
                <w:rFonts w:ascii="Times New Roman" w:hAnsi="Times New Roman"/>
                <w:sz w:val="20"/>
                <w:szCs w:val="20"/>
              </w:rPr>
              <w:t xml:space="preserve">общей площадью </w:t>
            </w:r>
            <w:r w:rsidRPr="009913AB">
              <w:rPr>
                <w:rFonts w:ascii="Times New Roman" w:hAnsi="Times New Roman"/>
                <w:b/>
                <w:sz w:val="20"/>
                <w:szCs w:val="20"/>
              </w:rPr>
              <w:t>218,5 кв.м</w:t>
            </w:r>
            <w:r w:rsidRPr="009913AB">
              <w:rPr>
                <w:rFonts w:ascii="Times New Roman" w:hAnsi="Times New Roman" w:cs="Times New Roman"/>
                <w:sz w:val="20"/>
                <w:szCs w:val="20"/>
              </w:rPr>
              <w:t xml:space="preserve">, расположенных по адресу: </w:t>
            </w:r>
            <w:r w:rsidRPr="009913AB">
              <w:rPr>
                <w:rFonts w:ascii="Times New Roman" w:hAnsi="Times New Roman"/>
                <w:sz w:val="20"/>
                <w:szCs w:val="20"/>
              </w:rPr>
              <w:t xml:space="preserve">115487, </w:t>
            </w:r>
            <w:r w:rsidRPr="009913AB">
              <w:rPr>
                <w:rFonts w:ascii="Times New Roman" w:hAnsi="Times New Roman" w:cs="Times New Roman"/>
                <w:sz w:val="20"/>
                <w:szCs w:val="20"/>
              </w:rPr>
              <w:t xml:space="preserve">г. Москва, ул. Садовники, д. 4, корп. 1: </w:t>
            </w:r>
          </w:p>
          <w:p w:rsidR="009913AB" w:rsidRPr="009913AB" w:rsidRDefault="009913AB" w:rsidP="009913AB">
            <w:pPr>
              <w:widowControl w:val="0"/>
              <w:autoSpaceDE w:val="0"/>
              <w:autoSpaceDN w:val="0"/>
              <w:adjustRightInd w:val="0"/>
              <w:spacing w:line="240" w:lineRule="auto"/>
              <w:jc w:val="both"/>
              <w:rPr>
                <w:rFonts w:ascii="Times New Roman" w:hAnsi="Times New Roman"/>
                <w:sz w:val="20"/>
                <w:szCs w:val="20"/>
              </w:rPr>
            </w:pPr>
            <w:r w:rsidRPr="009913AB">
              <w:rPr>
                <w:rFonts w:ascii="Times New Roman" w:hAnsi="Times New Roman"/>
                <w:sz w:val="20"/>
                <w:szCs w:val="20"/>
              </w:rPr>
              <w:t>- нежилые офисные помещения №№ 22, 23, 24 общей площадью 37,7 кв.м, расположенные на третьем этаже пятиэтажного здания (согласно поэтажному плану),</w:t>
            </w:r>
          </w:p>
          <w:p w:rsidR="00D674EF" w:rsidRDefault="009913AB" w:rsidP="009913AB">
            <w:pPr>
              <w:widowControl w:val="0"/>
              <w:autoSpaceDE w:val="0"/>
              <w:autoSpaceDN w:val="0"/>
              <w:adjustRightInd w:val="0"/>
              <w:spacing w:line="240" w:lineRule="auto"/>
              <w:jc w:val="both"/>
              <w:rPr>
                <w:rFonts w:ascii="Times New Roman" w:hAnsi="Times New Roman"/>
                <w:sz w:val="20"/>
                <w:szCs w:val="20"/>
              </w:rPr>
            </w:pPr>
            <w:r w:rsidRPr="009913AB">
              <w:rPr>
                <w:rFonts w:ascii="Times New Roman" w:hAnsi="Times New Roman"/>
                <w:sz w:val="20"/>
                <w:szCs w:val="20"/>
              </w:rPr>
              <w:t>- нежилые офисные помещения № 16 общей площадью 37,2 кв.м,  № 17, 17а общей площадью 55,8 кв.м, №№ 39, 39а общей площадью 55,9 кв.м, № 31а, общей площадью 26,3 кв.м и часть офисного помещения № 31б площадью 5,6 кв.м, расположенные на четвертом этаже пятиэтажного здания, (согласно поэтажному плану).</w:t>
            </w:r>
          </w:p>
          <w:p w:rsidR="0053768B" w:rsidRPr="0053768B" w:rsidRDefault="0053768B" w:rsidP="0053768B">
            <w:pPr>
              <w:widowControl w:val="0"/>
              <w:autoSpaceDE w:val="0"/>
              <w:autoSpaceDN w:val="0"/>
              <w:adjustRightInd w:val="0"/>
              <w:spacing w:line="240" w:lineRule="auto"/>
              <w:jc w:val="both"/>
              <w:rPr>
                <w:rFonts w:ascii="Times New Roman" w:hAnsi="Times New Roman" w:cs="Times New Roman"/>
                <w:sz w:val="20"/>
                <w:szCs w:val="20"/>
              </w:rPr>
            </w:pPr>
            <w:r w:rsidRPr="0053768B">
              <w:rPr>
                <w:rFonts w:ascii="Times New Roman" w:hAnsi="Times New Roman" w:cs="Times New Roman"/>
                <w:b/>
                <w:sz w:val="20"/>
                <w:szCs w:val="20"/>
              </w:rPr>
              <w:t>Лот № 3</w:t>
            </w:r>
            <w:r w:rsidRPr="0053768B">
              <w:rPr>
                <w:rFonts w:ascii="Times New Roman" w:hAnsi="Times New Roman" w:cs="Times New Roman"/>
                <w:sz w:val="20"/>
                <w:szCs w:val="20"/>
              </w:rPr>
              <w:t xml:space="preserve"> - Аренда нежилых помещений </w:t>
            </w:r>
            <w:r w:rsidRPr="0053768B">
              <w:rPr>
                <w:rFonts w:ascii="Times New Roman" w:hAnsi="Times New Roman"/>
                <w:sz w:val="20"/>
                <w:szCs w:val="20"/>
              </w:rPr>
              <w:t xml:space="preserve">общей площадью </w:t>
            </w:r>
            <w:r w:rsidRPr="0053768B">
              <w:rPr>
                <w:rFonts w:ascii="Times New Roman" w:hAnsi="Times New Roman"/>
                <w:b/>
                <w:sz w:val="20"/>
                <w:szCs w:val="20"/>
              </w:rPr>
              <w:t>209,7 кв.м</w:t>
            </w:r>
            <w:r w:rsidRPr="0053768B">
              <w:rPr>
                <w:rFonts w:ascii="Times New Roman" w:hAnsi="Times New Roman" w:cs="Times New Roman"/>
                <w:sz w:val="20"/>
                <w:szCs w:val="20"/>
              </w:rPr>
              <w:t xml:space="preserve">, расположенных по адресу: </w:t>
            </w:r>
            <w:r w:rsidRPr="0053768B">
              <w:rPr>
                <w:rFonts w:ascii="Times New Roman" w:hAnsi="Times New Roman"/>
                <w:sz w:val="20"/>
                <w:szCs w:val="20"/>
              </w:rPr>
              <w:t xml:space="preserve">115487, </w:t>
            </w:r>
            <w:r w:rsidRPr="0053768B">
              <w:rPr>
                <w:rFonts w:ascii="Times New Roman" w:hAnsi="Times New Roman" w:cs="Times New Roman"/>
                <w:sz w:val="20"/>
                <w:szCs w:val="20"/>
              </w:rPr>
              <w:t xml:space="preserve">г. Москва, ул. Садовники, д. 4, корп. 1 и стр.2: </w:t>
            </w:r>
          </w:p>
          <w:p w:rsidR="0053768B" w:rsidRPr="0053768B" w:rsidRDefault="0053768B" w:rsidP="0053768B">
            <w:pPr>
              <w:widowControl w:val="0"/>
              <w:autoSpaceDE w:val="0"/>
              <w:autoSpaceDN w:val="0"/>
              <w:adjustRightInd w:val="0"/>
              <w:spacing w:line="240" w:lineRule="auto"/>
              <w:jc w:val="both"/>
              <w:rPr>
                <w:rFonts w:ascii="Times New Roman" w:hAnsi="Times New Roman"/>
                <w:sz w:val="20"/>
                <w:szCs w:val="20"/>
              </w:rPr>
            </w:pPr>
            <w:r w:rsidRPr="0053768B">
              <w:rPr>
                <w:rFonts w:ascii="Times New Roman" w:hAnsi="Times New Roman" w:cs="Times New Roman"/>
                <w:sz w:val="20"/>
                <w:szCs w:val="20"/>
              </w:rPr>
              <w:t xml:space="preserve">- нежилые офисные помещения № 37 общей площадью 37,8 кв.м; № 38 общей площадью 36,3 кв.м; №№ 39, 39а общей площадью 38,1 кв.м, расположенные на третьем этаже пятиэтажного здания </w:t>
            </w:r>
            <w:r w:rsidRPr="0053768B">
              <w:rPr>
                <w:rFonts w:ascii="Times New Roman" w:hAnsi="Times New Roman"/>
                <w:sz w:val="20"/>
                <w:szCs w:val="20"/>
              </w:rPr>
              <w:t>(согласно поэтажному плану),</w:t>
            </w:r>
          </w:p>
          <w:p w:rsidR="0053768B" w:rsidRPr="009A57C8" w:rsidRDefault="0053768B" w:rsidP="0053768B">
            <w:pPr>
              <w:widowControl w:val="0"/>
              <w:autoSpaceDE w:val="0"/>
              <w:autoSpaceDN w:val="0"/>
              <w:adjustRightInd w:val="0"/>
              <w:spacing w:line="240" w:lineRule="auto"/>
              <w:jc w:val="both"/>
              <w:rPr>
                <w:rFonts w:ascii="Times New Roman" w:hAnsi="Times New Roman" w:cs="Times New Roman"/>
                <w:sz w:val="20"/>
                <w:szCs w:val="20"/>
              </w:rPr>
            </w:pPr>
            <w:r w:rsidRPr="0053768B">
              <w:rPr>
                <w:rFonts w:ascii="Times New Roman" w:hAnsi="Times New Roman"/>
                <w:sz w:val="20"/>
                <w:szCs w:val="20"/>
              </w:rPr>
              <w:t xml:space="preserve">- складское помещение № 1 (С-16) площадью 97,5 кв.м., расположенное на первом этаже двухэтажного здания по адресу: 115487, г. Москва, ул. Садовники, д. 4, корп. </w:t>
            </w:r>
            <w:r w:rsidRPr="0053768B">
              <w:rPr>
                <w:rFonts w:ascii="Times New Roman" w:hAnsi="Times New Roman"/>
                <w:sz w:val="20"/>
                <w:szCs w:val="20"/>
              </w:rPr>
              <w:lastRenderedPageBreak/>
              <w:t>1, стр.2, (согласно поэтажному плану).</w:t>
            </w:r>
          </w:p>
        </w:tc>
      </w:tr>
      <w:tr w:rsidR="00E04C39" w:rsidRPr="006D31ED" w:rsidTr="00BE74C1">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lastRenderedPageBreak/>
              <w:t>4</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Срок договора аренды</w:t>
            </w:r>
          </w:p>
        </w:tc>
        <w:tc>
          <w:tcPr>
            <w:tcW w:w="5036" w:type="dxa"/>
          </w:tcPr>
          <w:p w:rsidR="00E04C39" w:rsidRDefault="009A5502" w:rsidP="00DD51F0">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w:t>
            </w:r>
            <w:r w:rsidR="00EC3943">
              <w:rPr>
                <w:rFonts w:ascii="Times New Roman" w:hAnsi="Times New Roman" w:cs="Times New Roman"/>
                <w:sz w:val="20"/>
                <w:szCs w:val="20"/>
              </w:rPr>
              <w:t>1</w:t>
            </w:r>
            <w:r w:rsidR="00E04C39" w:rsidRPr="006D31ED">
              <w:rPr>
                <w:rFonts w:ascii="Times New Roman" w:hAnsi="Times New Roman" w:cs="Times New Roman"/>
                <w:sz w:val="20"/>
                <w:szCs w:val="20"/>
              </w:rPr>
              <w:t xml:space="preserve"> </w:t>
            </w:r>
            <w:r w:rsidR="00EC3943">
              <w:rPr>
                <w:rFonts w:ascii="Times New Roman" w:hAnsi="Times New Roman" w:cs="Times New Roman"/>
                <w:sz w:val="20"/>
                <w:szCs w:val="20"/>
              </w:rPr>
              <w:t>месяцев</w:t>
            </w:r>
            <w:r w:rsidR="007B0B9D">
              <w:rPr>
                <w:rFonts w:ascii="Times New Roman" w:hAnsi="Times New Roman" w:cs="Times New Roman"/>
                <w:sz w:val="20"/>
                <w:szCs w:val="20"/>
              </w:rPr>
              <w:t xml:space="preserve"> </w:t>
            </w:r>
          </w:p>
          <w:p w:rsidR="004B15DE" w:rsidRPr="006D31ED" w:rsidRDefault="004B15DE" w:rsidP="00DD51F0">
            <w:pPr>
              <w:pStyle w:val="a4"/>
              <w:spacing w:after="0" w:line="240" w:lineRule="auto"/>
              <w:ind w:left="0"/>
              <w:rPr>
                <w:rFonts w:ascii="Times New Roman" w:hAnsi="Times New Roman" w:cs="Times New Roman"/>
                <w:sz w:val="20"/>
                <w:szCs w:val="20"/>
              </w:rPr>
            </w:pPr>
          </w:p>
        </w:tc>
      </w:tr>
      <w:tr w:rsidR="00E04C39" w:rsidRPr="006D31ED" w:rsidTr="00BE74C1">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5</w:t>
            </w:r>
          </w:p>
        </w:tc>
        <w:tc>
          <w:tcPr>
            <w:tcW w:w="4394" w:type="dxa"/>
          </w:tcPr>
          <w:p w:rsidR="00E04C39" w:rsidRPr="006D31ED" w:rsidRDefault="00E04C39" w:rsidP="00956225">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Начальная (минимальная) цена лота за аренду, права на которую передаются по договору, в размере </w:t>
            </w:r>
            <w:r w:rsidR="00956225" w:rsidRPr="00956225">
              <w:rPr>
                <w:rFonts w:ascii="Times New Roman" w:hAnsi="Times New Roman" w:cs="Times New Roman"/>
                <w:sz w:val="20"/>
                <w:szCs w:val="20"/>
              </w:rPr>
              <w:t>фиксированной части ежемесячной арендной платы</w:t>
            </w:r>
          </w:p>
        </w:tc>
        <w:tc>
          <w:tcPr>
            <w:tcW w:w="5036" w:type="dxa"/>
          </w:tcPr>
          <w:p w:rsidR="009913AB" w:rsidRPr="009913AB" w:rsidRDefault="009913AB" w:rsidP="009913AB">
            <w:pPr>
              <w:spacing w:after="0"/>
              <w:jc w:val="both"/>
              <w:rPr>
                <w:rFonts w:ascii="Times New Roman" w:hAnsi="Times New Roman"/>
                <w:sz w:val="20"/>
                <w:szCs w:val="20"/>
              </w:rPr>
            </w:pPr>
            <w:r w:rsidRPr="009913AB">
              <w:rPr>
                <w:rFonts w:ascii="Times New Roman" w:hAnsi="Times New Roman"/>
                <w:b/>
                <w:sz w:val="20"/>
                <w:szCs w:val="20"/>
              </w:rPr>
              <w:t>Лот № 1</w:t>
            </w:r>
            <w:r w:rsidRPr="009913AB">
              <w:rPr>
                <w:rFonts w:ascii="Times New Roman" w:hAnsi="Times New Roman"/>
                <w:sz w:val="20"/>
                <w:szCs w:val="20"/>
              </w:rPr>
              <w:t xml:space="preserve"> – 447 700 (Четыреста сорок семь тысяч семьсот) рублей 00 копеек, в т.ч. НДС-20%</w:t>
            </w:r>
          </w:p>
          <w:p w:rsidR="00D674EF" w:rsidRDefault="009913AB" w:rsidP="001C5C7C">
            <w:pPr>
              <w:spacing w:after="0"/>
              <w:jc w:val="both"/>
              <w:rPr>
                <w:rFonts w:ascii="Times New Roman" w:hAnsi="Times New Roman"/>
                <w:sz w:val="20"/>
                <w:szCs w:val="20"/>
              </w:rPr>
            </w:pPr>
            <w:r w:rsidRPr="009913AB">
              <w:rPr>
                <w:rFonts w:ascii="Times New Roman" w:hAnsi="Times New Roman"/>
                <w:b/>
                <w:sz w:val="20"/>
                <w:szCs w:val="20"/>
              </w:rPr>
              <w:t>Лот № 2</w:t>
            </w:r>
            <w:r w:rsidRPr="009913AB">
              <w:rPr>
                <w:rFonts w:ascii="Times New Roman" w:hAnsi="Times New Roman"/>
                <w:sz w:val="20"/>
                <w:szCs w:val="20"/>
              </w:rPr>
              <w:t xml:space="preserve"> – </w:t>
            </w:r>
            <w:r w:rsidR="00BA2B28" w:rsidRPr="00BA2B28">
              <w:rPr>
                <w:rFonts w:ascii="Times New Roman" w:hAnsi="Times New Roman"/>
                <w:sz w:val="20"/>
                <w:szCs w:val="20"/>
              </w:rPr>
              <w:t>286 650 (Двести восемьдесят шесть тысяч шестьсот пятьдесят) рублей 00 копеек, в т.ч. НДС-20%</w:t>
            </w:r>
          </w:p>
          <w:p w:rsidR="0053768B" w:rsidRPr="0053768B" w:rsidRDefault="0053768B" w:rsidP="0053768B">
            <w:pPr>
              <w:spacing w:after="0"/>
              <w:jc w:val="both"/>
              <w:rPr>
                <w:rFonts w:ascii="Times New Roman" w:hAnsi="Times New Roman"/>
                <w:sz w:val="20"/>
                <w:szCs w:val="20"/>
              </w:rPr>
            </w:pPr>
            <w:r w:rsidRPr="0053768B">
              <w:rPr>
                <w:rFonts w:ascii="Times New Roman" w:hAnsi="Times New Roman"/>
                <w:b/>
                <w:sz w:val="20"/>
                <w:szCs w:val="20"/>
              </w:rPr>
              <w:t>Лот № 3</w:t>
            </w:r>
            <w:r w:rsidRPr="0053768B">
              <w:rPr>
                <w:rFonts w:ascii="Times New Roman" w:hAnsi="Times New Roman"/>
                <w:sz w:val="20"/>
                <w:szCs w:val="20"/>
              </w:rPr>
              <w:t xml:space="preserve"> – 234 750 (Двести тридцать четыре тысячи семьсот пятьдесят) рублей 00 копеек, в т.ч. НДС-20%</w:t>
            </w:r>
          </w:p>
          <w:p w:rsidR="0053768B" w:rsidRPr="001C5C7C" w:rsidRDefault="0053768B" w:rsidP="001C5C7C">
            <w:pPr>
              <w:spacing w:after="0"/>
              <w:jc w:val="both"/>
              <w:rPr>
                <w:rFonts w:ascii="Times New Roman" w:hAnsi="Times New Roman" w:cs="Times New Roman"/>
                <w:b/>
                <w:sz w:val="20"/>
                <w:szCs w:val="20"/>
              </w:rPr>
            </w:pPr>
          </w:p>
        </w:tc>
      </w:tr>
      <w:tr w:rsidR="00E04C39" w:rsidRPr="006D31ED" w:rsidTr="00BE74C1">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6</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Величина повышения начальной ставки арендной платы («шаг аукциона»)</w:t>
            </w:r>
          </w:p>
        </w:tc>
        <w:tc>
          <w:tcPr>
            <w:tcW w:w="5036" w:type="dxa"/>
          </w:tcPr>
          <w:p w:rsidR="00E04C39" w:rsidRDefault="00956225" w:rsidP="00C85612">
            <w:pPr>
              <w:pStyle w:val="a4"/>
              <w:spacing w:after="0" w:line="240" w:lineRule="auto"/>
              <w:ind w:left="0"/>
              <w:rPr>
                <w:rFonts w:ascii="Times New Roman" w:hAnsi="Times New Roman" w:cs="Times New Roman"/>
                <w:sz w:val="20"/>
                <w:szCs w:val="20"/>
              </w:rPr>
            </w:pPr>
            <w:r w:rsidRPr="009A57C8">
              <w:rPr>
                <w:rFonts w:ascii="Times New Roman" w:hAnsi="Times New Roman" w:cs="Times New Roman"/>
                <w:b/>
                <w:sz w:val="20"/>
                <w:szCs w:val="20"/>
              </w:rPr>
              <w:t xml:space="preserve">Лот № 1 </w:t>
            </w:r>
            <w:r w:rsidR="00F32564" w:rsidRPr="009A57C8">
              <w:rPr>
                <w:rFonts w:ascii="Times New Roman" w:hAnsi="Times New Roman" w:cs="Times New Roman"/>
                <w:sz w:val="20"/>
                <w:szCs w:val="20"/>
              </w:rPr>
              <w:t>–</w:t>
            </w:r>
            <w:r w:rsidRPr="009A57C8">
              <w:rPr>
                <w:rFonts w:ascii="Times New Roman" w:hAnsi="Times New Roman" w:cs="Times New Roman"/>
                <w:sz w:val="20"/>
                <w:szCs w:val="20"/>
              </w:rPr>
              <w:t xml:space="preserve"> </w:t>
            </w:r>
            <w:r w:rsidR="009913AB">
              <w:rPr>
                <w:rFonts w:ascii="Times New Roman" w:hAnsi="Times New Roman" w:cs="Times New Roman"/>
                <w:sz w:val="20"/>
                <w:szCs w:val="20"/>
              </w:rPr>
              <w:t>4 477</w:t>
            </w:r>
            <w:r w:rsidR="00B178D1" w:rsidRPr="009A57C8">
              <w:rPr>
                <w:rFonts w:ascii="Times New Roman" w:hAnsi="Times New Roman" w:cs="Times New Roman"/>
                <w:sz w:val="20"/>
                <w:szCs w:val="20"/>
              </w:rPr>
              <w:t xml:space="preserve"> </w:t>
            </w:r>
            <w:r w:rsidR="00652B4E" w:rsidRPr="009A57C8">
              <w:rPr>
                <w:rFonts w:ascii="Times New Roman" w:hAnsi="Times New Roman" w:cs="Times New Roman"/>
                <w:sz w:val="20"/>
                <w:szCs w:val="20"/>
              </w:rPr>
              <w:t>(</w:t>
            </w:r>
            <w:r w:rsidR="009913AB">
              <w:rPr>
                <w:rFonts w:ascii="Times New Roman" w:hAnsi="Times New Roman" w:cs="Times New Roman"/>
                <w:sz w:val="20"/>
                <w:szCs w:val="20"/>
              </w:rPr>
              <w:t>Четыре</w:t>
            </w:r>
            <w:r w:rsidR="0095078E" w:rsidRPr="009A57C8">
              <w:rPr>
                <w:rFonts w:ascii="Times New Roman" w:hAnsi="Times New Roman" w:cs="Times New Roman"/>
                <w:sz w:val="20"/>
                <w:szCs w:val="20"/>
              </w:rPr>
              <w:t xml:space="preserve"> тыся</w:t>
            </w:r>
            <w:r w:rsidR="001C5C7C">
              <w:rPr>
                <w:rFonts w:ascii="Times New Roman" w:hAnsi="Times New Roman" w:cs="Times New Roman"/>
                <w:sz w:val="20"/>
                <w:szCs w:val="20"/>
              </w:rPr>
              <w:t>ч</w:t>
            </w:r>
            <w:r w:rsidR="009913AB">
              <w:rPr>
                <w:rFonts w:ascii="Times New Roman" w:hAnsi="Times New Roman" w:cs="Times New Roman"/>
                <w:sz w:val="20"/>
                <w:szCs w:val="20"/>
              </w:rPr>
              <w:t>и четыреста семьдесят семь</w:t>
            </w:r>
            <w:r w:rsidR="00B178D1" w:rsidRPr="009A57C8">
              <w:rPr>
                <w:rFonts w:ascii="Times New Roman" w:hAnsi="Times New Roman" w:cs="Times New Roman"/>
                <w:sz w:val="20"/>
                <w:szCs w:val="20"/>
              </w:rPr>
              <w:t>) рубл</w:t>
            </w:r>
            <w:r w:rsidR="009913AB">
              <w:rPr>
                <w:rFonts w:ascii="Times New Roman" w:hAnsi="Times New Roman" w:cs="Times New Roman"/>
                <w:sz w:val="20"/>
                <w:szCs w:val="20"/>
              </w:rPr>
              <w:t xml:space="preserve">ей </w:t>
            </w:r>
            <w:r w:rsidR="00652B4E" w:rsidRPr="009A57C8">
              <w:rPr>
                <w:rFonts w:ascii="Times New Roman" w:hAnsi="Times New Roman" w:cs="Times New Roman"/>
                <w:sz w:val="20"/>
                <w:szCs w:val="20"/>
              </w:rPr>
              <w:t>00</w:t>
            </w:r>
            <w:r w:rsidR="00B178D1" w:rsidRPr="009A57C8">
              <w:rPr>
                <w:rFonts w:ascii="Times New Roman" w:hAnsi="Times New Roman" w:cs="Times New Roman"/>
                <w:sz w:val="20"/>
                <w:szCs w:val="20"/>
              </w:rPr>
              <w:t xml:space="preserve"> копеек</w:t>
            </w:r>
          </w:p>
          <w:p w:rsidR="003F15CE" w:rsidRDefault="00D674EF" w:rsidP="00BA2B28">
            <w:pPr>
              <w:pStyle w:val="a4"/>
              <w:spacing w:after="0" w:line="240" w:lineRule="auto"/>
              <w:ind w:left="0"/>
              <w:rPr>
                <w:rFonts w:ascii="Times New Roman" w:hAnsi="Times New Roman" w:cs="Times New Roman"/>
                <w:sz w:val="20"/>
                <w:szCs w:val="20"/>
              </w:rPr>
            </w:pPr>
            <w:r w:rsidRPr="009A57C8">
              <w:rPr>
                <w:rFonts w:ascii="Times New Roman" w:hAnsi="Times New Roman" w:cs="Times New Roman"/>
                <w:b/>
                <w:sz w:val="20"/>
                <w:szCs w:val="20"/>
              </w:rPr>
              <w:t xml:space="preserve">Лот № </w:t>
            </w:r>
            <w:r>
              <w:rPr>
                <w:rFonts w:ascii="Times New Roman" w:hAnsi="Times New Roman" w:cs="Times New Roman"/>
                <w:b/>
                <w:sz w:val="20"/>
                <w:szCs w:val="20"/>
              </w:rPr>
              <w:t>2</w:t>
            </w:r>
            <w:r w:rsidRPr="009A57C8">
              <w:rPr>
                <w:rFonts w:ascii="Times New Roman" w:hAnsi="Times New Roman" w:cs="Times New Roman"/>
                <w:b/>
                <w:sz w:val="20"/>
                <w:szCs w:val="20"/>
              </w:rPr>
              <w:t xml:space="preserve"> </w:t>
            </w:r>
            <w:r w:rsidRPr="009A57C8">
              <w:rPr>
                <w:rFonts w:ascii="Times New Roman" w:hAnsi="Times New Roman" w:cs="Times New Roman"/>
                <w:sz w:val="20"/>
                <w:szCs w:val="20"/>
              </w:rPr>
              <w:t xml:space="preserve">– </w:t>
            </w:r>
            <w:r w:rsidR="009913AB">
              <w:rPr>
                <w:rFonts w:ascii="Times New Roman" w:hAnsi="Times New Roman" w:cs="Times New Roman"/>
                <w:sz w:val="20"/>
                <w:szCs w:val="20"/>
              </w:rPr>
              <w:t xml:space="preserve">2 </w:t>
            </w:r>
            <w:r w:rsidR="00BA2B28">
              <w:rPr>
                <w:rFonts w:ascii="Times New Roman" w:hAnsi="Times New Roman" w:cs="Times New Roman"/>
                <w:sz w:val="20"/>
                <w:szCs w:val="20"/>
              </w:rPr>
              <w:t>866</w:t>
            </w:r>
            <w:r w:rsidRPr="009A57C8">
              <w:rPr>
                <w:rFonts w:ascii="Times New Roman" w:hAnsi="Times New Roman" w:cs="Times New Roman"/>
                <w:sz w:val="20"/>
                <w:szCs w:val="20"/>
              </w:rPr>
              <w:t xml:space="preserve"> (</w:t>
            </w:r>
            <w:r w:rsidR="009913AB">
              <w:rPr>
                <w:rFonts w:ascii="Times New Roman" w:hAnsi="Times New Roman" w:cs="Times New Roman"/>
                <w:sz w:val="20"/>
                <w:szCs w:val="20"/>
              </w:rPr>
              <w:t>Две</w:t>
            </w:r>
            <w:r w:rsidRPr="009A57C8">
              <w:rPr>
                <w:rFonts w:ascii="Times New Roman" w:hAnsi="Times New Roman" w:cs="Times New Roman"/>
                <w:sz w:val="20"/>
                <w:szCs w:val="20"/>
              </w:rPr>
              <w:t xml:space="preserve"> тыся</w:t>
            </w:r>
            <w:r>
              <w:rPr>
                <w:rFonts w:ascii="Times New Roman" w:hAnsi="Times New Roman" w:cs="Times New Roman"/>
                <w:sz w:val="20"/>
                <w:szCs w:val="20"/>
              </w:rPr>
              <w:t>ч</w:t>
            </w:r>
            <w:r w:rsidR="009913AB">
              <w:rPr>
                <w:rFonts w:ascii="Times New Roman" w:hAnsi="Times New Roman" w:cs="Times New Roman"/>
                <w:sz w:val="20"/>
                <w:szCs w:val="20"/>
              </w:rPr>
              <w:t xml:space="preserve">и </w:t>
            </w:r>
            <w:r w:rsidR="00BA2B28">
              <w:rPr>
                <w:rFonts w:ascii="Times New Roman" w:hAnsi="Times New Roman" w:cs="Times New Roman"/>
                <w:sz w:val="20"/>
                <w:szCs w:val="20"/>
              </w:rPr>
              <w:t>восем</w:t>
            </w:r>
            <w:r w:rsidR="009913AB">
              <w:rPr>
                <w:rFonts w:ascii="Times New Roman" w:hAnsi="Times New Roman" w:cs="Times New Roman"/>
                <w:sz w:val="20"/>
                <w:szCs w:val="20"/>
              </w:rPr>
              <w:t xml:space="preserve">ьсот </w:t>
            </w:r>
            <w:r w:rsidR="00BA2B28">
              <w:rPr>
                <w:rFonts w:ascii="Times New Roman" w:hAnsi="Times New Roman" w:cs="Times New Roman"/>
                <w:sz w:val="20"/>
                <w:szCs w:val="20"/>
              </w:rPr>
              <w:t>шестьдесят шесть</w:t>
            </w:r>
            <w:r w:rsidRPr="009A57C8">
              <w:rPr>
                <w:rFonts w:ascii="Times New Roman" w:hAnsi="Times New Roman" w:cs="Times New Roman"/>
                <w:sz w:val="20"/>
                <w:szCs w:val="20"/>
              </w:rPr>
              <w:t>) рубл</w:t>
            </w:r>
            <w:r>
              <w:rPr>
                <w:rFonts w:ascii="Times New Roman" w:hAnsi="Times New Roman" w:cs="Times New Roman"/>
                <w:sz w:val="20"/>
                <w:szCs w:val="20"/>
              </w:rPr>
              <w:t>ей</w:t>
            </w:r>
            <w:r w:rsidRPr="009A57C8">
              <w:rPr>
                <w:rFonts w:ascii="Times New Roman" w:hAnsi="Times New Roman" w:cs="Times New Roman"/>
                <w:sz w:val="20"/>
                <w:szCs w:val="20"/>
              </w:rPr>
              <w:t xml:space="preserve"> </w:t>
            </w:r>
            <w:r w:rsidR="00BA2B28">
              <w:rPr>
                <w:rFonts w:ascii="Times New Roman" w:hAnsi="Times New Roman" w:cs="Times New Roman"/>
                <w:sz w:val="20"/>
                <w:szCs w:val="20"/>
              </w:rPr>
              <w:t>50</w:t>
            </w:r>
            <w:r w:rsidRPr="009A57C8">
              <w:rPr>
                <w:rFonts w:ascii="Times New Roman" w:hAnsi="Times New Roman" w:cs="Times New Roman"/>
                <w:sz w:val="20"/>
                <w:szCs w:val="20"/>
              </w:rPr>
              <w:t xml:space="preserve"> копеек</w:t>
            </w:r>
          </w:p>
          <w:p w:rsidR="0053768B" w:rsidRPr="009A57C8" w:rsidRDefault="0053768B" w:rsidP="0053768B">
            <w:pPr>
              <w:pStyle w:val="a4"/>
              <w:spacing w:after="0" w:line="240" w:lineRule="auto"/>
              <w:ind w:left="0"/>
              <w:rPr>
                <w:rFonts w:ascii="Times New Roman" w:hAnsi="Times New Roman" w:cs="Times New Roman"/>
                <w:sz w:val="20"/>
                <w:szCs w:val="20"/>
              </w:rPr>
            </w:pPr>
            <w:r w:rsidRPr="009A57C8">
              <w:rPr>
                <w:rFonts w:ascii="Times New Roman" w:hAnsi="Times New Roman" w:cs="Times New Roman"/>
                <w:b/>
                <w:sz w:val="20"/>
                <w:szCs w:val="20"/>
              </w:rPr>
              <w:t xml:space="preserve">Лот № </w:t>
            </w:r>
            <w:r>
              <w:rPr>
                <w:rFonts w:ascii="Times New Roman" w:hAnsi="Times New Roman" w:cs="Times New Roman"/>
                <w:b/>
                <w:sz w:val="20"/>
                <w:szCs w:val="20"/>
              </w:rPr>
              <w:t xml:space="preserve">3 – </w:t>
            </w:r>
            <w:r w:rsidRPr="0053768B">
              <w:rPr>
                <w:rFonts w:ascii="Times New Roman" w:hAnsi="Times New Roman" w:cs="Times New Roman"/>
                <w:sz w:val="20"/>
                <w:szCs w:val="20"/>
              </w:rPr>
              <w:t>2</w:t>
            </w:r>
            <w:r>
              <w:rPr>
                <w:rFonts w:ascii="Times New Roman" w:hAnsi="Times New Roman" w:cs="Times New Roman"/>
                <w:sz w:val="20"/>
                <w:szCs w:val="20"/>
              </w:rPr>
              <w:t> </w:t>
            </w:r>
            <w:r w:rsidRPr="0053768B">
              <w:rPr>
                <w:rFonts w:ascii="Times New Roman" w:hAnsi="Times New Roman" w:cs="Times New Roman"/>
                <w:sz w:val="20"/>
                <w:szCs w:val="20"/>
              </w:rPr>
              <w:t>347</w:t>
            </w:r>
            <w:r>
              <w:rPr>
                <w:rFonts w:ascii="Times New Roman" w:hAnsi="Times New Roman" w:cs="Times New Roman"/>
                <w:sz w:val="20"/>
                <w:szCs w:val="20"/>
              </w:rPr>
              <w:t xml:space="preserve"> (Две тысячи триста сорок семь) рублей 50 копеек</w:t>
            </w:r>
          </w:p>
        </w:tc>
      </w:tr>
      <w:tr w:rsidR="00E04C39" w:rsidRPr="006D31ED" w:rsidTr="00BE74C1">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7</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приема заявок на участие в аукционе</w:t>
            </w:r>
          </w:p>
        </w:tc>
        <w:tc>
          <w:tcPr>
            <w:tcW w:w="5036" w:type="dxa"/>
          </w:tcPr>
          <w:p w:rsidR="00E04C39" w:rsidRPr="00216BA4" w:rsidRDefault="003F2064" w:rsidP="00364232">
            <w:pPr>
              <w:pStyle w:val="a4"/>
              <w:spacing w:after="0" w:line="240" w:lineRule="auto"/>
              <w:ind w:left="0"/>
              <w:rPr>
                <w:rFonts w:ascii="Times New Roman" w:hAnsi="Times New Roman" w:cs="Times New Roman"/>
                <w:sz w:val="20"/>
                <w:szCs w:val="20"/>
              </w:rPr>
            </w:pPr>
            <w:r w:rsidRPr="003F2064">
              <w:rPr>
                <w:rFonts w:ascii="Times New Roman" w:hAnsi="Times New Roman" w:cs="Times New Roman"/>
                <w:sz w:val="20"/>
                <w:szCs w:val="20"/>
              </w:rPr>
              <w:t xml:space="preserve">115487, г. Москва, ул. Садовники, д. </w:t>
            </w:r>
            <w:r w:rsidR="00364232">
              <w:rPr>
                <w:rFonts w:ascii="Times New Roman" w:hAnsi="Times New Roman" w:cs="Times New Roman"/>
                <w:sz w:val="20"/>
                <w:szCs w:val="20"/>
              </w:rPr>
              <w:t>4</w:t>
            </w:r>
            <w:r>
              <w:rPr>
                <w:rFonts w:ascii="Times New Roman" w:hAnsi="Times New Roman" w:cs="Times New Roman"/>
                <w:sz w:val="20"/>
                <w:szCs w:val="20"/>
              </w:rPr>
              <w:t xml:space="preserve">, </w:t>
            </w:r>
            <w:r w:rsidR="00101F13">
              <w:rPr>
                <w:rFonts w:ascii="Times New Roman" w:hAnsi="Times New Roman" w:cs="Times New Roman"/>
                <w:sz w:val="20"/>
                <w:szCs w:val="20"/>
              </w:rPr>
              <w:t>корп.</w:t>
            </w:r>
            <w:r w:rsidR="00364232">
              <w:rPr>
                <w:rFonts w:ascii="Times New Roman" w:hAnsi="Times New Roman" w:cs="Times New Roman"/>
                <w:sz w:val="20"/>
                <w:szCs w:val="20"/>
              </w:rPr>
              <w:t xml:space="preserve">1, </w:t>
            </w:r>
            <w:r>
              <w:rPr>
                <w:rFonts w:ascii="Times New Roman" w:hAnsi="Times New Roman" w:cs="Times New Roman"/>
                <w:sz w:val="20"/>
                <w:szCs w:val="20"/>
              </w:rPr>
              <w:t xml:space="preserve">кабинет </w:t>
            </w:r>
            <w:r w:rsidR="00364232">
              <w:rPr>
                <w:rFonts w:ascii="Times New Roman" w:hAnsi="Times New Roman" w:cs="Times New Roman"/>
                <w:sz w:val="20"/>
                <w:szCs w:val="20"/>
              </w:rPr>
              <w:t>304</w:t>
            </w:r>
          </w:p>
        </w:tc>
      </w:tr>
      <w:tr w:rsidR="00E04C39" w:rsidRPr="006D31ED" w:rsidTr="00BE74C1">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8</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и время начала и окончания приема заявок на участие в аукционе</w:t>
            </w:r>
          </w:p>
        </w:tc>
        <w:tc>
          <w:tcPr>
            <w:tcW w:w="5036" w:type="dxa"/>
          </w:tcPr>
          <w:p w:rsidR="00E04C39" w:rsidRPr="00216BA4" w:rsidRDefault="000D2110" w:rsidP="00A56BDC">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w:t>
            </w:r>
            <w:r w:rsidR="00A56BDC">
              <w:rPr>
                <w:rFonts w:ascii="Times New Roman" w:hAnsi="Times New Roman" w:cs="Times New Roman"/>
                <w:sz w:val="20"/>
                <w:szCs w:val="20"/>
              </w:rPr>
              <w:t>3</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9</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рассмотрения заявок на участие в аукционе</w:t>
            </w:r>
          </w:p>
        </w:tc>
        <w:tc>
          <w:tcPr>
            <w:tcW w:w="5036" w:type="dxa"/>
          </w:tcPr>
          <w:p w:rsidR="003F2064" w:rsidRPr="00216BA4" w:rsidRDefault="003F2064" w:rsidP="00101F13">
            <w:pPr>
              <w:pStyle w:val="a4"/>
              <w:spacing w:after="0" w:line="240" w:lineRule="auto"/>
              <w:ind w:left="0"/>
              <w:rPr>
                <w:rFonts w:ascii="Times New Roman" w:hAnsi="Times New Roman" w:cs="Times New Roman"/>
                <w:sz w:val="20"/>
                <w:szCs w:val="20"/>
              </w:rPr>
            </w:pPr>
            <w:r w:rsidRPr="003F2064">
              <w:rPr>
                <w:rFonts w:ascii="Times New Roman" w:hAnsi="Times New Roman" w:cs="Times New Roman"/>
                <w:sz w:val="20"/>
                <w:szCs w:val="20"/>
              </w:rPr>
              <w:t xml:space="preserve">115487, г. Москва, ул. Садовники, д. </w:t>
            </w:r>
            <w:r w:rsidR="00101F13">
              <w:rPr>
                <w:rFonts w:ascii="Times New Roman" w:hAnsi="Times New Roman" w:cs="Times New Roman"/>
                <w:sz w:val="20"/>
                <w:szCs w:val="20"/>
              </w:rPr>
              <w:t>4, корп.1</w:t>
            </w:r>
          </w:p>
        </w:tc>
      </w:tr>
      <w:tr w:rsidR="003F2064" w:rsidRPr="006D31ED" w:rsidTr="00BE74C1">
        <w:tc>
          <w:tcPr>
            <w:tcW w:w="599" w:type="dxa"/>
          </w:tcPr>
          <w:p w:rsidR="003F2064" w:rsidRPr="006D31ED" w:rsidRDefault="003F2064" w:rsidP="008E5423">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r>
              <w:rPr>
                <w:rFonts w:ascii="Times New Roman" w:hAnsi="Times New Roman" w:cs="Times New Roman"/>
                <w:sz w:val="20"/>
                <w:szCs w:val="20"/>
              </w:rPr>
              <w:t>0</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рассмотрения заявок на участие в аукционе</w:t>
            </w:r>
          </w:p>
        </w:tc>
        <w:tc>
          <w:tcPr>
            <w:tcW w:w="5036" w:type="dxa"/>
          </w:tcPr>
          <w:p w:rsidR="003F2064" w:rsidRPr="00216BA4" w:rsidRDefault="003F2064" w:rsidP="00A56BDC">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w:t>
            </w:r>
            <w:r w:rsidR="00A56BDC">
              <w:rPr>
                <w:rFonts w:ascii="Times New Roman" w:hAnsi="Times New Roman" w:cs="Times New Roman"/>
                <w:sz w:val="20"/>
                <w:szCs w:val="20"/>
              </w:rPr>
              <w:t>4</w:t>
            </w:r>
            <w:r w:rsidRPr="00216BA4">
              <w:rPr>
                <w:rFonts w:ascii="Times New Roman" w:hAnsi="Times New Roman" w:cs="Times New Roman"/>
                <w:sz w:val="20"/>
                <w:szCs w:val="20"/>
              </w:rPr>
              <w:t xml:space="preserve"> Извещения о проведении открытого аукциона на право заключения договора аренды объектов недвижимого имущества</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11</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дата и время аукциона</w:t>
            </w:r>
          </w:p>
        </w:tc>
        <w:tc>
          <w:tcPr>
            <w:tcW w:w="5036" w:type="dxa"/>
          </w:tcPr>
          <w:p w:rsidR="003F2064" w:rsidRPr="00216BA4" w:rsidRDefault="003F2064" w:rsidP="00A56BDC">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w:t>
            </w:r>
            <w:r w:rsidR="00A56BDC">
              <w:rPr>
                <w:rFonts w:ascii="Times New Roman" w:hAnsi="Times New Roman" w:cs="Times New Roman"/>
                <w:sz w:val="20"/>
                <w:szCs w:val="20"/>
              </w:rPr>
              <w:t>5</w:t>
            </w:r>
            <w:r w:rsidRPr="00216BA4">
              <w:rPr>
                <w:rFonts w:ascii="Times New Roman" w:hAnsi="Times New Roman" w:cs="Times New Roman"/>
                <w:sz w:val="20"/>
                <w:szCs w:val="20"/>
              </w:rPr>
              <w:t xml:space="preserve"> Извещения о проведении открытого аукциона на право заключения договора аренды объектов недвижимого имущества</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13</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5036" w:type="dxa"/>
          </w:tcPr>
          <w:p w:rsidR="003F2064" w:rsidRPr="006D31ED" w:rsidRDefault="003F2064" w:rsidP="00E700DD">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 течение 3 (трех) дней со дня окончания действия Договора передать Арендодателю Объект по акту приема-передачи в полной исправности и надлежащем санитарно-</w:t>
            </w:r>
            <w:r w:rsidRPr="003F2064">
              <w:rPr>
                <w:rFonts w:ascii="Times New Roman" w:hAnsi="Times New Roman" w:cs="Times New Roman"/>
                <w:sz w:val="20"/>
                <w:szCs w:val="20"/>
              </w:rPr>
              <w:t>техническом состоянии, с учетом нормального износа.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14</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График осмотра объекта аукциона</w:t>
            </w:r>
          </w:p>
        </w:tc>
        <w:tc>
          <w:tcPr>
            <w:tcW w:w="5036" w:type="dxa"/>
          </w:tcPr>
          <w:p w:rsidR="003F2064" w:rsidRDefault="003F2064" w:rsidP="003F2064">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Осмотр объекта производится по согласованию, в рабочие дни с </w:t>
            </w:r>
            <w:r>
              <w:rPr>
                <w:rFonts w:ascii="Times New Roman" w:hAnsi="Times New Roman" w:cs="Times New Roman"/>
                <w:sz w:val="20"/>
                <w:szCs w:val="20"/>
              </w:rPr>
              <w:t>10</w:t>
            </w:r>
            <w:r w:rsidRPr="006D31ED">
              <w:rPr>
                <w:rFonts w:ascii="Times New Roman" w:hAnsi="Times New Roman" w:cs="Times New Roman"/>
                <w:sz w:val="20"/>
                <w:szCs w:val="20"/>
              </w:rPr>
              <w:t>:00 до 1</w:t>
            </w:r>
            <w:r>
              <w:rPr>
                <w:rFonts w:ascii="Times New Roman" w:hAnsi="Times New Roman" w:cs="Times New Roman"/>
                <w:sz w:val="20"/>
                <w:szCs w:val="20"/>
              </w:rPr>
              <w:t>6</w:t>
            </w:r>
            <w:r w:rsidRPr="006D31ED">
              <w:rPr>
                <w:rFonts w:ascii="Times New Roman" w:hAnsi="Times New Roman" w:cs="Times New Roman"/>
                <w:sz w:val="20"/>
                <w:szCs w:val="20"/>
              </w:rPr>
              <w:t>:00 с момента опубликования извещения о проведении аукциона по</w:t>
            </w:r>
            <w:r>
              <w:rPr>
                <w:rFonts w:ascii="Times New Roman" w:hAnsi="Times New Roman" w:cs="Times New Roman"/>
                <w:sz w:val="20"/>
                <w:szCs w:val="20"/>
              </w:rPr>
              <w:t xml:space="preserve"> адресу: г. </w:t>
            </w:r>
            <w:r w:rsidR="00101F13" w:rsidRPr="003F2064">
              <w:rPr>
                <w:rFonts w:ascii="Times New Roman" w:hAnsi="Times New Roman" w:cs="Times New Roman"/>
                <w:sz w:val="20"/>
                <w:szCs w:val="20"/>
              </w:rPr>
              <w:t xml:space="preserve">Москва, ул. Садовники, д. </w:t>
            </w:r>
            <w:r w:rsidR="00101F13">
              <w:rPr>
                <w:rFonts w:ascii="Times New Roman" w:hAnsi="Times New Roman" w:cs="Times New Roman"/>
                <w:sz w:val="20"/>
                <w:szCs w:val="20"/>
              </w:rPr>
              <w:t>4, корп.1</w:t>
            </w:r>
          </w:p>
          <w:p w:rsidR="003F2064" w:rsidRDefault="003F2064" w:rsidP="003F2064">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Контактное лицо от </w:t>
            </w:r>
            <w:r>
              <w:rPr>
                <w:rFonts w:ascii="Times New Roman" w:hAnsi="Times New Roman" w:cs="Times New Roman"/>
                <w:sz w:val="20"/>
                <w:szCs w:val="20"/>
              </w:rPr>
              <w:t>О</w:t>
            </w:r>
            <w:r w:rsidRPr="006D31ED">
              <w:rPr>
                <w:rFonts w:ascii="Times New Roman" w:hAnsi="Times New Roman" w:cs="Times New Roman"/>
                <w:sz w:val="20"/>
                <w:szCs w:val="20"/>
              </w:rPr>
              <w:t xml:space="preserve">рганизатора торгов: </w:t>
            </w:r>
          </w:p>
          <w:p w:rsidR="003F2064" w:rsidRPr="006D31ED" w:rsidRDefault="00101F13" w:rsidP="00B178D1">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Шеметова Ольга Викторовна</w:t>
            </w:r>
            <w:r w:rsidR="00F828E7" w:rsidRPr="00F828E7">
              <w:rPr>
                <w:rFonts w:ascii="Times New Roman" w:hAnsi="Times New Roman" w:cs="Times New Roman"/>
                <w:sz w:val="20"/>
                <w:szCs w:val="20"/>
              </w:rPr>
              <w:t>, 8 (9</w:t>
            </w:r>
            <w:r w:rsidR="003F232C">
              <w:rPr>
                <w:rFonts w:ascii="Times New Roman" w:hAnsi="Times New Roman" w:cs="Times New Roman"/>
                <w:sz w:val="20"/>
                <w:szCs w:val="20"/>
              </w:rPr>
              <w:t>1</w:t>
            </w:r>
            <w:r>
              <w:rPr>
                <w:rFonts w:ascii="Times New Roman" w:hAnsi="Times New Roman" w:cs="Times New Roman"/>
                <w:sz w:val="20"/>
                <w:szCs w:val="20"/>
              </w:rPr>
              <w:t>6</w:t>
            </w:r>
            <w:r w:rsidR="00F828E7" w:rsidRPr="00F828E7">
              <w:rPr>
                <w:rFonts w:ascii="Times New Roman" w:hAnsi="Times New Roman" w:cs="Times New Roman"/>
                <w:sz w:val="20"/>
                <w:szCs w:val="20"/>
              </w:rPr>
              <w:t xml:space="preserve">) </w:t>
            </w:r>
            <w:r>
              <w:rPr>
                <w:rFonts w:ascii="Times New Roman" w:hAnsi="Times New Roman" w:cs="Times New Roman"/>
                <w:sz w:val="20"/>
                <w:szCs w:val="20"/>
              </w:rPr>
              <w:t>805</w:t>
            </w:r>
            <w:r w:rsidR="00F828E7" w:rsidRPr="00F828E7">
              <w:rPr>
                <w:rFonts w:ascii="Times New Roman" w:hAnsi="Times New Roman" w:cs="Times New Roman"/>
                <w:sz w:val="20"/>
                <w:szCs w:val="20"/>
              </w:rPr>
              <w:t>-</w:t>
            </w:r>
            <w:r>
              <w:rPr>
                <w:rFonts w:ascii="Times New Roman" w:hAnsi="Times New Roman" w:cs="Times New Roman"/>
                <w:sz w:val="20"/>
                <w:szCs w:val="20"/>
              </w:rPr>
              <w:t>00</w:t>
            </w:r>
            <w:r w:rsidR="00F828E7" w:rsidRPr="00F828E7">
              <w:rPr>
                <w:rFonts w:ascii="Times New Roman" w:hAnsi="Times New Roman" w:cs="Times New Roman"/>
                <w:sz w:val="20"/>
                <w:szCs w:val="20"/>
              </w:rPr>
              <w:t>-</w:t>
            </w:r>
            <w:r>
              <w:rPr>
                <w:rFonts w:ascii="Times New Roman" w:hAnsi="Times New Roman" w:cs="Times New Roman"/>
                <w:sz w:val="20"/>
                <w:szCs w:val="20"/>
              </w:rPr>
              <w:t>82</w:t>
            </w:r>
            <w:r w:rsidR="00F828E7" w:rsidRPr="00F828E7">
              <w:rPr>
                <w:rFonts w:ascii="Times New Roman" w:hAnsi="Times New Roman" w:cs="Times New Roman"/>
                <w:sz w:val="20"/>
                <w:szCs w:val="20"/>
              </w:rPr>
              <w:t xml:space="preserve">, </w:t>
            </w:r>
            <w:r>
              <w:rPr>
                <w:rFonts w:ascii="Times New Roman" w:hAnsi="Times New Roman" w:cs="Times New Roman"/>
                <w:sz w:val="20"/>
                <w:szCs w:val="20"/>
                <w:lang w:val="en-US"/>
              </w:rPr>
              <w:t>Shemetova</w:t>
            </w:r>
            <w:r w:rsidR="00B178D1" w:rsidRPr="00B178D1">
              <w:rPr>
                <w:rFonts w:ascii="Times New Roman" w:hAnsi="Times New Roman" w:cs="Times New Roman"/>
                <w:sz w:val="20"/>
                <w:szCs w:val="20"/>
              </w:rPr>
              <w:t>.</w:t>
            </w:r>
            <w:r w:rsidR="00B178D1">
              <w:rPr>
                <w:rFonts w:ascii="Times New Roman" w:hAnsi="Times New Roman" w:cs="Times New Roman"/>
                <w:sz w:val="20"/>
                <w:szCs w:val="20"/>
                <w:lang w:val="en-US"/>
              </w:rPr>
              <w:t>ritm</w:t>
            </w:r>
            <w:r>
              <w:rPr>
                <w:rFonts w:ascii="Times New Roman" w:hAnsi="Times New Roman" w:cs="Times New Roman"/>
                <w:sz w:val="20"/>
                <w:szCs w:val="20"/>
              </w:rPr>
              <w:t>@</w:t>
            </w:r>
            <w:r w:rsidR="00B178D1">
              <w:rPr>
                <w:rFonts w:ascii="Times New Roman" w:hAnsi="Times New Roman" w:cs="Times New Roman"/>
                <w:sz w:val="20"/>
                <w:szCs w:val="20"/>
                <w:lang w:val="en-US"/>
              </w:rPr>
              <w:t>tms</w:t>
            </w:r>
            <w:r w:rsidR="00B178D1" w:rsidRPr="00B178D1">
              <w:rPr>
                <w:rFonts w:ascii="Times New Roman" w:hAnsi="Times New Roman" w:cs="Times New Roman"/>
                <w:sz w:val="20"/>
                <w:szCs w:val="20"/>
              </w:rPr>
              <w:t>-</w:t>
            </w:r>
            <w:r w:rsidR="00B178D1">
              <w:rPr>
                <w:rFonts w:ascii="Times New Roman" w:hAnsi="Times New Roman" w:cs="Times New Roman"/>
                <w:sz w:val="20"/>
                <w:szCs w:val="20"/>
                <w:lang w:val="en-US"/>
              </w:rPr>
              <w:t>rt</w:t>
            </w:r>
            <w:r w:rsidRPr="00101F13">
              <w:rPr>
                <w:rFonts w:ascii="Times New Roman" w:hAnsi="Times New Roman" w:cs="Times New Roman"/>
                <w:sz w:val="20"/>
                <w:szCs w:val="20"/>
              </w:rPr>
              <w:t>.</w:t>
            </w:r>
            <w:r w:rsidR="00F828E7" w:rsidRPr="00F828E7">
              <w:rPr>
                <w:rFonts w:ascii="Times New Roman" w:hAnsi="Times New Roman" w:cs="Times New Roman"/>
                <w:sz w:val="20"/>
                <w:szCs w:val="20"/>
              </w:rPr>
              <w:t>ru</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15</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участникам аукциона</w:t>
            </w:r>
          </w:p>
        </w:tc>
        <w:tc>
          <w:tcPr>
            <w:tcW w:w="5036" w:type="dxa"/>
          </w:tcPr>
          <w:p w:rsidR="003F2064" w:rsidRPr="006D31ED" w:rsidRDefault="003F2064" w:rsidP="003F2064">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Участником аукциона может быть любое юридическое лицо, </w:t>
            </w:r>
            <w:r>
              <w:rPr>
                <w:rFonts w:ascii="Times New Roman" w:hAnsi="Times New Roman" w:cs="Times New Roman"/>
                <w:sz w:val="20"/>
                <w:szCs w:val="20"/>
              </w:rPr>
              <w:t>или</w:t>
            </w:r>
            <w:r w:rsidRPr="006D31ED">
              <w:rPr>
                <w:rFonts w:ascii="Times New Roman" w:hAnsi="Times New Roman" w:cs="Times New Roman"/>
                <w:sz w:val="20"/>
                <w:szCs w:val="20"/>
              </w:rPr>
              <w:t xml:space="preserve"> индивидуальный предприниматель, претендующ</w:t>
            </w:r>
            <w:r>
              <w:rPr>
                <w:rFonts w:ascii="Times New Roman" w:hAnsi="Times New Roman" w:cs="Times New Roman"/>
                <w:sz w:val="20"/>
                <w:szCs w:val="20"/>
              </w:rPr>
              <w:t>и</w:t>
            </w:r>
            <w:r w:rsidRPr="006D31ED">
              <w:rPr>
                <w:rFonts w:ascii="Times New Roman" w:hAnsi="Times New Roman" w:cs="Times New Roman"/>
                <w:sz w:val="20"/>
                <w:szCs w:val="20"/>
              </w:rPr>
              <w:t xml:space="preserve">е на заключение договора, а также </w:t>
            </w:r>
            <w:r w:rsidR="00C53746" w:rsidRPr="006D31ED">
              <w:rPr>
                <w:rFonts w:ascii="Times New Roman" w:hAnsi="Times New Roman" w:cs="Times New Roman"/>
                <w:sz w:val="20"/>
                <w:szCs w:val="20"/>
              </w:rPr>
              <w:t>соответствую</w:t>
            </w:r>
            <w:r w:rsidR="00C53746">
              <w:rPr>
                <w:rFonts w:ascii="Times New Roman" w:hAnsi="Times New Roman" w:cs="Times New Roman"/>
                <w:sz w:val="20"/>
                <w:szCs w:val="20"/>
              </w:rPr>
              <w:t>щие</w:t>
            </w:r>
            <w:r w:rsidRPr="006D31ED">
              <w:rPr>
                <w:rFonts w:ascii="Times New Roman" w:hAnsi="Times New Roman" w:cs="Times New Roman"/>
                <w:sz w:val="20"/>
                <w:szCs w:val="20"/>
              </w:rPr>
              <w:t xml:space="preserve"> требованиям, установленным законодательством РФ к таким участникам и согласно п. 2.1. Раздела 2 аукционной документации.</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16</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Стоимость и порядок выдачи документации об аукционе</w:t>
            </w:r>
          </w:p>
        </w:tc>
        <w:tc>
          <w:tcPr>
            <w:tcW w:w="5036" w:type="dxa"/>
          </w:tcPr>
          <w:p w:rsidR="003F2064" w:rsidRPr="00F2593B" w:rsidRDefault="003F2064" w:rsidP="00E87158">
            <w:pPr>
              <w:pStyle w:val="a4"/>
              <w:spacing w:after="0" w:line="240" w:lineRule="auto"/>
              <w:ind w:left="0"/>
              <w:rPr>
                <w:rFonts w:ascii="Times New Roman" w:hAnsi="Times New Roman" w:cs="Times New Roman"/>
                <w:sz w:val="20"/>
                <w:szCs w:val="20"/>
              </w:rPr>
            </w:pPr>
            <w:r w:rsidRPr="00F2593B">
              <w:rPr>
                <w:rFonts w:ascii="Times New Roman" w:hAnsi="Times New Roman" w:cs="Times New Roman"/>
                <w:sz w:val="20"/>
                <w:szCs w:val="20"/>
              </w:rPr>
              <w:t xml:space="preserve">Документация об аукционе размещена на сайте официальной торговой площадки ГК «Ростех» </w:t>
            </w:r>
            <w:hyperlink r:id="rId11" w:history="1">
              <w:r w:rsidRPr="00F2593B">
                <w:rPr>
                  <w:rFonts w:ascii="Times New Roman" w:hAnsi="Times New Roman" w:cs="Times New Roman"/>
                  <w:sz w:val="20"/>
                  <w:szCs w:val="20"/>
                </w:rPr>
                <w:t>www.etprf.ru</w:t>
              </w:r>
            </w:hyperlink>
            <w:r w:rsidRPr="00F2593B">
              <w:rPr>
                <w:rFonts w:ascii="Times New Roman" w:hAnsi="Times New Roman" w:cs="Times New Roman"/>
                <w:sz w:val="20"/>
                <w:szCs w:val="20"/>
              </w:rPr>
              <w:t xml:space="preserve"> и доступна без взимания платы.</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17</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Документы, предоставляемые для участия в аукционе</w:t>
            </w:r>
          </w:p>
        </w:tc>
        <w:tc>
          <w:tcPr>
            <w:tcW w:w="5036" w:type="dxa"/>
          </w:tcPr>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xml:space="preserve">Заявка на участие в аукционе, которую предоставляет претендент в порядке, установленном настоящей документацией об аукционе, должна быть подготовлена в соответствии с требованиями настоящей документации об аукционе. </w:t>
            </w:r>
          </w:p>
          <w:p w:rsidR="003F2064" w:rsidRPr="00BC0BE3" w:rsidRDefault="003F2064" w:rsidP="00F07970">
            <w:pPr>
              <w:pStyle w:val="a4"/>
              <w:spacing w:before="240" w:line="240" w:lineRule="auto"/>
              <w:ind w:left="45"/>
              <w:jc w:val="center"/>
              <w:rPr>
                <w:rFonts w:ascii="Times New Roman" w:hAnsi="Times New Roman" w:cs="Times New Roman"/>
                <w:sz w:val="20"/>
                <w:szCs w:val="20"/>
              </w:rPr>
            </w:pPr>
            <w:r w:rsidRPr="00BC0BE3">
              <w:rPr>
                <w:rFonts w:ascii="Times New Roman" w:hAnsi="Times New Roman" w:cs="Times New Roman"/>
                <w:sz w:val="20"/>
                <w:szCs w:val="20"/>
                <w:u w:val="single"/>
              </w:rPr>
              <w:t xml:space="preserve">Все участники аукциона предоставляют следующие </w:t>
            </w:r>
            <w:r w:rsidRPr="00BC0BE3">
              <w:rPr>
                <w:rFonts w:ascii="Times New Roman" w:hAnsi="Times New Roman" w:cs="Times New Roman"/>
                <w:sz w:val="20"/>
                <w:szCs w:val="20"/>
                <w:u w:val="single"/>
              </w:rPr>
              <w:lastRenderedPageBreak/>
              <w:t>документы</w:t>
            </w:r>
            <w:r w:rsidRPr="00BC0BE3">
              <w:rPr>
                <w:rFonts w:ascii="Times New Roman" w:hAnsi="Times New Roman" w:cs="Times New Roman"/>
                <w:sz w:val="20"/>
                <w:szCs w:val="20"/>
              </w:rPr>
              <w:t>:</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Заявка претендента на участие в аукционе;</w:t>
            </w:r>
          </w:p>
          <w:p w:rsidR="003F2064" w:rsidRPr="00BC0BE3" w:rsidRDefault="003F2064" w:rsidP="005802C9">
            <w:pPr>
              <w:pStyle w:val="a4"/>
              <w:spacing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xml:space="preserve">- Платежный документ с отметкой банка об исполнении, подтверждающий внесение </w:t>
            </w:r>
            <w:r w:rsidR="00C53746" w:rsidRPr="00BC0BE3">
              <w:rPr>
                <w:rFonts w:ascii="Times New Roman" w:hAnsi="Times New Roman" w:cs="Times New Roman"/>
                <w:sz w:val="20"/>
                <w:szCs w:val="20"/>
              </w:rPr>
              <w:t>задатка</w:t>
            </w:r>
            <w:r w:rsidRPr="00BC0BE3">
              <w:rPr>
                <w:rFonts w:ascii="Times New Roman" w:hAnsi="Times New Roman" w:cs="Times New Roman"/>
                <w:sz w:val="20"/>
                <w:szCs w:val="20"/>
              </w:rPr>
              <w:t xml:space="preserve"> претендентом в соответствии с документацией об аукционе;</w:t>
            </w:r>
          </w:p>
          <w:p w:rsidR="003F2064" w:rsidRPr="00BC0BE3" w:rsidRDefault="003F2064" w:rsidP="005802C9">
            <w:pPr>
              <w:pStyle w:val="a4"/>
              <w:spacing w:line="240" w:lineRule="auto"/>
              <w:ind w:left="45"/>
              <w:jc w:val="center"/>
              <w:rPr>
                <w:rFonts w:ascii="Times New Roman" w:hAnsi="Times New Roman" w:cs="Times New Roman"/>
                <w:sz w:val="20"/>
                <w:szCs w:val="20"/>
              </w:rPr>
            </w:pPr>
            <w:r w:rsidRPr="00BC0BE3">
              <w:rPr>
                <w:rFonts w:ascii="Times New Roman" w:hAnsi="Times New Roman" w:cs="Times New Roman"/>
                <w:sz w:val="20"/>
                <w:szCs w:val="20"/>
                <w:u w:val="single"/>
              </w:rPr>
              <w:t>Юридические лица дополнительно представляют следующие документы</w:t>
            </w:r>
            <w:r w:rsidRPr="00BC0BE3">
              <w:rPr>
                <w:rFonts w:ascii="Times New Roman" w:hAnsi="Times New Roman" w:cs="Times New Roman"/>
                <w:sz w:val="20"/>
                <w:szCs w:val="20"/>
              </w:rPr>
              <w:t>:</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Заверенная организацией копия устава;</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Заверенная организацией копия свидетельства о регистрации изменений в учредительных документах;</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Заверенная организацией копия решения органа управления юридического лица о назначении руководителя;</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Заверенная организацией копия документа о присвоении ИНН;</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Заверенная организацией копия доверенности или иного документа, подтверждающего полномочия лица, подписавшего заявку;</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Заверенная организацией копия выписки из Единого государственного реестра юридических лиц (ЕГРЮЛ), выданная не ранее, чем за 3 месяца до даты подачи заявки;</w:t>
            </w:r>
          </w:p>
          <w:p w:rsidR="003F2064" w:rsidRPr="00BC0BE3" w:rsidRDefault="003F2064" w:rsidP="003F2064">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rsidR="003F2064" w:rsidRPr="00BC0BE3" w:rsidRDefault="003F2064" w:rsidP="003F2064">
            <w:pPr>
              <w:pStyle w:val="a4"/>
              <w:spacing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Опись предоставленных документов.</w:t>
            </w:r>
          </w:p>
          <w:p w:rsidR="003F2064" w:rsidRPr="00BC0BE3" w:rsidRDefault="003F2064" w:rsidP="005802C9">
            <w:pPr>
              <w:pStyle w:val="a4"/>
              <w:spacing w:line="240" w:lineRule="auto"/>
              <w:ind w:left="45"/>
              <w:jc w:val="center"/>
              <w:rPr>
                <w:rFonts w:ascii="Times New Roman" w:hAnsi="Times New Roman" w:cs="Times New Roman"/>
                <w:sz w:val="20"/>
                <w:szCs w:val="20"/>
              </w:rPr>
            </w:pPr>
            <w:r w:rsidRPr="00BC0BE3">
              <w:rPr>
                <w:rFonts w:ascii="Times New Roman" w:hAnsi="Times New Roman" w:cs="Times New Roman"/>
                <w:sz w:val="20"/>
                <w:szCs w:val="20"/>
                <w:u w:val="single"/>
              </w:rPr>
              <w:t>Индивидуальные предприниматели дополнительно представляют следующие документы</w:t>
            </w:r>
            <w:r w:rsidRPr="00BC0BE3">
              <w:rPr>
                <w:rFonts w:ascii="Times New Roman" w:hAnsi="Times New Roman" w:cs="Times New Roman"/>
                <w:sz w:val="20"/>
                <w:szCs w:val="20"/>
              </w:rPr>
              <w:t>:</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Заверенная копия документа, удостоверяющего личность;</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rsidR="003F2064" w:rsidRPr="00BC0BE3" w:rsidRDefault="003F2064" w:rsidP="007734FD">
            <w:pPr>
              <w:pStyle w:val="a4"/>
              <w:spacing w:after="0" w:line="240" w:lineRule="auto"/>
              <w:ind w:left="45"/>
              <w:jc w:val="both"/>
              <w:rPr>
                <w:rFonts w:ascii="Times New Roman" w:hAnsi="Times New Roman" w:cs="Times New Roman"/>
                <w:sz w:val="20"/>
                <w:szCs w:val="20"/>
              </w:rPr>
            </w:pPr>
            <w:r w:rsidRPr="00BC0BE3">
              <w:rPr>
                <w:rFonts w:ascii="Times New Roman" w:hAnsi="Times New Roman" w:cs="Times New Roman"/>
                <w:sz w:val="20"/>
                <w:szCs w:val="20"/>
              </w:rPr>
              <w:t>- Заверенная копия документа о присвоении ИНН;</w:t>
            </w:r>
          </w:p>
          <w:p w:rsidR="003F2064" w:rsidRPr="00BC0BE3" w:rsidRDefault="003F2064" w:rsidP="005802C9">
            <w:pPr>
              <w:pStyle w:val="a4"/>
              <w:spacing w:after="0" w:line="240" w:lineRule="auto"/>
              <w:ind w:left="45"/>
              <w:rPr>
                <w:rFonts w:ascii="Times New Roman" w:hAnsi="Times New Roman" w:cs="Times New Roman"/>
                <w:sz w:val="20"/>
                <w:szCs w:val="20"/>
              </w:rPr>
            </w:pPr>
            <w:r w:rsidRPr="00BC0BE3">
              <w:rPr>
                <w:rFonts w:ascii="Times New Roman" w:hAnsi="Times New Roman" w:cs="Times New Roman"/>
                <w:sz w:val="20"/>
                <w:szCs w:val="20"/>
              </w:rPr>
              <w:t>- Опись предоставленных документов.</w:t>
            </w:r>
          </w:p>
          <w:p w:rsidR="003F2064" w:rsidRPr="00BC0BE3" w:rsidRDefault="003F2064" w:rsidP="005802C9">
            <w:pPr>
              <w:pStyle w:val="a4"/>
              <w:spacing w:after="0" w:line="240" w:lineRule="auto"/>
              <w:ind w:left="45"/>
              <w:rPr>
                <w:rFonts w:ascii="Times New Roman" w:hAnsi="Times New Roman" w:cs="Times New Roman"/>
                <w:sz w:val="20"/>
                <w:szCs w:val="20"/>
              </w:rPr>
            </w:pPr>
          </w:p>
          <w:p w:rsidR="003F2064" w:rsidRPr="00BC0BE3" w:rsidRDefault="003F2064" w:rsidP="005802C9">
            <w:pPr>
              <w:pStyle w:val="a4"/>
              <w:spacing w:after="0" w:line="240" w:lineRule="auto"/>
              <w:ind w:left="45"/>
              <w:rPr>
                <w:rFonts w:ascii="Times New Roman" w:hAnsi="Times New Roman" w:cs="Times New Roman"/>
                <w:sz w:val="20"/>
                <w:szCs w:val="20"/>
              </w:rPr>
            </w:pPr>
            <w:r w:rsidRPr="00BC0BE3">
              <w:rPr>
                <w:rFonts w:ascii="Times New Roman" w:hAnsi="Times New Roman" w:cs="Times New Roman"/>
                <w:sz w:val="20"/>
                <w:szCs w:val="20"/>
              </w:rPr>
              <w:t>В случае подачи заявки представителем участника аукциона предоставляется также надлежащим образом оформленная доверенность.</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18</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Валюта заявки</w:t>
            </w:r>
          </w:p>
        </w:tc>
        <w:tc>
          <w:tcPr>
            <w:tcW w:w="5036"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Все суммы денежных средств должны быть выражены в российских рублях.</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19</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исполнения договора, срок и порядок его предоставления</w:t>
            </w:r>
          </w:p>
        </w:tc>
        <w:tc>
          <w:tcPr>
            <w:tcW w:w="5036"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20</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Язык документов в составе заявки на участие в аукционе</w:t>
            </w:r>
          </w:p>
        </w:tc>
        <w:tc>
          <w:tcPr>
            <w:tcW w:w="5036"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все документы и корреспонденция между </w:t>
            </w:r>
            <w:r>
              <w:rPr>
                <w:rFonts w:ascii="Times New Roman" w:hAnsi="Times New Roman" w:cs="Times New Roman"/>
                <w:sz w:val="20"/>
                <w:szCs w:val="20"/>
              </w:rPr>
              <w:t>О</w:t>
            </w:r>
            <w:r w:rsidRPr="006D31ED">
              <w:rPr>
                <w:rFonts w:ascii="Times New Roman" w:hAnsi="Times New Roman" w:cs="Times New Roman"/>
                <w:sz w:val="20"/>
                <w:szCs w:val="20"/>
              </w:rPr>
              <w:t>рганизатором и претендентом, относящие к заявке на участие в аукционе, должны быть составлены на русском языке.</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21</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Плата за участие в аукционе</w:t>
            </w:r>
          </w:p>
        </w:tc>
        <w:tc>
          <w:tcPr>
            <w:tcW w:w="5036" w:type="dxa"/>
          </w:tcPr>
          <w:p w:rsidR="003F2064" w:rsidRPr="006D31ED" w:rsidRDefault="003F2064" w:rsidP="00421C76">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Плата за участие в аукционе </w:t>
            </w:r>
            <w:r>
              <w:rPr>
                <w:rFonts w:ascii="Times New Roman" w:hAnsi="Times New Roman" w:cs="Times New Roman"/>
                <w:sz w:val="20"/>
                <w:szCs w:val="20"/>
              </w:rPr>
              <w:t>О</w:t>
            </w:r>
            <w:r w:rsidRPr="006D31ED">
              <w:rPr>
                <w:rFonts w:ascii="Times New Roman" w:hAnsi="Times New Roman" w:cs="Times New Roman"/>
                <w:sz w:val="20"/>
                <w:szCs w:val="20"/>
              </w:rPr>
              <w:t>рганизатором торгов не взимается</w:t>
            </w:r>
            <w:r>
              <w:rPr>
                <w:rFonts w:ascii="Times New Roman" w:hAnsi="Times New Roman" w:cs="Times New Roman"/>
                <w:sz w:val="20"/>
                <w:szCs w:val="20"/>
              </w:rPr>
              <w:t>.</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22</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заявки</w:t>
            </w:r>
          </w:p>
        </w:tc>
        <w:tc>
          <w:tcPr>
            <w:tcW w:w="5036" w:type="dxa"/>
          </w:tcPr>
          <w:p w:rsidR="009913AB" w:rsidRPr="009913AB" w:rsidRDefault="009913AB" w:rsidP="009913AB">
            <w:pPr>
              <w:spacing w:after="0"/>
              <w:jc w:val="both"/>
              <w:rPr>
                <w:rFonts w:ascii="Times New Roman" w:hAnsi="Times New Roman"/>
                <w:sz w:val="20"/>
                <w:szCs w:val="20"/>
              </w:rPr>
            </w:pPr>
            <w:r>
              <w:rPr>
                <w:rFonts w:ascii="Times New Roman" w:hAnsi="Times New Roman"/>
                <w:b/>
                <w:sz w:val="20"/>
                <w:szCs w:val="20"/>
              </w:rPr>
              <w:t xml:space="preserve">Задаток по </w:t>
            </w:r>
            <w:r w:rsidRPr="009913AB">
              <w:rPr>
                <w:rFonts w:ascii="Times New Roman" w:hAnsi="Times New Roman"/>
                <w:b/>
                <w:sz w:val="20"/>
                <w:szCs w:val="20"/>
              </w:rPr>
              <w:t>Лот</w:t>
            </w:r>
            <w:r>
              <w:rPr>
                <w:rFonts w:ascii="Times New Roman" w:hAnsi="Times New Roman"/>
                <w:b/>
                <w:sz w:val="20"/>
                <w:szCs w:val="20"/>
              </w:rPr>
              <w:t>у</w:t>
            </w:r>
            <w:r w:rsidRPr="009913AB">
              <w:rPr>
                <w:rFonts w:ascii="Times New Roman" w:hAnsi="Times New Roman"/>
                <w:b/>
                <w:sz w:val="20"/>
                <w:szCs w:val="20"/>
              </w:rPr>
              <w:t xml:space="preserve"> № 1</w:t>
            </w:r>
            <w:r w:rsidRPr="009913AB">
              <w:rPr>
                <w:rFonts w:ascii="Times New Roman" w:hAnsi="Times New Roman"/>
                <w:sz w:val="20"/>
                <w:szCs w:val="20"/>
              </w:rPr>
              <w:t xml:space="preserve"> – 447 700 (Четыреста сорок семь тысяч семьсот) рублей 00 копеек, в т.ч. НДС-20%</w:t>
            </w:r>
          </w:p>
          <w:p w:rsidR="00D674EF" w:rsidRDefault="009913AB" w:rsidP="001C5C7C">
            <w:pPr>
              <w:spacing w:after="0"/>
              <w:jc w:val="both"/>
              <w:rPr>
                <w:rFonts w:ascii="Times New Roman" w:hAnsi="Times New Roman"/>
                <w:sz w:val="20"/>
                <w:szCs w:val="20"/>
              </w:rPr>
            </w:pPr>
            <w:r>
              <w:rPr>
                <w:rFonts w:ascii="Times New Roman" w:hAnsi="Times New Roman"/>
                <w:b/>
                <w:sz w:val="20"/>
                <w:szCs w:val="20"/>
              </w:rPr>
              <w:t xml:space="preserve">Задаток по </w:t>
            </w:r>
            <w:r w:rsidRPr="009913AB">
              <w:rPr>
                <w:rFonts w:ascii="Times New Roman" w:hAnsi="Times New Roman"/>
                <w:b/>
                <w:sz w:val="20"/>
                <w:szCs w:val="20"/>
              </w:rPr>
              <w:t>Лот</w:t>
            </w:r>
            <w:r>
              <w:rPr>
                <w:rFonts w:ascii="Times New Roman" w:hAnsi="Times New Roman"/>
                <w:b/>
                <w:sz w:val="20"/>
                <w:szCs w:val="20"/>
              </w:rPr>
              <w:t>у</w:t>
            </w:r>
            <w:r w:rsidRPr="009913AB">
              <w:rPr>
                <w:rFonts w:ascii="Times New Roman" w:hAnsi="Times New Roman"/>
                <w:b/>
                <w:sz w:val="20"/>
                <w:szCs w:val="20"/>
              </w:rPr>
              <w:t xml:space="preserve"> № 2</w:t>
            </w:r>
            <w:r w:rsidRPr="009913AB">
              <w:rPr>
                <w:rFonts w:ascii="Times New Roman" w:hAnsi="Times New Roman"/>
                <w:sz w:val="20"/>
                <w:szCs w:val="20"/>
              </w:rPr>
              <w:t xml:space="preserve"> – </w:t>
            </w:r>
            <w:r w:rsidR="00BA2B28" w:rsidRPr="00BA2B28">
              <w:rPr>
                <w:rFonts w:ascii="Times New Roman" w:hAnsi="Times New Roman"/>
                <w:sz w:val="20"/>
                <w:szCs w:val="20"/>
              </w:rPr>
              <w:t xml:space="preserve">286 650 (Двести восемьдесят шесть тысяч шестьсот пятьдесят) рублей 00 копеек, в </w:t>
            </w:r>
            <w:r w:rsidR="00BA2B28" w:rsidRPr="00BA2B28">
              <w:rPr>
                <w:rFonts w:ascii="Times New Roman" w:hAnsi="Times New Roman"/>
                <w:sz w:val="20"/>
                <w:szCs w:val="20"/>
              </w:rPr>
              <w:lastRenderedPageBreak/>
              <w:t>т.ч. НДС-20%</w:t>
            </w:r>
          </w:p>
          <w:p w:rsidR="0053768B" w:rsidRPr="00E306D4" w:rsidRDefault="0053768B" w:rsidP="0053768B">
            <w:pPr>
              <w:spacing w:after="0"/>
              <w:jc w:val="both"/>
              <w:rPr>
                <w:rFonts w:ascii="Times New Roman" w:hAnsi="Times New Roman" w:cs="Times New Roman"/>
                <w:sz w:val="20"/>
                <w:szCs w:val="20"/>
              </w:rPr>
            </w:pPr>
            <w:r>
              <w:rPr>
                <w:rFonts w:ascii="Times New Roman" w:hAnsi="Times New Roman"/>
                <w:b/>
                <w:sz w:val="20"/>
                <w:szCs w:val="20"/>
              </w:rPr>
              <w:t xml:space="preserve">Задаток по </w:t>
            </w:r>
            <w:r w:rsidRPr="009913AB">
              <w:rPr>
                <w:rFonts w:ascii="Times New Roman" w:hAnsi="Times New Roman"/>
                <w:b/>
                <w:sz w:val="20"/>
                <w:szCs w:val="20"/>
              </w:rPr>
              <w:t>Лот</w:t>
            </w:r>
            <w:r>
              <w:rPr>
                <w:rFonts w:ascii="Times New Roman" w:hAnsi="Times New Roman"/>
                <w:b/>
                <w:sz w:val="20"/>
                <w:szCs w:val="20"/>
              </w:rPr>
              <w:t>у</w:t>
            </w:r>
            <w:r w:rsidRPr="009913AB">
              <w:rPr>
                <w:rFonts w:ascii="Times New Roman" w:hAnsi="Times New Roman"/>
                <w:b/>
                <w:sz w:val="20"/>
                <w:szCs w:val="20"/>
              </w:rPr>
              <w:t xml:space="preserve"> № </w:t>
            </w:r>
            <w:r>
              <w:rPr>
                <w:rFonts w:ascii="Times New Roman" w:hAnsi="Times New Roman"/>
                <w:b/>
                <w:sz w:val="20"/>
                <w:szCs w:val="20"/>
              </w:rPr>
              <w:t xml:space="preserve">3 - </w:t>
            </w:r>
            <w:r w:rsidRPr="0053768B">
              <w:rPr>
                <w:rFonts w:ascii="Times New Roman" w:hAnsi="Times New Roman"/>
                <w:sz w:val="20"/>
                <w:szCs w:val="20"/>
              </w:rPr>
              <w:t>234 750 (Двести тридцать четыре тысячи семьсот пятьдесят) рублей 00 копеек, в т.ч. НДС-20%</w:t>
            </w: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lastRenderedPageBreak/>
              <w:t>23</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Реквизит</w:t>
            </w:r>
            <w:r w:rsidR="000B7FBF">
              <w:rPr>
                <w:rFonts w:ascii="Times New Roman" w:hAnsi="Times New Roman" w:cs="Times New Roman"/>
                <w:sz w:val="20"/>
                <w:szCs w:val="20"/>
              </w:rPr>
              <w:t>ы</w:t>
            </w:r>
            <w:r>
              <w:rPr>
                <w:rFonts w:ascii="Times New Roman" w:hAnsi="Times New Roman" w:cs="Times New Roman"/>
                <w:sz w:val="20"/>
                <w:szCs w:val="20"/>
              </w:rPr>
              <w:t xml:space="preserve"> для внесения задатка</w:t>
            </w:r>
          </w:p>
        </w:tc>
        <w:tc>
          <w:tcPr>
            <w:tcW w:w="5036" w:type="dxa"/>
          </w:tcPr>
          <w:p w:rsidR="000B7FBF" w:rsidRPr="007414FD" w:rsidRDefault="000B7FBF" w:rsidP="000B7FBF">
            <w:pPr>
              <w:spacing w:after="0" w:line="240" w:lineRule="auto"/>
              <w:rPr>
                <w:rFonts w:ascii="Times New Roman" w:eastAsia="Times New Roman" w:hAnsi="Times New Roman" w:cs="Times New Roman"/>
              </w:rPr>
            </w:pPr>
            <w:r w:rsidRPr="007414FD">
              <w:rPr>
                <w:rFonts w:ascii="Times New Roman" w:eastAsia="Times New Roman" w:hAnsi="Times New Roman" w:cs="Times New Roman"/>
              </w:rPr>
              <w:t>АО «</w:t>
            </w:r>
            <w:r w:rsidR="00591322" w:rsidRPr="007414FD">
              <w:rPr>
                <w:rFonts w:ascii="Times New Roman" w:eastAsia="Times New Roman" w:hAnsi="Times New Roman" w:cs="Times New Roman"/>
              </w:rPr>
              <w:t>ИКП «РИТМ</w:t>
            </w:r>
            <w:r w:rsidRPr="007414FD">
              <w:rPr>
                <w:rFonts w:ascii="Times New Roman" w:eastAsia="Times New Roman" w:hAnsi="Times New Roman" w:cs="Times New Roman"/>
              </w:rPr>
              <w:t>»</w:t>
            </w:r>
          </w:p>
          <w:p w:rsidR="000B7FBF" w:rsidRPr="007414FD" w:rsidRDefault="000B7FBF" w:rsidP="000B7FBF">
            <w:pPr>
              <w:spacing w:after="0" w:line="240" w:lineRule="auto"/>
              <w:rPr>
                <w:rFonts w:ascii="Times New Roman" w:eastAsia="Times New Roman" w:hAnsi="Times New Roman" w:cs="Times New Roman"/>
              </w:rPr>
            </w:pPr>
            <w:r w:rsidRPr="007414FD">
              <w:rPr>
                <w:rFonts w:ascii="Times New Roman" w:eastAsia="Times New Roman" w:hAnsi="Times New Roman" w:cs="Times New Roman"/>
              </w:rPr>
              <w:t>ИНН / КПП 7724</w:t>
            </w:r>
            <w:r w:rsidR="007414FD" w:rsidRPr="007414FD">
              <w:rPr>
                <w:rFonts w:ascii="Times New Roman" w:eastAsia="Times New Roman" w:hAnsi="Times New Roman" w:cs="Times New Roman"/>
              </w:rPr>
              <w:t>938595</w:t>
            </w:r>
            <w:r w:rsidRPr="007414FD">
              <w:rPr>
                <w:rFonts w:ascii="Times New Roman" w:eastAsia="Times New Roman" w:hAnsi="Times New Roman" w:cs="Times New Roman"/>
              </w:rPr>
              <w:t xml:space="preserve"> / 772401001</w:t>
            </w:r>
          </w:p>
          <w:p w:rsidR="008923F2" w:rsidRPr="007414FD" w:rsidRDefault="008923F2" w:rsidP="008923F2">
            <w:pPr>
              <w:spacing w:after="0" w:line="240" w:lineRule="auto"/>
              <w:rPr>
                <w:rFonts w:ascii="Times New Roman" w:eastAsia="Times New Roman" w:hAnsi="Times New Roman" w:cs="Times New Roman"/>
              </w:rPr>
            </w:pPr>
            <w:r w:rsidRPr="007414FD">
              <w:rPr>
                <w:rFonts w:ascii="Times New Roman" w:eastAsia="Times New Roman" w:hAnsi="Times New Roman" w:cs="Times New Roman"/>
              </w:rPr>
              <w:t xml:space="preserve">р/с </w:t>
            </w:r>
            <w:r w:rsidR="007414FD" w:rsidRPr="007414FD">
              <w:rPr>
                <w:rFonts w:ascii="Times New Roman" w:hAnsi="Times New Roman" w:cs="Times New Roman"/>
              </w:rPr>
              <w:t xml:space="preserve">40702810838000010560 </w:t>
            </w:r>
            <w:r w:rsidRPr="007414FD">
              <w:rPr>
                <w:rFonts w:ascii="Times New Roman" w:eastAsia="Times New Roman" w:hAnsi="Times New Roman" w:cs="Times New Roman"/>
              </w:rPr>
              <w:t xml:space="preserve">в </w:t>
            </w:r>
            <w:r w:rsidR="007414FD" w:rsidRPr="007414FD">
              <w:rPr>
                <w:rFonts w:ascii="Times New Roman" w:hAnsi="Times New Roman" w:cs="Times New Roman"/>
              </w:rPr>
              <w:t>ПАО СБЕРБАНК г. Москва</w:t>
            </w:r>
          </w:p>
          <w:p w:rsidR="008923F2" w:rsidRPr="007414FD" w:rsidRDefault="008923F2" w:rsidP="008923F2">
            <w:pPr>
              <w:spacing w:after="0" w:line="240" w:lineRule="auto"/>
              <w:rPr>
                <w:rFonts w:ascii="Times New Roman" w:eastAsia="Times New Roman" w:hAnsi="Times New Roman" w:cs="Times New Roman"/>
              </w:rPr>
            </w:pPr>
            <w:r w:rsidRPr="007414FD">
              <w:rPr>
                <w:rFonts w:ascii="Times New Roman" w:eastAsia="Times New Roman" w:hAnsi="Times New Roman" w:cs="Times New Roman"/>
              </w:rPr>
              <w:t xml:space="preserve">БИК </w:t>
            </w:r>
            <w:r w:rsidR="007414FD" w:rsidRPr="007414FD">
              <w:rPr>
                <w:rFonts w:ascii="Times New Roman" w:hAnsi="Times New Roman" w:cs="Times New Roman"/>
              </w:rPr>
              <w:t>044525225</w:t>
            </w:r>
          </w:p>
          <w:p w:rsidR="008923F2" w:rsidRPr="007414FD" w:rsidRDefault="008923F2" w:rsidP="008923F2">
            <w:pPr>
              <w:spacing w:after="0" w:line="240" w:lineRule="auto"/>
              <w:rPr>
                <w:rFonts w:ascii="Times New Roman" w:eastAsia="Times New Roman" w:hAnsi="Times New Roman" w:cs="Times New Roman"/>
              </w:rPr>
            </w:pPr>
            <w:r w:rsidRPr="007414FD">
              <w:rPr>
                <w:rFonts w:ascii="Times New Roman" w:eastAsia="Times New Roman" w:hAnsi="Times New Roman" w:cs="Times New Roman"/>
              </w:rPr>
              <w:t>к/с  </w:t>
            </w:r>
            <w:r w:rsidR="007414FD" w:rsidRPr="007414FD">
              <w:rPr>
                <w:rFonts w:ascii="Times New Roman" w:hAnsi="Times New Roman" w:cs="Times New Roman"/>
              </w:rPr>
              <w:t>30101810400000000225</w:t>
            </w:r>
          </w:p>
          <w:p w:rsidR="003F2064" w:rsidRPr="007414FD" w:rsidRDefault="003F2064" w:rsidP="008923F2">
            <w:pPr>
              <w:spacing w:after="0" w:line="240" w:lineRule="auto"/>
              <w:rPr>
                <w:rFonts w:ascii="Times New Roman" w:hAnsi="Times New Roman" w:cs="Times New Roman"/>
              </w:rPr>
            </w:pPr>
          </w:p>
        </w:tc>
      </w:tr>
      <w:tr w:rsidR="003F2064" w:rsidRPr="006D31ED" w:rsidTr="00BE74C1">
        <w:tc>
          <w:tcPr>
            <w:tcW w:w="599" w:type="dxa"/>
          </w:tcPr>
          <w:p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24</w:t>
            </w:r>
          </w:p>
        </w:tc>
        <w:tc>
          <w:tcPr>
            <w:tcW w:w="4394"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Дополнительные условия</w:t>
            </w:r>
          </w:p>
        </w:tc>
        <w:tc>
          <w:tcPr>
            <w:tcW w:w="5036" w:type="dxa"/>
          </w:tcPr>
          <w:p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bl>
    <w:p w:rsidR="00E04C39" w:rsidRPr="006D31ED" w:rsidRDefault="00E04C39" w:rsidP="00D045A0">
      <w:pPr>
        <w:pStyle w:val="a4"/>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rsidR="00E04C39" w:rsidRPr="006D31ED" w:rsidRDefault="00E04C39" w:rsidP="00E11CB8">
      <w:pPr>
        <w:pStyle w:val="a4"/>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rsidR="008D5881" w:rsidRPr="006D31ED" w:rsidRDefault="008D5881" w:rsidP="008D5881">
      <w:pPr>
        <w:pStyle w:val="6"/>
        <w:spacing w:before="0" w:after="0" w:line="240" w:lineRule="auto"/>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1.</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аукционной</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документации</w:t>
      </w: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pStyle w:val="a7"/>
        <w:ind w:left="748" w:right="624"/>
        <w:rPr>
          <w:sz w:val="24"/>
          <w:szCs w:val="24"/>
          <w:lang w:val="ru-RU"/>
        </w:rPr>
      </w:pPr>
      <w:r w:rsidRPr="006D31ED">
        <w:rPr>
          <w:spacing w:val="-1"/>
          <w:sz w:val="24"/>
          <w:szCs w:val="24"/>
          <w:lang w:val="ru-RU"/>
        </w:rPr>
        <w:t>На</w:t>
      </w:r>
      <w:r w:rsidRPr="006D31ED">
        <w:rPr>
          <w:sz w:val="24"/>
          <w:szCs w:val="24"/>
          <w:lang w:val="ru-RU"/>
        </w:rPr>
        <w:t xml:space="preserve"> </w:t>
      </w:r>
      <w:r w:rsidRPr="006D31ED">
        <w:rPr>
          <w:spacing w:val="-1"/>
          <w:sz w:val="24"/>
          <w:szCs w:val="24"/>
          <w:lang w:val="ru-RU"/>
        </w:rPr>
        <w:t>бланке</w:t>
      </w:r>
      <w:r w:rsidRPr="006D31ED">
        <w:rPr>
          <w:sz w:val="24"/>
          <w:szCs w:val="24"/>
          <w:lang w:val="ru-RU"/>
        </w:rPr>
        <w:t xml:space="preserve"> </w:t>
      </w:r>
      <w:r w:rsidRPr="006D31ED">
        <w:rPr>
          <w:spacing w:val="-1"/>
          <w:sz w:val="24"/>
          <w:szCs w:val="24"/>
          <w:lang w:val="ru-RU"/>
        </w:rPr>
        <w:t>заявителя</w:t>
      </w:r>
    </w:p>
    <w:p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pStyle w:val="40"/>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pacing w:val="-1"/>
          <w:sz w:val="24"/>
          <w:szCs w:val="24"/>
        </w:rPr>
        <w:t xml:space="preserve"> </w:t>
      </w:r>
      <w:r w:rsidRPr="006D31ED">
        <w:rPr>
          <w:rFonts w:ascii="Times New Roman" w:hAnsi="Times New Roman" w:cs="Times New Roman"/>
          <w:b w:val="0"/>
          <w:sz w:val="24"/>
          <w:szCs w:val="24"/>
          <w:u w:val="single" w:color="000000"/>
        </w:rPr>
        <w:t xml:space="preserve"> </w:t>
      </w:r>
      <w:r w:rsidRPr="006D31ED">
        <w:rPr>
          <w:rFonts w:ascii="Times New Roman" w:hAnsi="Times New Roman" w:cs="Times New Roman"/>
          <w:b w:val="0"/>
          <w:sz w:val="24"/>
          <w:szCs w:val="24"/>
          <w:u w:val="single" w:color="000000"/>
        </w:rPr>
        <w:tab/>
      </w:r>
    </w:p>
    <w:p w:rsidR="008D5881" w:rsidRPr="006D31ED" w:rsidRDefault="008D5881" w:rsidP="008D5881">
      <w:pPr>
        <w:pStyle w:val="a7"/>
        <w:tabs>
          <w:tab w:val="left" w:pos="986"/>
          <w:tab w:val="left" w:pos="2309"/>
        </w:tabs>
        <w:ind w:left="232"/>
        <w:rPr>
          <w:sz w:val="24"/>
          <w:szCs w:val="24"/>
          <w:lang w:val="ru-RU"/>
        </w:rPr>
      </w:pPr>
      <w:r w:rsidRPr="006D31ED">
        <w:rPr>
          <w:sz w:val="24"/>
          <w:szCs w:val="24"/>
          <w:lang w:val="ru-RU"/>
        </w:rPr>
        <w:t>от</w:t>
      </w:r>
      <w:r w:rsidRPr="006D31ED">
        <w:rPr>
          <w:spacing w:val="2"/>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pStyle w:val="a7"/>
        <w:spacing w:before="72"/>
        <w:ind w:left="2985"/>
        <w:rPr>
          <w:b/>
          <w:sz w:val="24"/>
          <w:szCs w:val="24"/>
          <w:lang w:val="ru-RU"/>
        </w:rPr>
      </w:pPr>
      <w:r w:rsidRPr="006D31ED">
        <w:rPr>
          <w:b/>
          <w:spacing w:val="-1"/>
          <w:sz w:val="24"/>
          <w:szCs w:val="24"/>
          <w:lang w:val="ru-RU"/>
        </w:rPr>
        <w:t>Запрос</w:t>
      </w:r>
      <w:r w:rsidRPr="006D31ED">
        <w:rPr>
          <w:b/>
          <w:sz w:val="24"/>
          <w:szCs w:val="24"/>
          <w:lang w:val="ru-RU"/>
        </w:rPr>
        <w:t xml:space="preserve"> </w:t>
      </w:r>
      <w:r w:rsidRPr="006D31ED">
        <w:rPr>
          <w:b/>
          <w:spacing w:val="-1"/>
          <w:sz w:val="24"/>
          <w:szCs w:val="24"/>
          <w:lang w:val="ru-RU"/>
        </w:rPr>
        <w:t>на</w:t>
      </w:r>
      <w:r w:rsidRPr="006D31ED">
        <w:rPr>
          <w:b/>
          <w:spacing w:val="-2"/>
          <w:sz w:val="24"/>
          <w:szCs w:val="24"/>
          <w:lang w:val="ru-RU"/>
        </w:rPr>
        <w:t xml:space="preserve"> </w:t>
      </w:r>
      <w:r w:rsidRPr="006D31ED">
        <w:rPr>
          <w:b/>
          <w:spacing w:val="-1"/>
          <w:sz w:val="24"/>
          <w:szCs w:val="24"/>
          <w:lang w:val="ru-RU"/>
        </w:rPr>
        <w:t>разъяснение</w:t>
      </w:r>
      <w:r w:rsidRPr="006D31ED">
        <w:rPr>
          <w:b/>
          <w:spacing w:val="2"/>
          <w:sz w:val="24"/>
          <w:szCs w:val="24"/>
          <w:lang w:val="ru-RU"/>
        </w:rPr>
        <w:t xml:space="preserve"> </w:t>
      </w:r>
      <w:r w:rsidRPr="006D31ED">
        <w:rPr>
          <w:b/>
          <w:spacing w:val="-1"/>
          <w:sz w:val="24"/>
          <w:szCs w:val="24"/>
          <w:lang w:val="ru-RU"/>
        </w:rPr>
        <w:t>аукционной документации</w:t>
      </w:r>
    </w:p>
    <w:p w:rsidR="008D5881" w:rsidRPr="006D31ED" w:rsidRDefault="008D5881" w:rsidP="008D5881">
      <w:pPr>
        <w:spacing w:before="20" w:line="260" w:lineRule="exact"/>
        <w:rPr>
          <w:sz w:val="26"/>
          <w:szCs w:val="26"/>
        </w:rPr>
      </w:pPr>
    </w:p>
    <w:p w:rsidR="008D5881" w:rsidRPr="006D31ED" w:rsidRDefault="008D5881" w:rsidP="008D5881">
      <w:pPr>
        <w:pStyle w:val="a7"/>
        <w:ind w:left="232" w:right="867" w:firstLine="705"/>
        <w:jc w:val="both"/>
        <w:rPr>
          <w:spacing w:val="-1"/>
          <w:lang w:val="ru-RU"/>
        </w:rPr>
      </w:pPr>
      <w:r w:rsidRPr="006D31ED">
        <w:rPr>
          <w:spacing w:val="-1"/>
          <w:lang w:val="ru-RU"/>
        </w:rPr>
        <w:t>Прошу</w:t>
      </w:r>
      <w:r w:rsidRPr="006D31ED">
        <w:rPr>
          <w:spacing w:val="-2"/>
          <w:lang w:val="ru-RU"/>
        </w:rPr>
        <w:t xml:space="preserve"> </w:t>
      </w:r>
      <w:r w:rsidRPr="006D31ED">
        <w:rPr>
          <w:spacing w:val="-1"/>
          <w:lang w:val="ru-RU"/>
        </w:rPr>
        <w:t>Вас</w:t>
      </w:r>
      <w:r w:rsidRPr="006D31ED">
        <w:rPr>
          <w:lang w:val="ru-RU"/>
        </w:rPr>
        <w:t xml:space="preserve"> </w:t>
      </w:r>
      <w:r w:rsidRPr="006D31ED">
        <w:rPr>
          <w:spacing w:val="-1"/>
          <w:lang w:val="ru-RU"/>
        </w:rPr>
        <w:t>разъяснить</w:t>
      </w:r>
      <w:r w:rsidRPr="006D31ED">
        <w:rPr>
          <w:spacing w:val="-2"/>
          <w:lang w:val="ru-RU"/>
        </w:rPr>
        <w:t xml:space="preserve"> </w:t>
      </w:r>
      <w:r w:rsidRPr="006D31ED">
        <w:rPr>
          <w:spacing w:val="-1"/>
          <w:lang w:val="ru-RU"/>
        </w:rPr>
        <w:t>следующие</w:t>
      </w:r>
      <w:r w:rsidRPr="006D31ED">
        <w:rPr>
          <w:lang w:val="ru-RU"/>
        </w:rPr>
        <w:t xml:space="preserve"> </w:t>
      </w:r>
      <w:r w:rsidRPr="006D31ED">
        <w:rPr>
          <w:spacing w:val="-1"/>
          <w:lang w:val="ru-RU"/>
        </w:rPr>
        <w:t>положения аукционной документации</w:t>
      </w:r>
      <w:r w:rsidRPr="006D31ED">
        <w:rPr>
          <w:spacing w:val="2"/>
          <w:lang w:val="ru-RU"/>
        </w:rPr>
        <w:t xml:space="preserve"> </w:t>
      </w:r>
      <w:r w:rsidRPr="006D31ED">
        <w:rPr>
          <w:spacing w:val="-1"/>
          <w:lang w:val="ru-RU"/>
        </w:rPr>
        <w:t>аукциона</w:t>
      </w:r>
      <w:r w:rsidRPr="006D31ED">
        <w:rPr>
          <w:lang w:val="ru-RU"/>
        </w:rPr>
        <w:t xml:space="preserve"> </w:t>
      </w:r>
      <w:r w:rsidRPr="006D31ED">
        <w:rPr>
          <w:spacing w:val="-1"/>
          <w:lang w:val="ru-RU"/>
        </w:rPr>
        <w:t>на</w:t>
      </w:r>
      <w:r w:rsidRPr="006D31ED">
        <w:rPr>
          <w:lang w:val="ru-RU"/>
        </w:rPr>
        <w:t xml:space="preserve"> </w:t>
      </w:r>
      <w:r w:rsidRPr="006D31ED">
        <w:rPr>
          <w:spacing w:val="-1"/>
          <w:lang w:val="ru-RU"/>
        </w:rPr>
        <w:t>право</w:t>
      </w:r>
      <w:r w:rsidRPr="006D31ED">
        <w:rPr>
          <w:spacing w:val="55"/>
          <w:lang w:val="ru-RU"/>
        </w:rPr>
        <w:t xml:space="preserve"> </w:t>
      </w:r>
      <w:r w:rsidRPr="006D31ED">
        <w:rPr>
          <w:spacing w:val="-1"/>
          <w:lang w:val="ru-RU"/>
        </w:rPr>
        <w:t>заключения договора</w:t>
      </w:r>
      <w:r w:rsidRPr="006D31ED">
        <w:rPr>
          <w:lang w:val="ru-RU"/>
        </w:rPr>
        <w:t xml:space="preserve"> </w:t>
      </w:r>
      <w:r w:rsidRPr="006D31ED">
        <w:rPr>
          <w:spacing w:val="-1"/>
          <w:lang w:val="ru-RU"/>
        </w:rPr>
        <w:t>аренды</w:t>
      </w:r>
      <w:r w:rsidRPr="006D31ED">
        <w:rPr>
          <w:spacing w:val="2"/>
          <w:lang w:val="ru-RU"/>
        </w:rPr>
        <w:t xml:space="preserve"> </w:t>
      </w:r>
      <w:r w:rsidRPr="006D31ED">
        <w:rPr>
          <w:spacing w:val="-1"/>
          <w:lang w:val="ru-RU"/>
        </w:rPr>
        <w:t>недвижимого</w:t>
      </w:r>
      <w:r w:rsidRPr="006D31ED">
        <w:rPr>
          <w:spacing w:val="1"/>
          <w:lang w:val="ru-RU"/>
        </w:rPr>
        <w:t xml:space="preserve"> </w:t>
      </w:r>
      <w:r w:rsidRPr="006D31ED">
        <w:rPr>
          <w:spacing w:val="-1"/>
          <w:lang w:val="ru-RU"/>
        </w:rPr>
        <w:t>имущества,</w:t>
      </w:r>
      <w:r w:rsidRPr="006D31ED">
        <w:rPr>
          <w:lang w:val="ru-RU"/>
        </w:rPr>
        <w:t xml:space="preserve"> </w:t>
      </w:r>
      <w:r w:rsidRPr="006D31ED">
        <w:rPr>
          <w:spacing w:val="-1"/>
          <w:lang w:val="ru-RU"/>
        </w:rPr>
        <w:t>открытого</w:t>
      </w:r>
      <w:r w:rsidRPr="006D31ED">
        <w:rPr>
          <w:lang w:val="ru-RU"/>
        </w:rPr>
        <w:t xml:space="preserve"> </w:t>
      </w:r>
      <w:r w:rsidRPr="006D31ED">
        <w:rPr>
          <w:spacing w:val="-1"/>
          <w:lang w:val="ru-RU"/>
        </w:rPr>
        <w:t>по</w:t>
      </w:r>
      <w:r w:rsidRPr="006D31ED">
        <w:rPr>
          <w:spacing w:val="-2"/>
          <w:lang w:val="ru-RU"/>
        </w:rPr>
        <w:t xml:space="preserve"> </w:t>
      </w:r>
      <w:r w:rsidRPr="006D31ED">
        <w:rPr>
          <w:spacing w:val="-1"/>
          <w:lang w:val="ru-RU"/>
        </w:rPr>
        <w:t>составу</w:t>
      </w:r>
      <w:r w:rsidRPr="006D31ED">
        <w:rPr>
          <w:lang w:val="ru-RU"/>
        </w:rPr>
        <w:t xml:space="preserve"> </w:t>
      </w:r>
      <w:r w:rsidRPr="006D31ED">
        <w:rPr>
          <w:spacing w:val="-1"/>
          <w:lang w:val="ru-RU"/>
        </w:rPr>
        <w:t>участников.</w:t>
      </w:r>
    </w:p>
    <w:p w:rsidR="008D5881" w:rsidRPr="006D31ED" w:rsidRDefault="008D5881" w:rsidP="008D5881">
      <w:pPr>
        <w:pStyle w:val="a7"/>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1987"/>
        <w:gridCol w:w="2998"/>
        <w:gridCol w:w="4484"/>
      </w:tblGrid>
      <w:tr w:rsidR="008D5881" w:rsidRPr="006D31ED" w:rsidTr="008D5881">
        <w:trPr>
          <w:trHeight w:hRule="exact" w:val="1116"/>
        </w:trPr>
        <w:tc>
          <w:tcPr>
            <w:tcW w:w="580" w:type="dxa"/>
            <w:vAlign w:val="center"/>
          </w:tcPr>
          <w:p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rsidR="008D5881" w:rsidRPr="006D31ED" w:rsidRDefault="00C37E57" w:rsidP="00F30DDF">
            <w:pPr>
              <w:pStyle w:val="TableParagraph"/>
              <w:ind w:left="106" w:right="524"/>
              <w:jc w:val="center"/>
              <w:rPr>
                <w:rFonts w:ascii="Times New Roman" w:eastAsia="Times New Roman" w:hAnsi="Times New Roman"/>
                <w:sz w:val="20"/>
                <w:szCs w:val="20"/>
              </w:rPr>
            </w:pPr>
            <w:r>
              <w:rPr>
                <w:rFonts w:ascii="Times New Roman" w:hAnsi="Times New Roman"/>
                <w:spacing w:val="-1"/>
                <w:sz w:val="20"/>
                <w:szCs w:val="20"/>
                <w:lang w:val="ru-RU"/>
              </w:rPr>
              <w:t>Статья</w:t>
            </w:r>
            <w:r w:rsidR="008D5881" w:rsidRPr="006D31ED">
              <w:rPr>
                <w:rFonts w:ascii="Times New Roman" w:hAnsi="Times New Roman"/>
                <w:spacing w:val="23"/>
                <w:sz w:val="20"/>
                <w:szCs w:val="20"/>
              </w:rPr>
              <w:t xml:space="preserve"> </w:t>
            </w:r>
            <w:r w:rsidR="00F30DDF" w:rsidRPr="006D31ED">
              <w:rPr>
                <w:rFonts w:ascii="Times New Roman" w:hAnsi="Times New Roman"/>
                <w:spacing w:val="-1"/>
                <w:sz w:val="20"/>
                <w:szCs w:val="20"/>
                <w:lang w:val="ru-RU"/>
              </w:rPr>
              <w:t>документации</w:t>
            </w:r>
            <w:r w:rsidR="00F30DDF">
              <w:rPr>
                <w:rFonts w:ascii="Times New Roman" w:hAnsi="Times New Roman"/>
                <w:spacing w:val="23"/>
                <w:sz w:val="20"/>
                <w:szCs w:val="20"/>
                <w:lang w:val="ru-RU"/>
              </w:rPr>
              <w:t xml:space="preserve"> </w:t>
            </w:r>
          </w:p>
        </w:tc>
        <w:tc>
          <w:tcPr>
            <w:tcW w:w="2998" w:type="dxa"/>
            <w:vAlign w:val="center"/>
          </w:tcPr>
          <w:p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пункт</w:t>
            </w:r>
            <w:r w:rsidRPr="006D31ED">
              <w:rPr>
                <w:rFonts w:ascii="Times New Roman" w:hAnsi="Times New Roman"/>
                <w:spacing w:val="25"/>
                <w:sz w:val="20"/>
                <w:szCs w:val="20"/>
                <w:lang w:val="ru-RU"/>
              </w:rPr>
              <w:t xml:space="preserve"> </w:t>
            </w:r>
            <w:r w:rsidRPr="006D31ED">
              <w:rPr>
                <w:rFonts w:ascii="Times New Roman" w:hAnsi="Times New Roman"/>
                <w:spacing w:val="-1"/>
                <w:sz w:val="20"/>
                <w:szCs w:val="20"/>
                <w:lang w:val="ru-RU"/>
              </w:rPr>
              <w:t>документации,</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положения</w:t>
            </w:r>
            <w:r w:rsidRPr="006D31ED">
              <w:rPr>
                <w:rFonts w:ascii="Times New Roman" w:hAnsi="Times New Roman"/>
                <w:spacing w:val="26"/>
                <w:sz w:val="20"/>
                <w:szCs w:val="20"/>
                <w:lang w:val="ru-RU"/>
              </w:rPr>
              <w:t xml:space="preserve"> </w:t>
            </w:r>
            <w:r w:rsidRPr="006D31ED">
              <w:rPr>
                <w:rFonts w:ascii="Times New Roman" w:hAnsi="Times New Roman"/>
                <w:spacing w:val="-1"/>
                <w:sz w:val="20"/>
                <w:szCs w:val="20"/>
                <w:lang w:val="ru-RU"/>
              </w:rPr>
              <w:t>которого</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запроса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pacing w:val="-2"/>
                <w:sz w:val="20"/>
                <w:szCs w:val="20"/>
                <w:lang w:val="ru-RU"/>
              </w:rPr>
              <w:t xml:space="preserve"> </w:t>
            </w:r>
            <w:r w:rsidRPr="006D31ED">
              <w:rPr>
                <w:rFonts w:ascii="Times New Roman" w:hAnsi="Times New Roman"/>
                <w:spacing w:val="-1"/>
                <w:sz w:val="20"/>
                <w:szCs w:val="20"/>
                <w:lang w:val="ru-RU"/>
              </w:rPr>
              <w:t>разъяснение</w:t>
            </w:r>
            <w:r w:rsidRPr="006D31ED">
              <w:rPr>
                <w:rFonts w:ascii="Times New Roman" w:hAnsi="Times New Roman"/>
                <w:spacing w:val="21"/>
                <w:sz w:val="20"/>
                <w:szCs w:val="20"/>
                <w:lang w:val="ru-RU"/>
              </w:rPr>
              <w:t xml:space="preserve"> </w:t>
            </w:r>
            <w:r w:rsidRPr="006D31ED">
              <w:rPr>
                <w:rFonts w:ascii="Times New Roman" w:hAnsi="Times New Roman"/>
                <w:spacing w:val="-1"/>
                <w:sz w:val="20"/>
                <w:szCs w:val="20"/>
                <w:lang w:val="ru-RU"/>
              </w:rPr>
              <w:t>положений</w:t>
            </w:r>
            <w:r w:rsidRPr="006D31ED">
              <w:rPr>
                <w:rFonts w:ascii="Times New Roman" w:hAnsi="Times New Roman"/>
                <w:spacing w:val="-3"/>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rsidTr="008D5881">
        <w:trPr>
          <w:trHeight w:hRule="exact" w:val="974"/>
        </w:trPr>
        <w:tc>
          <w:tcPr>
            <w:tcW w:w="580" w:type="dxa"/>
          </w:tcPr>
          <w:p w:rsidR="008D5881" w:rsidRPr="006D31ED" w:rsidRDefault="008D5881" w:rsidP="008D5881">
            <w:pPr>
              <w:rPr>
                <w:lang w:val="ru-RU"/>
              </w:rPr>
            </w:pPr>
          </w:p>
        </w:tc>
        <w:tc>
          <w:tcPr>
            <w:tcW w:w="1987" w:type="dxa"/>
          </w:tcPr>
          <w:p w:rsidR="008D5881" w:rsidRPr="006D31ED" w:rsidRDefault="008D5881" w:rsidP="008D5881">
            <w:pPr>
              <w:rPr>
                <w:lang w:val="ru-RU"/>
              </w:rPr>
            </w:pPr>
          </w:p>
        </w:tc>
        <w:tc>
          <w:tcPr>
            <w:tcW w:w="2998" w:type="dxa"/>
          </w:tcPr>
          <w:p w:rsidR="008D5881" w:rsidRPr="006D31ED" w:rsidRDefault="008D5881" w:rsidP="008D5881">
            <w:pPr>
              <w:rPr>
                <w:lang w:val="ru-RU"/>
              </w:rPr>
            </w:pPr>
          </w:p>
        </w:tc>
        <w:tc>
          <w:tcPr>
            <w:tcW w:w="4484" w:type="dxa"/>
          </w:tcPr>
          <w:p w:rsidR="008D5881" w:rsidRPr="006D31ED" w:rsidRDefault="008D5881" w:rsidP="008D5881">
            <w:pPr>
              <w:rPr>
                <w:lang w:val="ru-RU"/>
              </w:rPr>
            </w:pPr>
          </w:p>
        </w:tc>
      </w:tr>
      <w:tr w:rsidR="008D5881" w:rsidRPr="006D31ED" w:rsidTr="008D5881">
        <w:trPr>
          <w:trHeight w:hRule="exact" w:val="974"/>
        </w:trPr>
        <w:tc>
          <w:tcPr>
            <w:tcW w:w="580" w:type="dxa"/>
          </w:tcPr>
          <w:p w:rsidR="008D5881" w:rsidRPr="006D31ED" w:rsidRDefault="008D5881" w:rsidP="008D5881">
            <w:pPr>
              <w:rPr>
                <w:lang w:val="ru-RU"/>
              </w:rPr>
            </w:pPr>
          </w:p>
        </w:tc>
        <w:tc>
          <w:tcPr>
            <w:tcW w:w="1987" w:type="dxa"/>
          </w:tcPr>
          <w:p w:rsidR="008D5881" w:rsidRPr="006D31ED" w:rsidRDefault="008D5881" w:rsidP="008D5881">
            <w:pPr>
              <w:rPr>
                <w:lang w:val="ru-RU"/>
              </w:rPr>
            </w:pPr>
          </w:p>
        </w:tc>
        <w:tc>
          <w:tcPr>
            <w:tcW w:w="2998" w:type="dxa"/>
          </w:tcPr>
          <w:p w:rsidR="008D5881" w:rsidRPr="006D31ED" w:rsidRDefault="008D5881" w:rsidP="008D5881">
            <w:pPr>
              <w:rPr>
                <w:lang w:val="ru-RU"/>
              </w:rPr>
            </w:pPr>
          </w:p>
        </w:tc>
        <w:tc>
          <w:tcPr>
            <w:tcW w:w="4484" w:type="dxa"/>
          </w:tcPr>
          <w:p w:rsidR="008D5881" w:rsidRPr="006D31ED" w:rsidRDefault="008D5881" w:rsidP="008D5881">
            <w:pPr>
              <w:rPr>
                <w:lang w:val="ru-RU"/>
              </w:rPr>
            </w:pPr>
          </w:p>
        </w:tc>
      </w:tr>
      <w:tr w:rsidR="008D5881" w:rsidRPr="006D31ED" w:rsidTr="008D5881">
        <w:trPr>
          <w:trHeight w:hRule="exact" w:val="977"/>
        </w:trPr>
        <w:tc>
          <w:tcPr>
            <w:tcW w:w="580" w:type="dxa"/>
          </w:tcPr>
          <w:p w:rsidR="008D5881" w:rsidRPr="006D31ED" w:rsidRDefault="008D5881" w:rsidP="008D5881">
            <w:pPr>
              <w:rPr>
                <w:lang w:val="ru-RU"/>
              </w:rPr>
            </w:pPr>
          </w:p>
        </w:tc>
        <w:tc>
          <w:tcPr>
            <w:tcW w:w="1987" w:type="dxa"/>
          </w:tcPr>
          <w:p w:rsidR="008D5881" w:rsidRPr="006D31ED" w:rsidRDefault="008D5881" w:rsidP="008D5881">
            <w:pPr>
              <w:rPr>
                <w:lang w:val="ru-RU"/>
              </w:rPr>
            </w:pPr>
          </w:p>
        </w:tc>
        <w:tc>
          <w:tcPr>
            <w:tcW w:w="2998" w:type="dxa"/>
          </w:tcPr>
          <w:p w:rsidR="008D5881" w:rsidRPr="006D31ED" w:rsidRDefault="008D5881" w:rsidP="008D5881">
            <w:pPr>
              <w:rPr>
                <w:lang w:val="ru-RU"/>
              </w:rPr>
            </w:pPr>
          </w:p>
        </w:tc>
        <w:tc>
          <w:tcPr>
            <w:tcW w:w="4484" w:type="dxa"/>
          </w:tcPr>
          <w:p w:rsidR="008D5881" w:rsidRPr="006D31ED" w:rsidRDefault="008D5881" w:rsidP="008D5881">
            <w:pPr>
              <w:rPr>
                <w:lang w:val="ru-RU"/>
              </w:rPr>
            </w:pPr>
          </w:p>
        </w:tc>
      </w:tr>
    </w:tbl>
    <w:p w:rsidR="008D5881" w:rsidRPr="006D31ED" w:rsidRDefault="008D5881" w:rsidP="008D5881">
      <w:pPr>
        <w:spacing w:before="1" w:line="80" w:lineRule="exact"/>
        <w:rPr>
          <w:sz w:val="8"/>
          <w:szCs w:val="8"/>
        </w:rPr>
      </w:pPr>
    </w:p>
    <w:p w:rsidR="008D5881" w:rsidRPr="006D31ED" w:rsidRDefault="008D5881" w:rsidP="008D5881">
      <w:pPr>
        <w:pStyle w:val="a7"/>
        <w:spacing w:before="72"/>
        <w:ind w:left="232"/>
        <w:rPr>
          <w:lang w:val="ru-RU"/>
        </w:rPr>
      </w:pPr>
      <w:r w:rsidRPr="006D31ED">
        <w:rPr>
          <w:spacing w:val="-1"/>
          <w:lang w:val="ru-RU"/>
        </w:rPr>
        <w:t>Ответ на</w:t>
      </w:r>
      <w:r w:rsidRPr="006D31ED">
        <w:rPr>
          <w:lang w:val="ru-RU"/>
        </w:rPr>
        <w:t xml:space="preserve"> </w:t>
      </w:r>
      <w:r w:rsidRPr="006D31ED">
        <w:rPr>
          <w:spacing w:val="-1"/>
          <w:lang w:val="ru-RU"/>
        </w:rPr>
        <w:t>запрос</w:t>
      </w:r>
      <w:r w:rsidRPr="006D31ED">
        <w:rPr>
          <w:lang w:val="ru-RU"/>
        </w:rPr>
        <w:t xml:space="preserve"> </w:t>
      </w:r>
      <w:r w:rsidRPr="006D31ED">
        <w:rPr>
          <w:spacing w:val="-1"/>
          <w:lang w:val="ru-RU"/>
        </w:rPr>
        <w:t>прошу</w:t>
      </w:r>
      <w:r w:rsidRPr="006D31ED">
        <w:rPr>
          <w:spacing w:val="-2"/>
          <w:lang w:val="ru-RU"/>
        </w:rPr>
        <w:t xml:space="preserve"> </w:t>
      </w:r>
      <w:r w:rsidRPr="006D31ED">
        <w:rPr>
          <w:spacing w:val="-1"/>
          <w:lang w:val="ru-RU"/>
        </w:rPr>
        <w:t>направить:</w:t>
      </w:r>
    </w:p>
    <w:p w:rsidR="008D5881" w:rsidRPr="006D31ED" w:rsidRDefault="008D5881" w:rsidP="008D5881">
      <w:pPr>
        <w:spacing w:line="200" w:lineRule="exact"/>
        <w:jc w:val="right"/>
        <w:rPr>
          <w:sz w:val="20"/>
          <w:szCs w:val="20"/>
        </w:rPr>
      </w:pPr>
    </w:p>
    <w:p w:rsidR="008D5881" w:rsidRPr="006D31ED" w:rsidRDefault="006D2B50" w:rsidP="008D5881">
      <w:pPr>
        <w:spacing w:before="72"/>
        <w:ind w:left="1828"/>
        <w:rPr>
          <w:rFonts w:ascii="Times New Roman" w:eastAsia="Times New Roman" w:hAnsi="Times New Roman" w:cs="Times New Roman"/>
        </w:rPr>
      </w:pPr>
      <w:r>
        <w:rPr>
          <w:rFonts w:cs="Times New Roman"/>
          <w:noProof/>
          <w:lang w:eastAsia="ru-RU"/>
        </w:rPr>
        <w:pict w14:anchorId="50428629">
          <v:group id="Group 2" o:spid="_x0000_s1026" style="position:absolute;left:0;text-align:left;margin-left:56.65pt;margin-top:-10.6pt;width:440.1pt;height:.1pt;z-index:-251657216;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">
            <v:shape id="Freeform 3" o:spid="_x0000_s1027" style="position:absolute;left:1133;top:-212;width:8802;height:2;visibility:visible;mso-wrap-style:square;v-text-anchor:top" coordsize="88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9JesUA&#10;AADbAAAADwAAAGRycy9kb3ducmV2LnhtbESPzWrCQBSF90LfYbiFbkQnFkw1zURaQWjBjTFKl5fM&#10;bZI2cydkRk3f3hGELg/n5+Okq8G04ky9aywrmE0jEMSl1Q1XCor9ZrIA4TyyxtYyKfgjB6vsYZRi&#10;ou2Fd3TOfSXCCLsEFdTed4mUrqzJoJvajjh437Y36IPsK6l7vIRx08rnKIqlwYYDocaO1jWVv/nJ&#10;BG5xen/Z6MN4fYyb2Ve+nG/zn0+lnh6Ht1cQngb/H763P7SCeQy3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0l6xQAAANsAAAAPAAAAAAAAAAAAAAAAAJgCAABkcnMv&#10;ZG93bnJldi54bWxQSwUGAAAAAAQABAD1AAAAigMAAAAA&#10;" path="m,l8801,e" filled="f" strokeweight=".15578mm">
              <v:path arrowok="t" o:connecttype="custom" o:connectlocs="0,0;8801,0" o:connectangles="0,0"/>
            </v:shape>
            <w10:wrap anchorx="page"/>
          </v:group>
        </w:pict>
      </w:r>
      <w:r>
        <w:rPr>
          <w:rFonts w:cs="Times New Roman"/>
          <w:noProof/>
          <w:lang w:eastAsia="ru-RU"/>
        </w:rPr>
        <w:pict w14:anchorId="5FC104E3">
          <v:group id="Group 4" o:spid="_x0000_s1076" style="position:absolute;left:0;text-align:left;margin-left:56.65pt;margin-top:34.4pt;width:440.2pt;height:.1pt;z-index:-251656192;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">
            <v:shape id="Freeform 5" o:spid="_x0000_s1077" style="position:absolute;left:1133;top:688;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FdJsMA&#10;AADbAAAADwAAAGRycy9kb3ducmV2LnhtbESPQWsCMRSE70L/Q3gFb5q1rlJWo0hREE9qC/X43Dx3&#10;l25etpuo8d8bQfA4zMw3zHQeTC0u1LrKsoJBPwFBnFtdcaHg53vV+wThPLLG2jIpuJGD+eytM8VM&#10;2yvv6LL3hYgQdhkqKL1vMildXpJB17cNcfROtjXoo2wLqVu8Rrip5UeSjKXBiuNCiQ19lZT/7c9G&#10;QfK/Gh5oe0zDSC5C+rvcjAcOleq+h8UEhKfgX+Fne60VjFJ4fIk/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FdJsMAAADbAAAADwAAAAAAAAAAAAAAAACYAgAAZHJzL2Rv&#10;d25yZXYueG1sUEsFBgAAAAAEAAQA9QAAAIgDAAAAAA==&#10;" path="m,l8803,e" filled="f" strokeweight=".15578mm">
              <v:path arrowok="t" o:connecttype="custom" o:connectlocs="0,0;8803,0" o:connectangles="0,0"/>
            </v:shape>
            <w10:wrap anchorx="page"/>
          </v:group>
        </w:pict>
      </w:r>
      <w:r w:rsidR="008D5881" w:rsidRPr="006D31ED">
        <w:rPr>
          <w:rFonts w:ascii="Times New Roman" w:hAnsi="Times New Roman"/>
          <w:i/>
          <w:spacing w:val="-1"/>
        </w:rPr>
        <w:t>(наименование</w:t>
      </w:r>
      <w:r w:rsidR="008D5881" w:rsidRPr="006D31ED">
        <w:rPr>
          <w:rFonts w:ascii="Times New Roman" w:hAnsi="Times New Roman"/>
          <w:i/>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8D5881" w:rsidRPr="006D31ED">
        <w:rPr>
          <w:rFonts w:ascii="Times New Roman" w:hAnsi="Times New Roman"/>
          <w:i/>
          <w:spacing w:val="-2"/>
        </w:rPr>
        <w:t xml:space="preserve"> </w:t>
      </w:r>
      <w:r w:rsidR="008D5881" w:rsidRPr="006D31ED">
        <w:rPr>
          <w:rFonts w:ascii="Times New Roman" w:hAnsi="Times New Roman"/>
          <w:i/>
          <w:spacing w:val="-1"/>
        </w:rPr>
        <w:t>адрес,</w:t>
      </w:r>
      <w:r w:rsidR="008D5881" w:rsidRPr="006D31ED">
        <w:rPr>
          <w:rFonts w:ascii="Times New Roman" w:hAnsi="Times New Roman"/>
          <w:i/>
        </w:rPr>
        <w:t xml:space="preserve"> </w:t>
      </w:r>
      <w:r w:rsidR="008D5881" w:rsidRPr="006D31ED">
        <w:rPr>
          <w:rFonts w:ascii="Times New Roman" w:hAnsi="Times New Roman"/>
          <w:i/>
          <w:spacing w:val="-2"/>
        </w:rPr>
        <w:t>адрес</w:t>
      </w:r>
      <w:r w:rsidR="008D5881" w:rsidRPr="006D31ED">
        <w:rPr>
          <w:rFonts w:ascii="Times New Roman" w:hAnsi="Times New Roman"/>
          <w:i/>
        </w:rPr>
        <w:t xml:space="preserve"> </w:t>
      </w:r>
      <w:r w:rsidR="008D5881" w:rsidRPr="006D31ED">
        <w:rPr>
          <w:rFonts w:ascii="Times New Roman" w:hAnsi="Times New Roman"/>
          <w:i/>
          <w:spacing w:val="-1"/>
        </w:rPr>
        <w:t>электронной</w:t>
      </w:r>
      <w:r w:rsidR="008D5881" w:rsidRPr="006D31ED">
        <w:rPr>
          <w:rFonts w:ascii="Times New Roman" w:hAnsi="Times New Roman"/>
          <w:i/>
        </w:rPr>
        <w:t xml:space="preserve"> </w:t>
      </w:r>
      <w:r w:rsidR="008D5881" w:rsidRPr="006D31ED">
        <w:rPr>
          <w:rFonts w:ascii="Times New Roman" w:hAnsi="Times New Roman"/>
          <w:i/>
          <w:spacing w:val="-1"/>
        </w:rPr>
        <w:t>почты)</w:t>
      </w: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before="14" w:line="260" w:lineRule="exact"/>
        <w:rPr>
          <w:sz w:val="26"/>
          <w:szCs w:val="26"/>
        </w:rPr>
      </w:pPr>
    </w:p>
    <w:p w:rsidR="008D5881" w:rsidRPr="006D31ED" w:rsidRDefault="006D2B50" w:rsidP="008D5881">
      <w:pPr>
        <w:spacing w:before="72"/>
        <w:ind w:left="3182"/>
        <w:rPr>
          <w:rFonts w:ascii="Times New Roman" w:eastAsia="Times New Roman" w:hAnsi="Times New Roman" w:cs="Times New Roman"/>
        </w:rPr>
      </w:pPr>
      <w:r>
        <w:rPr>
          <w:rFonts w:cs="Times New Roman"/>
          <w:noProof/>
          <w:lang w:eastAsia="ru-RU"/>
        </w:rPr>
        <w:pict w14:anchorId="447957B4">
          <v:group id="Group 6" o:spid="_x0000_s1074" style="position:absolute;left:0;text-align:left;margin-left:56.65pt;margin-top:-10.75pt;width:440.2pt;height:.1pt;z-index:-251655168;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">
            <v:shape id="Freeform 7" o:spid="_x0000_s1075" style="position:absolute;left:1133;top:-215;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RgycMA&#10;AADbAAAADwAAAGRycy9kb3ducmV2LnhtbESPS4sCMRCE78L+h9AL3jTjE5k1iiwK4ml9gB57J+3M&#10;4KQzO4ka/71ZEDwWVfUVNZ0HU4kbNa60rKDXTUAQZ1aXnCs47FedCQjnkTVWlknBgxzMZx+tKaba&#10;3nlLt53PRYSwS1FB4X2dSumyggy6rq2Jo3e2jUEfZZNL3eA9wk0l+0kylgZLjgsF1vRdUHbZXY2C&#10;5G81ONHP7zCM5CIMj8vNuOdQqfZnWHyB8BT8O/xqr7WCUR/+v8Qf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RgycMAAADbAAAADwAAAAAAAAAAAAAAAACYAgAAZHJzL2Rv&#10;d25yZXYueG1sUEsFBgAAAAAEAAQA9QAAAIgDAAAAAA==&#10;" path="m,l8803,e" filled="f" strokeweight=".15578mm">
              <v:path arrowok="t" o:connecttype="custom" o:connectlocs="0,0;8803,0" o:connectangles="0,0"/>
            </v:shape>
            <w10:wrap anchorx="page"/>
          </v:group>
        </w:pict>
      </w:r>
      <w:r w:rsidR="008D5881" w:rsidRPr="006D31ED">
        <w:rPr>
          <w:rFonts w:ascii="Times New Roman" w:hAnsi="Times New Roman"/>
          <w:i/>
          <w:spacing w:val="-1"/>
        </w:rPr>
        <w:t>(должность,</w:t>
      </w:r>
      <w:r w:rsidR="008D5881" w:rsidRPr="006D31ED">
        <w:rPr>
          <w:rFonts w:ascii="Times New Roman" w:hAnsi="Times New Roman"/>
          <w:i/>
        </w:rPr>
        <w:t xml:space="preserve"> </w:t>
      </w:r>
      <w:r w:rsidR="008D5881" w:rsidRPr="006D31ED">
        <w:rPr>
          <w:rFonts w:ascii="Times New Roman" w:hAnsi="Times New Roman"/>
          <w:i/>
          <w:spacing w:val="-1"/>
        </w:rPr>
        <w:t>подпись,</w:t>
      </w:r>
      <w:r w:rsidR="008D5881" w:rsidRPr="006D31ED">
        <w:rPr>
          <w:rFonts w:ascii="Times New Roman" w:hAnsi="Times New Roman"/>
          <w:i/>
        </w:rPr>
        <w:t xml:space="preserve"> </w:t>
      </w:r>
      <w:r w:rsidR="008D5881" w:rsidRPr="006D31ED">
        <w:rPr>
          <w:rFonts w:ascii="Times New Roman" w:hAnsi="Times New Roman"/>
          <w:i/>
          <w:spacing w:val="-1"/>
        </w:rPr>
        <w:t>расшифровка</w:t>
      </w:r>
      <w:r w:rsidR="008D5881" w:rsidRPr="006D31ED">
        <w:rPr>
          <w:rFonts w:ascii="Times New Roman" w:hAnsi="Times New Roman"/>
          <w:i/>
        </w:rPr>
        <w:t xml:space="preserve"> </w:t>
      </w:r>
      <w:r w:rsidR="008D5881" w:rsidRPr="006D31ED">
        <w:rPr>
          <w:rFonts w:ascii="Times New Roman" w:hAnsi="Times New Roman"/>
          <w:i/>
          <w:spacing w:val="-1"/>
        </w:rPr>
        <w:t>подписи)</w:t>
      </w:r>
    </w:p>
    <w:p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rsidR="008D5881" w:rsidRPr="006D31ED" w:rsidRDefault="008D5881" w:rsidP="008D5881">
      <w:pPr>
        <w:pStyle w:val="6"/>
        <w:spacing w:before="54"/>
        <w:ind w:left="3861"/>
        <w:rPr>
          <w:rFonts w:ascii="Times New Roman" w:hAnsi="Times New Roman" w:cs="Times New Roman"/>
          <w:b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2. </w:t>
      </w:r>
      <w:r w:rsidRPr="006D31ED">
        <w:rPr>
          <w:rFonts w:ascii="Times New Roman" w:hAnsi="Times New Roman" w:cs="Times New Roman"/>
          <w:b w:val="0"/>
          <w:i/>
          <w:spacing w:val="-1"/>
          <w:sz w:val="24"/>
          <w:szCs w:val="24"/>
        </w:rPr>
        <w:t>Образец</w:t>
      </w:r>
      <w:r w:rsidRPr="006D31ED">
        <w:rPr>
          <w:rFonts w:ascii="Times New Roman" w:hAnsi="Times New Roman" w:cs="Times New Roman"/>
          <w:b w:val="0"/>
          <w:i/>
          <w:spacing w:val="-3"/>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недвижимого</w:t>
      </w:r>
      <w:r w:rsidRPr="006D31ED">
        <w:rPr>
          <w:rFonts w:ascii="Times New Roman" w:hAnsi="Times New Roman" w:cs="Times New Roman"/>
          <w:b w:val="0"/>
          <w:i/>
          <w:sz w:val="24"/>
          <w:szCs w:val="24"/>
        </w:rPr>
        <w:t xml:space="preserve">   </w:t>
      </w:r>
    </w:p>
    <w:p w:rsidR="008D5881" w:rsidRPr="006D31ED" w:rsidRDefault="008D5881" w:rsidP="008D5881">
      <w:pPr>
        <w:pStyle w:val="6"/>
        <w:spacing w:before="54"/>
        <w:ind w:left="3861"/>
        <w:rPr>
          <w:rFonts w:ascii="Times New Roman" w:hAnsi="Times New Roman" w:cs="Times New Roman"/>
          <w:b w:val="0"/>
          <w:bCs w:val="0"/>
          <w:i/>
          <w:sz w:val="24"/>
          <w:szCs w:val="24"/>
        </w:rPr>
      </w:pP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имущества</w:t>
      </w:r>
    </w:p>
    <w:p w:rsidR="008D5881" w:rsidRPr="006D31ED" w:rsidRDefault="008D5881" w:rsidP="008D5881">
      <w:pPr>
        <w:spacing w:before="19" w:line="160" w:lineRule="exact"/>
        <w:rPr>
          <w:sz w:val="16"/>
          <w:szCs w:val="16"/>
        </w:rPr>
      </w:pPr>
    </w:p>
    <w:p w:rsidR="008D5881" w:rsidRPr="006D31ED" w:rsidRDefault="003F2064" w:rsidP="008D5881">
      <w:pPr>
        <w:pStyle w:val="a7"/>
        <w:spacing w:before="72" w:line="409" w:lineRule="auto"/>
        <w:ind w:left="5245" w:right="-27"/>
        <w:rPr>
          <w:sz w:val="24"/>
          <w:szCs w:val="24"/>
          <w:lang w:val="ru-RU"/>
        </w:rPr>
      </w:pPr>
      <w:r>
        <w:rPr>
          <w:spacing w:val="-1"/>
          <w:sz w:val="24"/>
          <w:szCs w:val="24"/>
          <w:lang w:val="ru-RU"/>
        </w:rPr>
        <w:t>В АО «</w:t>
      </w:r>
      <w:r w:rsidR="003542AD">
        <w:rPr>
          <w:spacing w:val="-1"/>
          <w:sz w:val="24"/>
          <w:szCs w:val="24"/>
          <w:lang w:val="ru-RU"/>
        </w:rPr>
        <w:t>ИКП «РИТМ</w:t>
      </w:r>
      <w:r>
        <w:rPr>
          <w:spacing w:val="-1"/>
          <w:sz w:val="24"/>
          <w:szCs w:val="24"/>
          <w:lang w:val="ru-RU"/>
        </w:rPr>
        <w:t>»</w:t>
      </w:r>
      <w:r w:rsidR="008D5881" w:rsidRPr="006D31ED">
        <w:rPr>
          <w:spacing w:val="25"/>
          <w:sz w:val="24"/>
          <w:szCs w:val="24"/>
          <w:lang w:val="ru-RU"/>
        </w:rPr>
        <w:t xml:space="preserve"> </w:t>
      </w:r>
      <w:r w:rsidR="008D5881" w:rsidRPr="006D31ED">
        <w:rPr>
          <w:sz w:val="24"/>
          <w:szCs w:val="24"/>
          <w:lang w:val="ru-RU"/>
        </w:rPr>
        <w:t>от</w:t>
      </w:r>
    </w:p>
    <w:p w:rsidR="008D5881" w:rsidRPr="006D31ED" w:rsidRDefault="006D2B50" w:rsidP="008D5881">
      <w:pPr>
        <w:pStyle w:val="a7"/>
        <w:spacing w:before="18"/>
        <w:ind w:left="5245"/>
        <w:rPr>
          <w:lang w:val="ru-RU"/>
        </w:rPr>
      </w:pPr>
      <w:r>
        <w:rPr>
          <w:noProof/>
          <w:lang w:val="ru-RU" w:eastAsia="ru-RU"/>
        </w:rPr>
        <w:pict w14:anchorId="24EF613A">
          <v:group id="Group 14" o:spid="_x0000_s1072" style="position:absolute;left:0;text-align:left;margin-left:342.25pt;margin-top:.9pt;width:230.05pt;height:.1pt;z-index:-251651072;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">
            <v:shape id="Freeform 15" o:spid="_x0000_s1073" style="position:absolute;left:6845;top:18;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4G70A&#10;AADbAAAADwAAAGRycy9kb3ducmV2LnhtbERPy4rCMBTdD/gP4QruxtTHjFKNIoKgKxlH99fk2hab&#10;m9BErX9vFoLLw3nPl62txZ2aUDlWMOhnIIi1MxUXCo7/m+8piBCRDdaOScGTAiwXna855sY9+I/u&#10;h1iIFMIhRwVljD6XMuiSLIa+88SJu7jGYkywKaRp8JHCbS2HWfYrLVacGkr0tC5JXw83q+BUy632&#10;IzJHuvnzfnzVk2qnlep129UMRKQ2fsRv99Yo+Enr05f0A+Ti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GS4G70AAADbAAAADwAAAAAAAAAAAAAAAACYAgAAZHJzL2Rvd25yZXYu&#10;eG1sUEsFBgAAAAAEAAQA9QAAAIIDAAAAAA==&#10;" path="m,l4601,e" filled="f" strokeweight=".46pt">
              <v:path arrowok="t" o:connecttype="custom" o:connectlocs="0,0;4601,0" o:connectangles="0,0"/>
            </v:shape>
            <w10:wrap anchorx="page"/>
          </v:group>
        </w:pict>
      </w:r>
      <w:r w:rsidR="008D5881" w:rsidRPr="006D31ED">
        <w:rPr>
          <w:spacing w:val="-1"/>
          <w:lang w:val="ru-RU"/>
        </w:rPr>
        <w:t>(Ф.И.О.</w:t>
      </w:r>
      <w:r w:rsidR="008D5881" w:rsidRPr="006D31ED">
        <w:rPr>
          <w:lang w:val="ru-RU"/>
        </w:rPr>
        <w:t xml:space="preserve"> /</w:t>
      </w:r>
      <w:r w:rsidR="008D5881" w:rsidRPr="006D31ED">
        <w:rPr>
          <w:spacing w:val="-2"/>
          <w:lang w:val="ru-RU"/>
        </w:rPr>
        <w:t xml:space="preserve"> </w:t>
      </w:r>
      <w:r w:rsidR="008D5881" w:rsidRPr="006D31ED">
        <w:rPr>
          <w:spacing w:val="-1"/>
          <w:lang w:val="ru-RU"/>
        </w:rPr>
        <w:t>наименование</w:t>
      </w:r>
      <w:r w:rsidR="008D5881" w:rsidRPr="006D31ED">
        <w:rPr>
          <w:spacing w:val="-2"/>
          <w:lang w:val="ru-RU"/>
        </w:rPr>
        <w:t xml:space="preserve"> </w:t>
      </w:r>
      <w:r w:rsidR="008D5881" w:rsidRPr="006D31ED">
        <w:rPr>
          <w:spacing w:val="-1"/>
          <w:lang w:val="ru-RU"/>
        </w:rPr>
        <w:t>организации)</w:t>
      </w:r>
    </w:p>
    <w:p w:rsidR="008D5881" w:rsidRPr="006D31ED" w:rsidRDefault="008D5881" w:rsidP="008D5881">
      <w:pPr>
        <w:spacing w:before="1" w:line="150" w:lineRule="exact"/>
        <w:ind w:left="5245"/>
        <w:rPr>
          <w:sz w:val="15"/>
          <w:szCs w:val="15"/>
        </w:rPr>
      </w:pPr>
    </w:p>
    <w:p w:rsidR="008D5881" w:rsidRPr="006D31ED" w:rsidRDefault="006D2B50" w:rsidP="008D5881">
      <w:pPr>
        <w:pStyle w:val="a7"/>
        <w:spacing w:before="72" w:line="259" w:lineRule="auto"/>
        <w:ind w:left="5245" w:firstLine="55"/>
        <w:jc w:val="center"/>
        <w:rPr>
          <w:lang w:val="ru-RU"/>
        </w:rPr>
      </w:pPr>
      <w:r>
        <w:rPr>
          <w:noProof/>
          <w:lang w:val="ru-RU" w:eastAsia="ru-RU"/>
        </w:rPr>
        <w:pict w14:anchorId="04635DDC">
          <v:group id="Group 16" o:spid="_x0000_s1070" style="position:absolute;left:0;text-align:left;margin-left:342.25pt;margin-top:3.6pt;width:230.05pt;height:.1pt;z-index:-251650048;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">
            <v:shape id="Freeform 17" o:spid="_x0000_s1071" style="position:absolute;left:6845;top:72;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siwL8A&#10;AADbAAAADwAAAGRycy9kb3ducmV2LnhtbERPW2vCMBR+H/gfwhH2NtNtoqOaFhEG7km87P2YnLXF&#10;5iQ0ae3+vXkQfPz47utytK0YqAuNYwXvswwEsXam4UrB+fT99gUiRGSDrWNS8E8BymLyssbcuBsf&#10;aDjGSqQQDjkqqGP0uZRB12QxzJwnTtyf6yzGBLtKmg5vKdy28iPLFtJiw6mhRk/bmvT12FsFv63c&#10;af9J5ky9v+znV71sfrRSr9NxswIRaYxP8cO9MwrmaWz6kn6ALO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yyLAvwAAANsAAAAPAAAAAAAAAAAAAAAAAJgCAABkcnMvZG93bnJl&#10;di54bWxQSwUGAAAAAAQABAD1AAAAhAMAAAAA&#10;" path="m,l4601,e" filled="f" strokeweight=".46pt">
              <v:path arrowok="t" o:connecttype="custom" o:connectlocs="0,0;4601,0" o:connectangles="0,0"/>
            </v:shape>
            <w10:wrap anchorx="page"/>
          </v:group>
        </w:pict>
      </w:r>
      <w:r w:rsidR="008D5881" w:rsidRPr="006D31ED">
        <w:rPr>
          <w:spacing w:val="-1"/>
          <w:lang w:val="ru-RU"/>
        </w:rPr>
        <w:t>(адрес</w:t>
      </w:r>
      <w:r w:rsidR="008D5881" w:rsidRPr="006D31ED">
        <w:rPr>
          <w:spacing w:val="9"/>
          <w:lang w:val="ru-RU"/>
        </w:rPr>
        <w:t xml:space="preserve"> </w:t>
      </w:r>
      <w:r w:rsidR="008D5881" w:rsidRPr="006D31ED">
        <w:rPr>
          <w:spacing w:val="-1"/>
          <w:lang w:val="ru-RU"/>
        </w:rPr>
        <w:t>регистрации</w:t>
      </w:r>
      <w:r w:rsidR="008D5881" w:rsidRPr="006D31ED">
        <w:rPr>
          <w:spacing w:val="9"/>
          <w:lang w:val="ru-RU"/>
        </w:rPr>
        <w:t xml:space="preserve"> </w:t>
      </w:r>
      <w:r w:rsidR="008D5881" w:rsidRPr="006D31ED">
        <w:rPr>
          <w:spacing w:val="-1"/>
          <w:lang w:val="ru-RU"/>
        </w:rPr>
        <w:t>физ.</w:t>
      </w:r>
      <w:r w:rsidR="008D5881" w:rsidRPr="006D31ED">
        <w:rPr>
          <w:spacing w:val="9"/>
          <w:lang w:val="ru-RU"/>
        </w:rPr>
        <w:t xml:space="preserve"> </w:t>
      </w:r>
      <w:r w:rsidR="008D5881" w:rsidRPr="006D31ED">
        <w:rPr>
          <w:spacing w:val="-1"/>
          <w:lang w:val="ru-RU"/>
        </w:rPr>
        <w:t>лица/</w:t>
      </w:r>
      <w:r w:rsidR="008D5881" w:rsidRPr="006D31ED">
        <w:rPr>
          <w:spacing w:val="10"/>
          <w:lang w:val="ru-RU"/>
        </w:rPr>
        <w:t xml:space="preserve"> </w:t>
      </w:r>
      <w:r w:rsidR="008D5881" w:rsidRPr="006D31ED">
        <w:rPr>
          <w:spacing w:val="-1"/>
          <w:lang w:val="ru-RU"/>
        </w:rPr>
        <w:t>юридический</w:t>
      </w:r>
      <w:r w:rsidR="008D5881" w:rsidRPr="006D31ED">
        <w:rPr>
          <w:spacing w:val="33"/>
          <w:lang w:val="ru-RU"/>
        </w:rPr>
        <w:t xml:space="preserve"> </w:t>
      </w:r>
      <w:r w:rsidR="008D5881" w:rsidRPr="006D31ED">
        <w:rPr>
          <w:spacing w:val="-1"/>
          <w:lang w:val="ru-RU"/>
        </w:rPr>
        <w:t>адрес)</w:t>
      </w:r>
    </w:p>
    <w:p w:rsidR="008D5881" w:rsidRPr="006D31ED" w:rsidRDefault="008D5881" w:rsidP="008D5881">
      <w:pPr>
        <w:spacing w:before="4" w:line="100" w:lineRule="exact"/>
        <w:rPr>
          <w:sz w:val="10"/>
          <w:szCs w:val="1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6D2B50" w:rsidP="008D5881">
      <w:pPr>
        <w:pStyle w:val="a7"/>
        <w:spacing w:before="72" w:line="259" w:lineRule="auto"/>
        <w:ind w:right="107" w:firstLine="566"/>
        <w:rPr>
          <w:sz w:val="24"/>
          <w:szCs w:val="24"/>
          <w:lang w:val="ru-RU"/>
        </w:rPr>
      </w:pPr>
      <w:r>
        <w:rPr>
          <w:noProof/>
          <w:sz w:val="24"/>
          <w:szCs w:val="24"/>
          <w:lang w:val="ru-RU" w:eastAsia="ru-RU"/>
        </w:rPr>
        <w:pict w14:anchorId="6915FB67">
          <v:group id="Group 20" o:spid="_x0000_s1068" style="position:absolute;left:0;text-align:left;margin-left:56.65pt;margin-top:51.3pt;width:506.1pt;height:.1pt;z-index:-251648000;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">
            <v:shape id="Freeform 21" o:spid="_x0000_s1069" style="position:absolute;left:1133;top:1026;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4lIL8A&#10;AADbAAAADwAAAGRycy9kb3ducmV2LnhtbESPS4vCMBSF94L/IVzBnaYOUqQaRUXFrS/cXpprW2xu&#10;SpLR6q83wsAsD+fxcWaL1tTiQc5XlhWMhgkI4tzqigsF59N2MAHhA7LG2jIpeJGHxbzbmWGm7ZMP&#10;9DiGQsQR9hkqKENoMil9XpJBP7QNcfRu1hkMUbpCaofPOG5q+ZMkqTRYcSSU2NC6pPx+/DWRe3Nm&#10;vEkv+2b31qerXiV+gnel+r12OQURqA3/4b/2XisYp/D9En+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ziUgvwAAANsAAAAPAAAAAAAAAAAAAAAAAJgCAABkcnMvZG93bnJl&#10;di54bWxQSwUGAAAAAAQABAD1AAAAhAMAAAAA&#10;" path="m,l10122,e" filled="f" strokeweight=".15578mm">
              <v:path arrowok="t" o:connecttype="custom" o:connectlocs="0,0;10122,0" o:connectangles="0,0"/>
            </v:shape>
            <w10:wrap anchorx="page"/>
          </v:group>
        </w:pict>
      </w:r>
      <w:r>
        <w:rPr>
          <w:noProof/>
          <w:sz w:val="24"/>
          <w:szCs w:val="24"/>
          <w:lang w:val="ru-RU" w:eastAsia="ru-RU"/>
        </w:rPr>
        <w:pict w14:anchorId="1EC37D0F">
          <v:group id="Group 22" o:spid="_x0000_s1066" style="position:absolute;left:0;text-align:left;margin-left:56.65pt;margin-top:65pt;width:506pt;height:.1pt;z-index:-251646976;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">
            <v:shape id="Freeform 23" o:spid="_x0000_s1067" style="position:absolute;left:1133;top:1300;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iqcUA&#10;AADbAAAADwAAAGRycy9kb3ducmV2LnhtbESPX2vCQBDE34V+h2MLfRG9tEiR6Cm2IBaKAf88+Ljm&#10;1iSY2wu5rab99F5B8HGYmd8w03nnanWhNlSeDbwOE1DEubcVFwb2u+VgDCoIssXaMxn4pQDz2VNv&#10;iqn1V97QZSuFihAOKRooRZpU65CX5DAMfUMcvZNvHUqUbaFti9cId7V+S5J37bDiuFBiQ58l5eft&#10;jzMQVjrLZd3/lv1f+Dg2h2x1WmbGvDx3iwkooU4e4Xv7yxoYjeD/S/wB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kqKpxQAAANsAAAAPAAAAAAAAAAAAAAAAAJgCAABkcnMv&#10;ZG93bnJldi54bWxQSwUGAAAAAAQABAD1AAAAigMAAAAA&#10;" path="m,l10119,e" filled="f" strokeweight=".15578mm">
              <v:path arrowok="t" o:connecttype="custom" o:connectlocs="0,0;10119,0" o:connectangles="0,0"/>
            </v:shape>
            <w10:wrap anchorx="page"/>
          </v:group>
        </w:pict>
      </w:r>
      <w:r>
        <w:rPr>
          <w:noProof/>
          <w:sz w:val="24"/>
          <w:szCs w:val="24"/>
          <w:lang w:val="ru-RU" w:eastAsia="ru-RU"/>
        </w:rPr>
        <w:pict w14:anchorId="34A469A2">
          <v:group id="Group 24" o:spid="_x0000_s1064" style="position:absolute;left:0;text-align:left;margin-left:56.65pt;margin-top:78.55pt;width:506.1pt;height:.1pt;z-index:-251645952;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">
            <v:shape id="Freeform 25" o:spid="_x0000_s1065" style="position:absolute;left:1133;top:1571;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UjI74A&#10;AADbAAAADwAAAGRycy9kb3ducmV2LnhtbESPS6vCMBCF94L/IYzgTlNFRKpRVK7i1hduh2Zsi82k&#10;JLla/fVGEFwezuPjzBaNqcSdnC8tKxj0ExDEmdUl5wpOx01vAsIHZI2VZVLwJA+Lebs1w1TbB+/p&#10;fgi5iCPsU1RQhFCnUvqsIIO+b2vi6F2tMxiidLnUDh9x3FRymCRjabDkSCiwpnVB2e3wbyL36szo&#10;b3ze1duXPl70KvETvCnV7TTLKYhATfiFv+2dVjAawudL/AFy/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1IyO+AAAA2wAAAA8AAAAAAAAAAAAAAAAAmAIAAGRycy9kb3ducmV2&#10;LnhtbFBLBQYAAAAABAAEAPUAAACDAwAAAAA=&#10;" path="m,l10122,e" filled="f" strokeweight=".15578mm">
              <v:path arrowok="t" o:connecttype="custom" o:connectlocs="0,0;10122,0" o:connectangles="0,0"/>
            </v:shape>
            <w10:wrap anchorx="page"/>
          </v:group>
        </w:pict>
      </w:r>
      <w:r w:rsidR="008D5881" w:rsidRPr="006D31ED">
        <w:rPr>
          <w:spacing w:val="-1"/>
          <w:sz w:val="24"/>
          <w:szCs w:val="24"/>
          <w:lang w:val="ru-RU"/>
        </w:rPr>
        <w:t>Прошу</w:t>
      </w:r>
      <w:r w:rsidR="008D5881" w:rsidRPr="006D31ED">
        <w:rPr>
          <w:spacing w:val="22"/>
          <w:sz w:val="24"/>
          <w:szCs w:val="24"/>
          <w:lang w:val="ru-RU"/>
        </w:rPr>
        <w:t xml:space="preserve"> </w:t>
      </w:r>
      <w:r w:rsidR="008D5881" w:rsidRPr="006D31ED">
        <w:rPr>
          <w:spacing w:val="-1"/>
          <w:sz w:val="24"/>
          <w:szCs w:val="24"/>
          <w:lang w:val="ru-RU"/>
        </w:rPr>
        <w:t>Вас</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организовать</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осмотр</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следующего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имущества,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выставляемого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аукцион</w:t>
      </w:r>
      <w:r w:rsidR="008D5881" w:rsidRPr="006D31ED">
        <w:rPr>
          <w:sz w:val="24"/>
          <w:szCs w:val="24"/>
          <w:lang w:val="ru-RU"/>
        </w:rPr>
        <w:t xml:space="preserve"> </w:t>
      </w:r>
      <w:r w:rsidR="008D5881" w:rsidRPr="006D31ED">
        <w:rPr>
          <w:spacing w:val="23"/>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право</w:t>
      </w:r>
      <w:r w:rsidR="008D5881" w:rsidRPr="006D31ED">
        <w:rPr>
          <w:spacing w:val="67"/>
          <w:sz w:val="24"/>
          <w:szCs w:val="24"/>
          <w:lang w:val="ru-RU"/>
        </w:rPr>
        <w:t xml:space="preserve"> </w:t>
      </w:r>
      <w:r w:rsidR="008D5881" w:rsidRPr="006D31ED">
        <w:rPr>
          <w:spacing w:val="-1"/>
          <w:sz w:val="24"/>
          <w:szCs w:val="24"/>
          <w:lang w:val="ru-RU"/>
        </w:rPr>
        <w:t>заключения договора</w:t>
      </w:r>
      <w:r w:rsidR="008D5881" w:rsidRPr="006D31ED">
        <w:rPr>
          <w:sz w:val="24"/>
          <w:szCs w:val="24"/>
          <w:lang w:val="ru-RU"/>
        </w:rPr>
        <w:t xml:space="preserve"> </w:t>
      </w:r>
      <w:r w:rsidR="008D5881" w:rsidRPr="006D31ED">
        <w:rPr>
          <w:spacing w:val="-1"/>
          <w:sz w:val="24"/>
          <w:szCs w:val="24"/>
          <w:lang w:val="ru-RU"/>
        </w:rPr>
        <w:t>аренды:</w:t>
      </w:r>
    </w:p>
    <w:p w:rsidR="008D5881" w:rsidRPr="006D31ED" w:rsidRDefault="008D5881" w:rsidP="008D5881">
      <w:pPr>
        <w:spacing w:before="9" w:line="110" w:lineRule="exact"/>
        <w:rPr>
          <w:sz w:val="11"/>
          <w:szCs w:val="11"/>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6D2B50" w:rsidP="008D5881">
      <w:pPr>
        <w:pStyle w:val="a7"/>
        <w:spacing w:before="72"/>
        <w:ind w:left="652"/>
        <w:rPr>
          <w:lang w:val="ru-RU"/>
        </w:rPr>
      </w:pPr>
      <w:r>
        <w:rPr>
          <w:noProof/>
          <w:lang w:val="ru-RU" w:eastAsia="ru-RU"/>
        </w:rPr>
        <w:pict w14:anchorId="54AEA669">
          <v:group id="Group 26" o:spid="_x0000_s1062" style="position:absolute;left:0;text-align:left;margin-left:56.65pt;margin-top:-54.65pt;width:506.1pt;height:.1pt;z-index:-251644928;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">
            <v:shape id="Freeform 27" o:spid="_x0000_s1063" style="position:absolute;left:1133;top:-1093;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sYz78A&#10;AADbAAAADwAAAGRycy9kb3ducmV2LnhtbERPTWvCQBC9F/wPywi91Y0lBImuotKWXKstXofsmASz&#10;s2F3a9L++s6h0OPjfW92k+vVnULsPBtYLjJQxLW3HTcGPs6vTytQMSFb7D2TgW+KsNvOHjZYWj/y&#10;O91PqVESwrFEA21KQ6l1rFtyGBd+IBbu6oPDJDA02gYcJdz1+jnLCu2wY2locaBjS/Xt9OWk9xpc&#10;/lJ8VsPbjz1f7CGLK7wZ8zif9mtQiab0L/5zV9ZALuvli/wAv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axjPvwAAANsAAAAPAAAAAAAAAAAAAAAAAJgCAABkcnMvZG93bnJl&#10;di54bWxQSwUGAAAAAAQABAD1AAAAhAMAAAAA&#10;" path="m,l10122,e" filled="f" strokeweight=".15578mm">
              <v:path arrowok="t" o:connecttype="custom" o:connectlocs="0,0;10122,0" o:connectangles="0,0"/>
            </v:shape>
            <w10:wrap anchorx="page"/>
          </v:group>
        </w:pict>
      </w:r>
      <w:r>
        <w:rPr>
          <w:noProof/>
          <w:lang w:val="ru-RU" w:eastAsia="ru-RU"/>
        </w:rPr>
        <w:pict w14:anchorId="69D5746E">
          <v:group id="Group 28" o:spid="_x0000_s1060" style="position:absolute;left:0;text-align:left;margin-left:56.65pt;margin-top:-40.95pt;width:506pt;height:.1pt;z-index:-251643904;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">
            <v:shape id="Freeform 29" o:spid="_x0000_s1061" style="position:absolute;left:1133;top:-81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nb0cIA&#10;AADbAAAADwAAAGRycy9kb3ducmV2LnhtbERPS2vCQBC+F/oflin0UurGCkVSN2ILoiAGfBx6nGYn&#10;D8zOhuyosb++exB6/Pjes/ngWnWhPjSeDYxHCSjiwtuGKwPHw/J1CioIssXWMxm4UYB59vgww9T6&#10;K+/ospdKxRAOKRqoRbpU61DU5DCMfEccudL3DiXCvtK2x2sMd61+S5J37bDh2FBjR181Faf92RkI&#10;K50Xsn3ZyPE3fP503/mqXObGPD8Niw9QQoP8i+/utTUwiWPjl/gDd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2dvRwgAAANsAAAAPAAAAAAAAAAAAAAAAAJgCAABkcnMvZG93&#10;bnJldi54bWxQSwUGAAAAAAQABAD1AAAAhwMAAAAA&#10;" path="m,l10119,e" filled="f" strokeweight=".15578mm">
              <v:path arrowok="t" o:connecttype="custom" o:connectlocs="0,0;10119,0" o:connectangles="0,0"/>
            </v:shape>
            <w10:wrap anchorx="page"/>
          </v:group>
        </w:pict>
      </w:r>
      <w:r>
        <w:rPr>
          <w:noProof/>
          <w:lang w:val="ru-RU" w:eastAsia="ru-RU"/>
        </w:rPr>
        <w:pict w14:anchorId="05828A1F">
          <v:group id="Group 30" o:spid="_x0000_s1058" style="position:absolute;left:0;text-align:left;margin-left:56.65pt;margin-top:-27.3pt;width:412.7pt;height:.1pt;z-index:-251642880;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">
            <v:shape id="Freeform 31" o:spid="_x0000_s1059" style="position:absolute;left:1133;top:-546;width:8254;height:2;visibility:visible;mso-wrap-style:square;v-text-anchor:top" coordsize="82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9XB8UA&#10;AADbAAAADwAAAGRycy9kb3ducmV2LnhtbESPQWvCQBSE74L/YXlCL6XZxII0qauoYAntxaQ99PjI&#10;viah2bchu5r033cFweMwM98w6+1kOnGhwbWWFSRRDIK4srrlWsHX5/HpBYTzyBo7y6TgjxxsN/PZ&#10;GjNtRy7oUvpaBAi7DBU03veZlK5qyKCLbE8cvB87GPRBDrXUA44Bbjq5jOOVNNhyWGiwp0ND1W95&#10;Ngp2UxKn7x/pd3F6Sw6p3j+meUdKPSym3SsIT5O/h2/tXCt4XsH1S/gB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1cHxQAAANsAAAAPAAAAAAAAAAAAAAAAAJgCAABkcnMv&#10;ZG93bnJldi54bWxQSwUGAAAAAAQABAD1AAAAigMAAAAA&#10;" path="m,l8254,e" filled="f" strokeweight=".15578mm">
              <v:path arrowok="t" o:connecttype="custom" o:connectlocs="0,0;8254,0" o:connectangles="0,0"/>
            </v:shape>
            <w10:wrap anchorx="page"/>
          </v:group>
        </w:pict>
      </w:r>
      <w:r w:rsidR="008D5881" w:rsidRPr="006D31ED">
        <w:rPr>
          <w:spacing w:val="-1"/>
          <w:lang w:val="ru-RU"/>
        </w:rPr>
        <w:t>Данные</w:t>
      </w:r>
      <w:r w:rsidR="008D5881" w:rsidRPr="006D31ED">
        <w:rPr>
          <w:spacing w:val="-2"/>
          <w:lang w:val="ru-RU"/>
        </w:rPr>
        <w:t xml:space="preserve"> </w:t>
      </w:r>
      <w:r w:rsidR="008D5881" w:rsidRPr="006D31ED">
        <w:rPr>
          <w:spacing w:val="-1"/>
          <w:lang w:val="ru-RU"/>
        </w:rPr>
        <w:t>лица,</w:t>
      </w:r>
      <w:r w:rsidR="008D5881" w:rsidRPr="006D31ED">
        <w:rPr>
          <w:lang w:val="ru-RU"/>
        </w:rPr>
        <w:t xml:space="preserve"> </w:t>
      </w:r>
      <w:r w:rsidR="008D5881" w:rsidRPr="006D31ED">
        <w:rPr>
          <w:spacing w:val="-1"/>
          <w:lang w:val="ru-RU"/>
        </w:rPr>
        <w:t>производящего</w:t>
      </w:r>
      <w:r w:rsidR="008D5881" w:rsidRPr="006D31ED">
        <w:rPr>
          <w:spacing w:val="-2"/>
          <w:lang w:val="ru-RU"/>
        </w:rPr>
        <w:t xml:space="preserve"> </w:t>
      </w:r>
      <w:r w:rsidR="008D5881" w:rsidRPr="006D31ED">
        <w:rPr>
          <w:spacing w:val="-1"/>
          <w:lang w:val="ru-RU"/>
        </w:rPr>
        <w:t>осмотр:</w:t>
      </w:r>
    </w:p>
    <w:p w:rsidR="008D5881" w:rsidRPr="006D31ED" w:rsidRDefault="008D5881" w:rsidP="008D5881">
      <w:pPr>
        <w:spacing w:line="220" w:lineRule="exact"/>
      </w:pPr>
    </w:p>
    <w:p w:rsidR="008D5881" w:rsidRPr="006D31ED" w:rsidRDefault="006D2B50" w:rsidP="008D5881">
      <w:pPr>
        <w:pStyle w:val="a7"/>
        <w:ind w:left="0" w:right="140"/>
        <w:jc w:val="center"/>
        <w:rPr>
          <w:lang w:val="ru-RU"/>
        </w:rPr>
      </w:pPr>
      <w:r>
        <w:rPr>
          <w:noProof/>
          <w:lang w:val="ru-RU" w:eastAsia="ru-RU"/>
        </w:rPr>
        <w:pict w14:anchorId="47A245A8">
          <v:group id="Group 8" o:spid="_x0000_s1056" style="position:absolute;left:0;text-align:left;margin-left:51.25pt;margin-top:-.1pt;width:478.45pt;height:.1pt;z-index:-251654144;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">
            <v:shape id="Freeform 9" o:spid="_x0000_s1057" style="position:absolute;left:1025;top:-2;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G8UA&#10;AADbAAAADwAAAGRycy9kb3ducmV2LnhtbESP3WoCMRSE7wXfIRzBO836Uylbo4ggWIpQV5FeHjbH&#10;3a2bk7BJde3Tm0LBy2FmvmHmy9bU4kqNrywrGA0TEMS51RUXCo6HzeAVhA/IGmvLpOBOHpaLbmeO&#10;qbY33tM1C4WIEPYpKihDcKmUPi/JoB9aRxy9s20MhiibQuoGbxFuajlOkpk0WHFcKNHRuqT8kv0Y&#10;BZuX99+Pz7P/vrh75k6n3XRVfFml+r129QYiUBue4f/2ViuYTOHvS/wB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2NQbxQAAANsAAAAPAAAAAAAAAAAAAAAAAJgCAABkcnMv&#10;ZG93bnJldi54bWxQSwUGAAAAAAQABAD1AAAAigMAAAAA&#10;" path="m,l9569,e" filled="f" strokeweight=".46pt">
              <v:path arrowok="t" o:connecttype="custom" o:connectlocs="0,0;9569,0" o:connectangles="0,0"/>
            </v:shape>
            <w10:wrap anchorx="page"/>
          </v:group>
        </w:pict>
      </w:r>
      <w:r>
        <w:rPr>
          <w:noProof/>
          <w:lang w:val="ru-RU" w:eastAsia="ru-RU"/>
        </w:rPr>
        <w:pict w14:anchorId="5BEF6CD2">
          <v:group id="Group 10" o:spid="_x0000_s1054" style="position:absolute;left:0;text-align:left;margin-left:51.25pt;margin-top:43.7pt;width:478.45pt;height:.1pt;z-index:-251653120;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">
            <v:shape id="Freeform 11" o:spid="_x0000_s1055" style="position:absolute;left:1025;top:874;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p9MUA&#10;AADbAAAADwAAAGRycy9kb3ducmV2LnhtbESP3WoCMRSE7wu+QziCdzWrrVK2G0UEoSKFui3Sy8Pm&#10;7E/dnIRN1LVP3xQEL4eZ+YbJlr1pxZk631hWMBknIIgLqxuuFHx9bh5fQPiArLG1TAqu5GG5GDxk&#10;mGp74T2d81CJCGGfooI6BJdK6YuaDPqxdcTRK21nMETZVVJ3eIlw08ppksylwYbjQo2O1jUVx/xk&#10;FGxm29/dR+l/ju6au8Ph/XlVfVulRsN+9QoiUB/u4Vv7TSt4msL/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fen0xQAAANsAAAAPAAAAAAAAAAAAAAAAAJgCAABkcnMv&#10;ZG93bnJldi54bWxQSwUGAAAAAAQABAD1AAAAigMAAAAA&#10;" path="m,l9569,e" filled="f" strokeweight=".46pt">
              <v:path arrowok="t" o:connecttype="custom" o:connectlocs="0,0;9569,0" o:connectangles="0,0"/>
            </v:shape>
            <w10:wrap anchorx="page"/>
          </v:group>
        </w:pict>
      </w:r>
      <w:r w:rsidR="008D5881" w:rsidRPr="006D31ED">
        <w:rPr>
          <w:spacing w:val="-1"/>
          <w:lang w:val="ru-RU"/>
        </w:rPr>
        <w:t>(Ф.И.О.,</w:t>
      </w:r>
      <w:r w:rsidR="008D5881" w:rsidRPr="006D31ED">
        <w:rPr>
          <w:lang w:val="ru-RU"/>
        </w:rPr>
        <w:t xml:space="preserve"> </w:t>
      </w:r>
      <w:r w:rsidR="008D5881" w:rsidRPr="006D31ED">
        <w:rPr>
          <w:spacing w:val="-1"/>
          <w:lang w:val="ru-RU"/>
        </w:rPr>
        <w:t>паспортные</w:t>
      </w:r>
      <w:r w:rsidR="008D5881" w:rsidRPr="006D31ED">
        <w:rPr>
          <w:spacing w:val="-2"/>
          <w:lang w:val="ru-RU"/>
        </w:rPr>
        <w:t xml:space="preserve"> </w:t>
      </w:r>
      <w:r w:rsidR="008D5881" w:rsidRPr="006D31ED">
        <w:rPr>
          <w:spacing w:val="-1"/>
          <w:lang w:val="ru-RU"/>
        </w:rPr>
        <w:t>данные)</w:t>
      </w:r>
    </w:p>
    <w:p w:rsidR="008D5881" w:rsidRPr="006D31ED" w:rsidRDefault="008D5881" w:rsidP="008D5881">
      <w:pPr>
        <w:spacing w:before="19" w:line="240" w:lineRule="exact"/>
        <w:rPr>
          <w:sz w:val="24"/>
          <w:szCs w:val="24"/>
        </w:rPr>
      </w:pPr>
    </w:p>
    <w:p w:rsidR="008D5881" w:rsidRPr="006D31ED" w:rsidRDefault="008D5881" w:rsidP="008D5881">
      <w:pPr>
        <w:pStyle w:val="a7"/>
        <w:spacing w:before="72"/>
        <w:ind w:left="652"/>
        <w:rPr>
          <w:spacing w:val="-1"/>
          <w:lang w:val="ru-RU"/>
        </w:rPr>
      </w:pPr>
    </w:p>
    <w:p w:rsidR="008D5881" w:rsidRPr="006D31ED" w:rsidRDefault="008D5881" w:rsidP="008D5881">
      <w:pPr>
        <w:pStyle w:val="a7"/>
        <w:spacing w:before="72"/>
        <w:ind w:left="652"/>
        <w:rPr>
          <w:spacing w:val="-1"/>
          <w:lang w:val="ru-RU"/>
        </w:rPr>
      </w:pPr>
    </w:p>
    <w:p w:rsidR="008D5881" w:rsidRPr="006D31ED" w:rsidRDefault="006D2B50" w:rsidP="008D5881">
      <w:pPr>
        <w:pStyle w:val="a7"/>
        <w:spacing w:before="72"/>
        <w:ind w:left="652"/>
        <w:rPr>
          <w:lang w:val="ru-RU"/>
        </w:rPr>
      </w:pPr>
      <w:r>
        <w:rPr>
          <w:noProof/>
          <w:lang w:val="ru-RU" w:eastAsia="ru-RU"/>
        </w:rPr>
        <w:pict w14:anchorId="261ABFE1">
          <v:group id="Group 32" o:spid="_x0000_s1052" style="position:absolute;left:0;text-align:left;margin-left:185.5pt;margin-top:16.05pt;width:203.6pt;height:.1pt;z-index:-251641856;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">
            <v:shape id="Freeform 33" o:spid="_x0000_s1053" style="position:absolute;left:3710;top:321;width:4072;height:2;visibility:visible;mso-wrap-style:square;v-text-anchor:top" coordsize="40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57KsAA&#10;AADbAAAADwAAAGRycy9kb3ducmV2LnhtbERPTYvCMBC9C/6HMII3Td2yUqpRxGXRm1oF8TY0Y1ts&#10;JrXJ1u6/N4eFPT7e93Ldm1p01LrKsoLZNAJBnFtdcaHgcv6eJCCcR9ZYWyYFv+RgvRoOlphq++IT&#10;dZkvRAhhl6KC0vsmldLlJRl0U9sQB+5uW4M+wLaQusVXCDe1/IiiuTRYcWgosaFtSfkj+zEKbp/P&#10;a3WI4+5rf6iT565I3FEnSo1H/WYBwlPv/8V/7r1WEIf14Uv4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57KsAAAADbAAAADwAAAAAAAAAAAAAAAACYAgAAZHJzL2Rvd25y&#10;ZXYueG1sUEsFBgAAAAAEAAQA9QAAAIUDAAAAAA==&#10;" path="m,l4071,e" filled="f" strokeweight=".15578mm">
              <v:path arrowok="t" o:connecttype="custom" o:connectlocs="0,0;4071,0" o:connectangles="0,0"/>
            </v:shape>
            <w10:wrap anchorx="page"/>
          </v:group>
        </w:pict>
      </w:r>
      <w:r w:rsidR="008D5881" w:rsidRPr="006D31ED">
        <w:rPr>
          <w:spacing w:val="-1"/>
          <w:lang w:val="ru-RU"/>
        </w:rPr>
        <w:t>Контактный телефон</w:t>
      </w:r>
    </w:p>
    <w:p w:rsidR="008D5881" w:rsidRPr="006D31ED" w:rsidRDefault="008D5881" w:rsidP="008D5881">
      <w:pPr>
        <w:spacing w:before="3" w:line="170" w:lineRule="exact"/>
        <w:rPr>
          <w:sz w:val="17"/>
          <w:szCs w:val="17"/>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6D2B50" w:rsidP="008D5881">
      <w:pPr>
        <w:pStyle w:val="a7"/>
        <w:tabs>
          <w:tab w:val="left" w:pos="8591"/>
        </w:tabs>
        <w:spacing w:before="72"/>
        <w:ind w:left="5778"/>
        <w:rPr>
          <w:lang w:val="ru-RU"/>
        </w:rPr>
      </w:pPr>
      <w:r>
        <w:rPr>
          <w:noProof/>
          <w:lang w:val="ru-RU" w:eastAsia="ru-RU"/>
        </w:rPr>
        <w:pict w14:anchorId="4B0F1338">
          <v:group id="Group 34" o:spid="_x0000_s1050" style="position:absolute;left:0;text-align:left;margin-left:56.65pt;margin-top:16.05pt;width:99.15pt;height:.1pt;z-index:-251640832;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">
            <v:shape id="Freeform 35" o:spid="_x0000_s1051" style="position:absolute;left:1133;top:321;width:1983;height:2;visibility:visible;mso-wrap-style:square;v-text-anchor:top" coordsize="1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2e8EA&#10;AADbAAAADwAAAGRycy9kb3ducmV2LnhtbERPTWvCQBC9C/0PyxS86UaRGlI3oUiLHgpiFEpv0+w0&#10;Cc3OhuxU4793D4UeH+97U4yuUxcaQuvZwGKegCKuvG25NnA+vc1SUEGQLXaeycCNAhT5w2SDmfVX&#10;PtKllFrFEA4ZGmhE+kzrUDXkMMx9Txy5bz84lAiHWtsBrzHcdXqZJE/aYcuxocGetg1VP+WvM7Be&#10;9enn6/th3H7tFpiWN2H6EGOmj+PLMyihUf7Ff+69NbCMY+OX+AN0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ftnvBAAAA2wAAAA8AAAAAAAAAAAAAAAAAmAIAAGRycy9kb3du&#10;cmV2LnhtbFBLBQYAAAAABAAEAPUAAACGAwAAAAA=&#10;" path="m,l1982,e" filled="f" strokeweight=".15578mm">
              <v:path arrowok="t" o:connecttype="custom" o:connectlocs="0,0;1982,0" o:connectangles="0,0"/>
            </v:shape>
            <w10:wrap anchorx="page"/>
          </v:group>
        </w:pict>
      </w:r>
      <w:r>
        <w:rPr>
          <w:noProof/>
          <w:lang w:val="ru-RU" w:eastAsia="ru-RU"/>
        </w:rPr>
        <w:pict w14:anchorId="2A6FF40A">
          <v:group id="Group 36" o:spid="_x0000_s1048" style="position:absolute;left:0;text-align:left;margin-left:164.05pt;margin-top:16.05pt;width:153.95pt;height:.1pt;z-index:-25163980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">
            <v:shape id="Freeform 37" o:spid="_x0000_s1049" style="position:absolute;left:3281;top:321;width:3079;height:2;visibility:visible;mso-wrap-style:square;v-text-anchor:top" coordsize="30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cnvsIA&#10;AADbAAAADwAAAGRycy9kb3ducmV2LnhtbESPwW7CMBBE75X4B2uRuBWHHBBKMQioQL2S9gM28SZO&#10;ideR7ULK12OkSj2OZuaNZr0dbS+u5EPnWMFinoEgrp3uuFXw9Xl8XYEIEVlj75gU/FKA7WbyssZC&#10;uxuf6VrGViQIhwIVmBiHQspQG7IY5m4gTl7jvMWYpG+l9nhLcNvLPMuW0mLHacHgQAdD9aX8sQqq&#10;Zr/6fj/lh1i2lbybZvTV3Sg1m467NxCRxvgf/mt/aAX5Ep5f0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hye+wgAAANsAAAAPAAAAAAAAAAAAAAAAAJgCAABkcnMvZG93&#10;bnJldi54bWxQSwUGAAAAAAQABAD1AAAAhwMAAAAA&#10;" path="m,l3078,e" filled="f" strokeweight=".15578mm">
              <v:path arrowok="t" o:connecttype="custom" o:connectlocs="0,0;3078,0" o:connectangles="0,0"/>
            </v:shape>
            <w10:wrap anchorx="page"/>
          </v:group>
        </w:pict>
      </w:r>
      <w:r>
        <w:rPr>
          <w:noProof/>
          <w:lang w:val="ru-RU" w:eastAsia="ru-RU"/>
        </w:rPr>
        <w:pict w14:anchorId="1C32FC12">
          <v:group id="Group 38" o:spid="_x0000_s1046" style="position:absolute;left:0;text-align:left;margin-left:343pt;margin-top:16.05pt;width:137.6pt;height:.1pt;z-index:-251638784;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">
            <v:shape id="Freeform 39" o:spid="_x0000_s1047" style="position:absolute;left:6860;top:321;width:2752;height:2;visibility:visible;mso-wrap-style:square;v-text-anchor:top" coordsize="27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M7PcIA&#10;AADbAAAADwAAAGRycy9kb3ducmV2LnhtbESPQWsCMRSE70L/Q3gFb5rtIlW2RmnVQq919f5Inrtr&#10;Ny8hSXXtr28KBY/DzHzDLNeD7cWFQuwcK3iaFiCItTMdNwoO9ftkASImZIO9Y1Jwowjr1cNoiZVx&#10;V/6kyz41IkM4VqigTclXUkbdksU4dZ44eycXLKYsQyNNwGuG216WRfEsLXacF1r0tGlJf+2/rYK3&#10;+a4+n91mp5uTP/Y/utwGb5UaPw6vLyASDeke/m9/GAXlDP6+5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Mzs9wgAAANsAAAAPAAAAAAAAAAAAAAAAAJgCAABkcnMvZG93&#10;bnJldi54bWxQSwUGAAAAAAQABAD1AAAAhwMAAAAA&#10;" path="m,l2752,e" filled="f" strokeweight=".15578mm">
              <v:path arrowok="t" o:connecttype="custom" o:connectlocs="0,0;2752,0" o:connectangles="0,0"/>
            </v:shape>
            <w10:wrap anchorx="page"/>
          </v:group>
        </w:pict>
      </w:r>
      <w:r w:rsidR="008D5881" w:rsidRPr="006D31ED">
        <w:rPr>
          <w:lang w:val="ru-RU"/>
        </w:rPr>
        <w:t>/</w:t>
      </w:r>
      <w:r w:rsidR="008D5881" w:rsidRPr="006D31ED">
        <w:rPr>
          <w:lang w:val="ru-RU"/>
        </w:rPr>
        <w:tab/>
        <w:t>/</w:t>
      </w:r>
    </w:p>
    <w:p w:rsidR="0020236F" w:rsidRDefault="008D5881" w:rsidP="008D5881">
      <w:pPr>
        <w:pStyle w:val="a7"/>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r w:rsidRPr="006D31ED">
        <w:rPr>
          <w:spacing w:val="23"/>
          <w:lang w:val="ru-RU"/>
        </w:rPr>
        <w:t xml:space="preserve"> </w:t>
      </w:r>
    </w:p>
    <w:p w:rsidR="008D5881" w:rsidRPr="006D31ED" w:rsidRDefault="008D5881" w:rsidP="008D5881">
      <w:pPr>
        <w:pStyle w:val="a7"/>
        <w:tabs>
          <w:tab w:val="left" w:pos="3016"/>
          <w:tab w:val="left" w:pos="7192"/>
        </w:tabs>
        <w:spacing w:before="181" w:line="409" w:lineRule="auto"/>
        <w:ind w:left="3652" w:right="2740" w:hanging="3000"/>
        <w:rPr>
          <w:lang w:val="ru-RU"/>
        </w:rPr>
      </w:pPr>
      <w:r w:rsidRPr="006D31ED">
        <w:rPr>
          <w:spacing w:val="-1"/>
          <w:lang w:val="ru-RU"/>
        </w:rPr>
        <w:t>м.п.</w:t>
      </w:r>
    </w:p>
    <w:p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rsidR="008D5881" w:rsidRPr="006D31ED" w:rsidRDefault="008D5881" w:rsidP="004D4129">
      <w:pPr>
        <w:pStyle w:val="6"/>
        <w:spacing w:before="53"/>
        <w:ind w:right="104"/>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3.</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Доверенность.</w:t>
      </w:r>
    </w:p>
    <w:p w:rsidR="008D5881" w:rsidRPr="006D31ED" w:rsidRDefault="008D5881" w:rsidP="008D5881">
      <w:pPr>
        <w:spacing w:before="5" w:line="200" w:lineRule="exact"/>
        <w:jc w:val="both"/>
        <w:rPr>
          <w:sz w:val="20"/>
          <w:szCs w:val="20"/>
        </w:rPr>
      </w:pPr>
    </w:p>
    <w:p w:rsidR="008D5881" w:rsidRPr="006D31ED" w:rsidRDefault="008D5881" w:rsidP="008D5881">
      <w:pPr>
        <w:pStyle w:val="a7"/>
        <w:spacing w:before="72"/>
        <w:jc w:val="both"/>
        <w:rPr>
          <w:lang w:val="ru-RU"/>
        </w:rPr>
      </w:pPr>
      <w:r w:rsidRPr="006D31ED">
        <w:rPr>
          <w:spacing w:val="-1"/>
          <w:lang w:val="ru-RU"/>
        </w:rPr>
        <w:t>Дата,</w:t>
      </w:r>
      <w:r w:rsidRPr="006D31ED">
        <w:rPr>
          <w:lang w:val="ru-RU"/>
        </w:rPr>
        <w:t xml:space="preserve"> </w:t>
      </w:r>
      <w:r w:rsidRPr="006D31ED">
        <w:rPr>
          <w:spacing w:val="-1"/>
          <w:lang w:val="ru-RU"/>
        </w:rPr>
        <w:t>исх.</w:t>
      </w:r>
      <w:r w:rsidRPr="006D31ED">
        <w:rPr>
          <w:spacing w:val="1"/>
          <w:lang w:val="ru-RU"/>
        </w:rPr>
        <w:t xml:space="preserve"> </w:t>
      </w:r>
      <w:r w:rsidRPr="006D31ED">
        <w:rPr>
          <w:spacing w:val="-1"/>
          <w:lang w:val="ru-RU"/>
        </w:rPr>
        <w:t>Номер</w:t>
      </w:r>
    </w:p>
    <w:p w:rsidR="008D5881" w:rsidRPr="006D31ED" w:rsidRDefault="008D5881" w:rsidP="008D5881">
      <w:pPr>
        <w:spacing w:line="200" w:lineRule="exact"/>
        <w:jc w:val="both"/>
        <w:rPr>
          <w:sz w:val="20"/>
          <w:szCs w:val="20"/>
        </w:rPr>
      </w:pPr>
    </w:p>
    <w:p w:rsidR="008D5881" w:rsidRPr="006D31ED" w:rsidRDefault="008D5881" w:rsidP="008D5881">
      <w:pPr>
        <w:spacing w:before="8" w:line="280" w:lineRule="exact"/>
        <w:jc w:val="both"/>
        <w:rPr>
          <w:sz w:val="28"/>
          <w:szCs w:val="28"/>
        </w:rPr>
      </w:pPr>
    </w:p>
    <w:p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Pr="006D31ED">
        <w:rPr>
          <w:rFonts w:ascii="Times New Roman" w:eastAsia="Times New Roman" w:hAnsi="Times New Roman" w:cs="Times New Roman"/>
          <w:b/>
          <w:bCs/>
          <w:spacing w:val="-2"/>
        </w:rPr>
        <w:t xml:space="preserve"> </w:t>
      </w:r>
      <w:r w:rsidRPr="006D31ED">
        <w:rPr>
          <w:rFonts w:ascii="Times New Roman" w:eastAsia="Times New Roman" w:hAnsi="Times New Roman" w:cs="Times New Roman"/>
          <w:b/>
          <w:bCs/>
        </w:rPr>
        <w:t>№</w:t>
      </w:r>
    </w:p>
    <w:p w:rsidR="008D5881" w:rsidRPr="006D31ED" w:rsidRDefault="008D5881" w:rsidP="008D5881">
      <w:pPr>
        <w:spacing w:before="19" w:line="120" w:lineRule="exact"/>
        <w:jc w:val="both"/>
        <w:rPr>
          <w:sz w:val="12"/>
          <w:szCs w:val="12"/>
        </w:rPr>
      </w:pPr>
    </w:p>
    <w:p w:rsidR="008D5881" w:rsidRPr="006D31ED" w:rsidRDefault="006D2B50" w:rsidP="004D4129">
      <w:pPr>
        <w:spacing w:before="81"/>
        <w:ind w:left="1"/>
        <w:jc w:val="center"/>
        <w:rPr>
          <w:rFonts w:ascii="Times New Roman" w:eastAsia="Times New Roman" w:hAnsi="Times New Roman" w:cs="Times New Roman"/>
          <w:vertAlign w:val="subscript"/>
        </w:rPr>
      </w:pPr>
      <w:r>
        <w:rPr>
          <w:rFonts w:cs="Times New Roman"/>
          <w:noProof/>
          <w:vertAlign w:val="subscript"/>
          <w:lang w:eastAsia="ru-RU"/>
        </w:rPr>
        <w:pict w14:anchorId="1F1060DD">
          <v:group id="Group 40" o:spid="_x0000_s1044" style="position:absolute;left:0;text-align:left;margin-left:72.6pt;margin-top:5.2pt;width:478.7pt;height:.1pt;z-index:-251637760;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">
            <v:shape id="Freeform 41" o:spid="_x0000_s1045" style="position:absolute;left:1452;top:104;width:9574;height:2;visibility:visible;mso-wrap-style:square;v-text-anchor:top" coordsize="9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LL8YA&#10;AADbAAAADwAAAGRycy9kb3ducmV2LnhtbESPQWvCQBSE74L/YXmF3urGQEsbXcVWIxa8NO3F2zP7&#10;TFKzb8Puqqm/vlsoeBxm5htmOu9NK87kfGNZwXiUgCAurW64UvD1mT88g/ABWWNrmRT8kIf5bDiY&#10;YqbthT/oXIRKRAj7DBXUIXSZlL6syaAf2Y44egfrDIYoXSW1w0uEm1amSfIkDTYcF2rs6K2m8lic&#10;jAJyy3y3yreP17JoXvav6/fx4rtT6v6uX0xABOrDLfzf3mgFaQp/X+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LL8YAAADbAAAADwAAAAAAAAAAAAAAAACYAgAAZHJz&#10;L2Rvd25yZXYueG1sUEsFBgAAAAAEAAQA9QAAAIsDAAAAAA==&#10;" path="m,l9574,e" filled="f" strokeweight=".15578mm">
              <v:path arrowok="t" o:connecttype="custom" o:connectlocs="0,0;9574,0" o:connectangles="0,0"/>
            </v:shape>
            <w10:wrap anchorx="page"/>
          </v:group>
        </w:pict>
      </w:r>
      <w:r w:rsidR="008D5881" w:rsidRPr="006D31ED">
        <w:rPr>
          <w:rFonts w:ascii="Times New Roman" w:hAnsi="Times New Roman"/>
          <w:i/>
          <w:vertAlign w:val="subscript"/>
        </w:rPr>
        <w:t>(место</w:t>
      </w:r>
      <w:r w:rsidR="008D5881" w:rsidRPr="006D31ED">
        <w:rPr>
          <w:rFonts w:ascii="Times New Roman" w:hAnsi="Times New Roman"/>
          <w:i/>
          <w:spacing w:val="-9"/>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9"/>
          <w:vertAlign w:val="subscript"/>
        </w:rPr>
        <w:t xml:space="preserve"> </w:t>
      </w:r>
      <w:r w:rsidR="008D5881" w:rsidRPr="006D31ED">
        <w:rPr>
          <w:rFonts w:ascii="Times New Roman" w:hAnsi="Times New Roman"/>
          <w:i/>
          <w:vertAlign w:val="subscript"/>
        </w:rPr>
        <w:t>доверенности)</w:t>
      </w:r>
    </w:p>
    <w:p w:rsidR="008D5881" w:rsidRPr="006D31ED" w:rsidRDefault="008D5881" w:rsidP="004D4129">
      <w:pPr>
        <w:spacing w:before="81"/>
        <w:jc w:val="center"/>
        <w:rPr>
          <w:rFonts w:ascii="Times New Roman" w:hAnsi="Times New Roman"/>
          <w:i/>
          <w:sz w:val="14"/>
        </w:rPr>
      </w:pPr>
    </w:p>
    <w:p w:rsidR="008D5881" w:rsidRPr="006D31ED" w:rsidRDefault="006D2B50" w:rsidP="004D4129">
      <w:pPr>
        <w:spacing w:before="81"/>
        <w:jc w:val="center"/>
        <w:rPr>
          <w:rFonts w:ascii="Times New Roman" w:eastAsia="Times New Roman" w:hAnsi="Times New Roman" w:cs="Times New Roman"/>
          <w:vertAlign w:val="subscript"/>
        </w:rPr>
      </w:pPr>
      <w:r>
        <w:rPr>
          <w:rFonts w:cs="Times New Roman"/>
          <w:noProof/>
          <w:vertAlign w:val="subscript"/>
          <w:lang w:eastAsia="ru-RU"/>
        </w:rPr>
        <w:pict w14:anchorId="21FA088B">
          <v:group id="Group 42" o:spid="_x0000_s1042" style="position:absolute;left:0;text-align:left;margin-left:75.35pt;margin-top:5.2pt;width:473.2pt;height:.1pt;z-index:-25163673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">
            <v:shape id="Freeform 43" o:spid="_x0000_s1043" style="position:absolute;left:1507;top:104;width:9464;height:2;visibility:visible;mso-wrap-style:square;v-text-anchor:top" coordsize="94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JXC8IA&#10;AADbAAAADwAAAGRycy9kb3ducmV2LnhtbERPz2vCMBS+C/4P4QnebLoeZHTGMjYVQabMbez61ry1&#10;Yc1LbaJW/3pzEHb8+H7Pit424kSdN44VPCQpCOLSacOVgs+P5eQRhA/IGhvHpOBCHor5cDDDXLsz&#10;v9NpHyoRQ9jnqKAOoc2l9GVNFn3iWuLI/brOYoiwq6Tu8BzDbSOzNJ1Ki4ZjQ40tvdRU/u2PVsHX&#10;W7/6aQ+LLZtduTFeX7/D5lWp8ah/fgIRqA//4rt7rRVkcX38En+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olcLwgAAANsAAAAPAAAAAAAAAAAAAAAAAJgCAABkcnMvZG93&#10;bnJldi54bWxQSwUGAAAAAAQABAD1AAAAhwMAAAAA&#10;" path="m,l9464,e" filled="f" strokeweight=".15578mm">
              <v:path arrowok="t" o:connecttype="custom" o:connectlocs="0,0;9464,0" o:connectangles="0,0"/>
            </v:shape>
            <w10:wrap anchorx="page"/>
          </v:group>
        </w:pict>
      </w:r>
      <w:r w:rsidR="008D5881" w:rsidRPr="006D31ED">
        <w:rPr>
          <w:rFonts w:ascii="Times New Roman" w:hAnsi="Times New Roman"/>
          <w:i/>
          <w:vertAlign w:val="subscript"/>
        </w:rPr>
        <w:t>(прописью</w:t>
      </w:r>
      <w:r w:rsidR="008D5881" w:rsidRPr="006D31ED">
        <w:rPr>
          <w:rFonts w:ascii="Times New Roman" w:hAnsi="Times New Roman"/>
          <w:i/>
          <w:spacing w:val="-4"/>
          <w:vertAlign w:val="subscript"/>
        </w:rPr>
        <w:t xml:space="preserve"> </w:t>
      </w:r>
      <w:r w:rsidR="008D5881" w:rsidRPr="006D31ED">
        <w:rPr>
          <w:rFonts w:ascii="Times New Roman" w:hAnsi="Times New Roman"/>
          <w:i/>
          <w:spacing w:val="-1"/>
          <w:vertAlign w:val="subscript"/>
        </w:rPr>
        <w:t>число,</w:t>
      </w:r>
      <w:r w:rsidR="008D5881" w:rsidRPr="006D31ED">
        <w:rPr>
          <w:rFonts w:ascii="Times New Roman" w:hAnsi="Times New Roman"/>
          <w:i/>
          <w:spacing w:val="-3"/>
          <w:vertAlign w:val="subscript"/>
        </w:rPr>
        <w:t xml:space="preserve"> </w:t>
      </w:r>
      <w:r w:rsidR="008D5881" w:rsidRPr="006D31ED">
        <w:rPr>
          <w:rFonts w:ascii="Times New Roman" w:hAnsi="Times New Roman"/>
          <w:i/>
          <w:vertAlign w:val="subscript"/>
        </w:rPr>
        <w:t>месяц</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год</w:t>
      </w:r>
      <w:r w:rsidR="008D5881" w:rsidRPr="006D31ED">
        <w:rPr>
          <w:rFonts w:ascii="Times New Roman" w:hAnsi="Times New Roman"/>
          <w:i/>
          <w:spacing w:val="-5"/>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доверенности)</w:t>
      </w:r>
    </w:p>
    <w:p w:rsidR="008D5881" w:rsidRPr="006D31ED" w:rsidRDefault="008D5881" w:rsidP="008D5881">
      <w:pPr>
        <w:pStyle w:val="a7"/>
        <w:spacing w:before="119" w:line="252" w:lineRule="exact"/>
        <w:ind w:left="832"/>
        <w:jc w:val="both"/>
        <w:rPr>
          <w:lang w:val="ru-RU"/>
        </w:rPr>
      </w:pPr>
      <w:r w:rsidRPr="006D31ED">
        <w:rPr>
          <w:spacing w:val="-1"/>
          <w:lang w:val="ru-RU"/>
        </w:rPr>
        <w:t>ИП,</w:t>
      </w:r>
      <w:r w:rsidRPr="006D31ED">
        <w:rPr>
          <w:spacing w:val="-2"/>
          <w:lang w:val="ru-RU"/>
        </w:rPr>
        <w:t xml:space="preserve"> </w:t>
      </w:r>
      <w:r w:rsidRPr="006D31ED">
        <w:rPr>
          <w:spacing w:val="-1"/>
          <w:lang w:val="ru-RU"/>
        </w:rPr>
        <w:t>юридическое</w:t>
      </w:r>
      <w:r w:rsidRPr="006D31ED">
        <w:rPr>
          <w:spacing w:val="-2"/>
          <w:lang w:val="ru-RU"/>
        </w:rPr>
        <w:t xml:space="preserve"> </w:t>
      </w:r>
      <w:r w:rsidRPr="006D31ED">
        <w:rPr>
          <w:spacing w:val="-1"/>
          <w:lang w:val="ru-RU"/>
        </w:rPr>
        <w:t>лицо</w:t>
      </w:r>
      <w:r w:rsidRPr="006D31ED">
        <w:rPr>
          <w:spacing w:val="1"/>
          <w:lang w:val="ru-RU"/>
        </w:rPr>
        <w:t xml:space="preserve"> </w:t>
      </w:r>
      <w:r w:rsidRPr="006D31ED">
        <w:rPr>
          <w:lang w:val="ru-RU"/>
        </w:rPr>
        <w:t xml:space="preserve">– </w:t>
      </w:r>
      <w:r w:rsidRPr="006D31ED">
        <w:rPr>
          <w:spacing w:val="-1"/>
          <w:lang w:val="ru-RU"/>
        </w:rPr>
        <w:t>участник</w:t>
      </w:r>
      <w:r w:rsidRPr="006D31ED">
        <w:rPr>
          <w:spacing w:val="-2"/>
          <w:lang w:val="ru-RU"/>
        </w:rPr>
        <w:t xml:space="preserve"> </w:t>
      </w:r>
      <w:r w:rsidRPr="006D31ED">
        <w:rPr>
          <w:spacing w:val="-1"/>
          <w:lang w:val="ru-RU"/>
        </w:rPr>
        <w:t>аукциона:</w:t>
      </w:r>
    </w:p>
    <w:p w:rsidR="008D5881" w:rsidRPr="006D31ED" w:rsidRDefault="004D4129" w:rsidP="008D5881">
      <w:pPr>
        <w:pStyle w:val="a7"/>
        <w:tabs>
          <w:tab w:val="left" w:pos="8307"/>
        </w:tabs>
        <w:spacing w:line="239" w:lineRule="exact"/>
        <w:jc w:val="both"/>
        <w:rPr>
          <w:lang w:val="ru-RU"/>
        </w:rPr>
      </w:pPr>
      <w:r w:rsidRPr="006D31ED">
        <w:rPr>
          <w:u w:val="single" w:color="000000"/>
          <w:lang w:val="ru-RU"/>
        </w:rPr>
        <w:t xml:space="preserve">                                                                                                                                     </w:t>
      </w:r>
      <w:r w:rsidR="008D5881" w:rsidRPr="006D31ED">
        <w:rPr>
          <w:spacing w:val="-1"/>
          <w:lang w:val="ru-RU"/>
        </w:rPr>
        <w:t>(далее</w:t>
      </w:r>
      <w:r w:rsidRPr="006D31ED">
        <w:rPr>
          <w:lang w:val="ru-RU"/>
        </w:rPr>
        <w:t xml:space="preserve"> – </w:t>
      </w:r>
      <w:r w:rsidR="008D5881" w:rsidRPr="006D31ED">
        <w:rPr>
          <w:spacing w:val="-1"/>
          <w:lang w:val="ru-RU"/>
        </w:rPr>
        <w:t>доверитель)</w:t>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Pr="006D31ED">
        <w:rPr>
          <w:rFonts w:ascii="Times New Roman" w:hAnsi="Times New Roman"/>
          <w:i/>
          <w:spacing w:val="-9"/>
          <w:sz w:val="14"/>
        </w:rPr>
        <w:t xml:space="preserve"> </w:t>
      </w:r>
      <w:r w:rsidRPr="006D31ED">
        <w:rPr>
          <w:rFonts w:ascii="Times New Roman" w:hAnsi="Times New Roman"/>
          <w:i/>
          <w:spacing w:val="-1"/>
          <w:sz w:val="14"/>
        </w:rPr>
        <w:t>участника</w:t>
      </w:r>
      <w:r w:rsidRPr="006D31ED">
        <w:rPr>
          <w:rFonts w:ascii="Times New Roman" w:hAnsi="Times New Roman"/>
          <w:i/>
          <w:spacing w:val="-9"/>
          <w:sz w:val="14"/>
        </w:rPr>
        <w:t xml:space="preserve"> </w:t>
      </w:r>
      <w:r w:rsidRPr="006D31ED">
        <w:rPr>
          <w:rFonts w:ascii="Times New Roman" w:hAnsi="Times New Roman"/>
          <w:i/>
          <w:sz w:val="14"/>
        </w:rPr>
        <w:t>размещения</w:t>
      </w:r>
      <w:r w:rsidRPr="006D31ED">
        <w:rPr>
          <w:rFonts w:ascii="Times New Roman" w:hAnsi="Times New Roman"/>
          <w:i/>
          <w:spacing w:val="-8"/>
          <w:sz w:val="14"/>
        </w:rPr>
        <w:t xml:space="preserve"> </w:t>
      </w:r>
      <w:r w:rsidRPr="006D31ED">
        <w:rPr>
          <w:rFonts w:ascii="Times New Roman" w:hAnsi="Times New Roman"/>
          <w:i/>
          <w:spacing w:val="-1"/>
          <w:sz w:val="14"/>
        </w:rPr>
        <w:t>заказа)</w:t>
      </w:r>
    </w:p>
    <w:p w:rsidR="008D5881" w:rsidRPr="006D31ED" w:rsidRDefault="008D5881" w:rsidP="008D5881">
      <w:pPr>
        <w:pStyle w:val="a7"/>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 xml:space="preserve"> </w:t>
      </w:r>
      <w:r w:rsidRPr="006D31ED">
        <w:rPr>
          <w:u w:val="single" w:color="000000"/>
          <w:lang w:val="ru-RU"/>
        </w:rPr>
        <w:tab/>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rsidR="008D5881" w:rsidRPr="006D31ED" w:rsidRDefault="008D5881" w:rsidP="008D5881">
      <w:pPr>
        <w:pStyle w:val="a7"/>
        <w:tabs>
          <w:tab w:val="left" w:pos="10002"/>
        </w:tabs>
        <w:spacing w:before="119" w:line="239" w:lineRule="exact"/>
        <w:jc w:val="both"/>
        <w:rPr>
          <w:lang w:val="ru-RU"/>
        </w:rPr>
      </w:pPr>
      <w:r w:rsidRPr="006D31ED">
        <w:rPr>
          <w:spacing w:val="-1"/>
          <w:lang w:val="ru-RU"/>
        </w:rPr>
        <w:t>действующий (ая)</w:t>
      </w:r>
      <w:r w:rsidRPr="006D31ED">
        <w:rPr>
          <w:lang w:val="ru-RU"/>
        </w:rPr>
        <w:t xml:space="preserve"> </w:t>
      </w:r>
      <w:r w:rsidRPr="006D31ED">
        <w:rPr>
          <w:spacing w:val="-1"/>
          <w:lang w:val="ru-RU"/>
        </w:rPr>
        <w:t>на</w:t>
      </w:r>
      <w:r w:rsidRPr="006D31ED">
        <w:rPr>
          <w:lang w:val="ru-RU"/>
        </w:rPr>
        <w:t xml:space="preserve"> </w:t>
      </w:r>
      <w:r w:rsidRPr="006D31ED">
        <w:rPr>
          <w:spacing w:val="-2"/>
          <w:lang w:val="ru-RU"/>
        </w:rPr>
        <w:t>основании</w:t>
      </w:r>
      <w:r w:rsidRPr="006D31ED">
        <w:rPr>
          <w:u w:val="single" w:color="000000"/>
          <w:lang w:val="ru-RU"/>
        </w:rPr>
        <w:t xml:space="preserve"> </w:t>
      </w:r>
      <w:r w:rsidRPr="006D31ED">
        <w:rPr>
          <w:u w:val="single" w:color="000000"/>
          <w:lang w:val="ru-RU"/>
        </w:rPr>
        <w:tab/>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Pr="006D31ED">
        <w:rPr>
          <w:rFonts w:ascii="Times New Roman" w:hAnsi="Times New Roman"/>
          <w:spacing w:val="-4"/>
          <w:sz w:val="14"/>
        </w:rPr>
        <w:t xml:space="preserve"> </w:t>
      </w:r>
      <w:r w:rsidRPr="006D31ED">
        <w:rPr>
          <w:rFonts w:ascii="Times New Roman" w:hAnsi="Times New Roman"/>
          <w:sz w:val="14"/>
        </w:rPr>
        <w:t>доверенности,</w:t>
      </w:r>
      <w:r w:rsidRPr="006D31ED">
        <w:rPr>
          <w:rFonts w:ascii="Times New Roman" w:hAnsi="Times New Roman"/>
          <w:spacing w:val="-4"/>
          <w:sz w:val="14"/>
        </w:rPr>
        <w:t xml:space="preserve"> </w:t>
      </w:r>
      <w:r w:rsidRPr="006D31ED">
        <w:rPr>
          <w:rFonts w:ascii="Times New Roman" w:hAnsi="Times New Roman"/>
          <w:sz w:val="14"/>
        </w:rPr>
        <w:t>положения</w:t>
      </w:r>
      <w:r w:rsidRPr="006D31ED">
        <w:rPr>
          <w:rFonts w:ascii="Times New Roman" w:hAnsi="Times New Roman"/>
          <w:spacing w:val="-5"/>
          <w:sz w:val="14"/>
        </w:rPr>
        <w:t xml:space="preserve"> </w:t>
      </w:r>
      <w:r w:rsidRPr="006D31ED">
        <w:rPr>
          <w:rFonts w:ascii="Times New Roman" w:hAnsi="Times New Roman"/>
          <w:sz w:val="14"/>
        </w:rPr>
        <w:t>и</w:t>
      </w:r>
      <w:r w:rsidRPr="006D31ED">
        <w:rPr>
          <w:rFonts w:ascii="Times New Roman" w:hAnsi="Times New Roman"/>
          <w:spacing w:val="-5"/>
          <w:sz w:val="14"/>
        </w:rPr>
        <w:t xml:space="preserve"> </w:t>
      </w:r>
      <w:r w:rsidRPr="006D31ED">
        <w:rPr>
          <w:rFonts w:ascii="Times New Roman" w:hAnsi="Times New Roman"/>
          <w:sz w:val="14"/>
        </w:rPr>
        <w:t>т.д.)</w:t>
      </w:r>
    </w:p>
    <w:p w:rsidR="008D5881" w:rsidRPr="006D31ED" w:rsidRDefault="004D4129" w:rsidP="008D5881">
      <w:pPr>
        <w:pStyle w:val="a7"/>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sidRPr="006D31ED">
        <w:rPr>
          <w:spacing w:val="-1"/>
          <w:u w:val="single" w:color="000000"/>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rsidR="004D4129"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spacing w:val="-5"/>
          <w:lang w:val="ru-RU"/>
        </w:rPr>
        <w:t xml:space="preserve"> </w:t>
      </w:r>
      <w:r w:rsidRPr="006D31ED">
        <w:rPr>
          <w:u w:val="single" w:color="000000"/>
          <w:lang w:val="ru-RU"/>
        </w:rPr>
        <w:t xml:space="preserve"> </w:t>
      </w:r>
      <w:r w:rsidRPr="006D31ED">
        <w:rPr>
          <w:u w:val="single" w:color="000000"/>
          <w:lang w:val="ru-RU"/>
        </w:rPr>
        <w:tab/>
      </w:r>
      <w:r w:rsidRPr="006D31ED">
        <w:rPr>
          <w:spacing w:val="29"/>
          <w:lang w:val="ru-RU"/>
        </w:rPr>
        <w:t xml:space="preserve"> </w:t>
      </w:r>
    </w:p>
    <w:p w:rsidR="008D5881"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Pr="006D31ED">
        <w:rPr>
          <w:lang w:val="ru-RU"/>
        </w:rPr>
        <w:t xml:space="preserve"> </w:t>
      </w:r>
      <w:r w:rsidRPr="006D31ED">
        <w:rPr>
          <w:spacing w:val="-1"/>
          <w:lang w:val="ru-RU"/>
        </w:rPr>
        <w:t>интересы</w:t>
      </w:r>
      <w:r w:rsidRPr="006D31ED">
        <w:rPr>
          <w:lang w:val="ru-RU"/>
        </w:rPr>
        <w:t xml:space="preserve"> </w:t>
      </w:r>
      <w:r w:rsidRPr="006D31ED">
        <w:rPr>
          <w:spacing w:val="-1"/>
          <w:lang w:val="ru-RU"/>
        </w:rPr>
        <w:t>доверителя на</w:t>
      </w:r>
      <w:r w:rsidRPr="006D31ED">
        <w:rPr>
          <w:lang w:val="ru-RU"/>
        </w:rPr>
        <w:t xml:space="preserve"> </w:t>
      </w:r>
      <w:r w:rsidRPr="006D31ED">
        <w:rPr>
          <w:spacing w:val="-1"/>
          <w:lang w:val="ru-RU"/>
        </w:rPr>
        <w:t>аукционе</w:t>
      </w:r>
      <w:r w:rsidRPr="006D31ED">
        <w:rPr>
          <w:lang w:val="ru-RU"/>
        </w:rPr>
        <w:t xml:space="preserve"> </w:t>
      </w:r>
      <w:r w:rsidRPr="006D31ED">
        <w:rPr>
          <w:u w:val="single" w:color="000000"/>
          <w:lang w:val="ru-RU"/>
        </w:rPr>
        <w:t xml:space="preserve"> </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rsidR="008D5881" w:rsidRPr="006D31ED" w:rsidRDefault="008D5881" w:rsidP="008D5881">
      <w:pPr>
        <w:pStyle w:val="a7"/>
        <w:tabs>
          <w:tab w:val="left" w:pos="8088"/>
        </w:tabs>
        <w:spacing w:line="234" w:lineRule="exact"/>
        <w:jc w:val="both"/>
        <w:rPr>
          <w:lang w:val="ru-RU"/>
        </w:rPr>
      </w:pPr>
      <w:r w:rsidRPr="006D31ED">
        <w:rPr>
          <w:u w:val="single" w:color="000000"/>
          <w:lang w:val="ru-RU"/>
        </w:rPr>
        <w:t xml:space="preserve"> </w:t>
      </w:r>
      <w:r w:rsidRPr="006D31ED">
        <w:rPr>
          <w:u w:val="single" w:color="000000"/>
          <w:lang w:val="ru-RU"/>
        </w:rPr>
        <w:tab/>
      </w:r>
      <w:r w:rsidRPr="006D31ED">
        <w:rPr>
          <w:spacing w:val="-1"/>
          <w:lang w:val="ru-RU"/>
        </w:rPr>
        <w:t>(далее</w:t>
      </w:r>
      <w:r w:rsidRPr="006D31ED">
        <w:rPr>
          <w:lang w:val="ru-RU"/>
        </w:rPr>
        <w:t xml:space="preserve"> –</w:t>
      </w:r>
      <w:r w:rsidRPr="006D31ED">
        <w:rPr>
          <w:spacing w:val="-3"/>
          <w:lang w:val="ru-RU"/>
        </w:rPr>
        <w:t xml:space="preserve"> </w:t>
      </w:r>
      <w:r w:rsidRPr="006D31ED">
        <w:rPr>
          <w:spacing w:val="-1"/>
          <w:lang w:val="ru-RU"/>
        </w:rPr>
        <w:t>аукцион)</w:t>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9"/>
          <w:sz w:val="14"/>
        </w:rPr>
        <w:t xml:space="preserve"> </w:t>
      </w:r>
      <w:r w:rsidRPr="006D31ED">
        <w:rPr>
          <w:rFonts w:ascii="Times New Roman" w:hAnsi="Times New Roman"/>
          <w:i/>
          <w:sz w:val="14"/>
        </w:rPr>
        <w:t>наименование</w:t>
      </w:r>
      <w:r w:rsidRPr="006D31ED">
        <w:rPr>
          <w:rFonts w:ascii="Times New Roman" w:hAnsi="Times New Roman"/>
          <w:i/>
          <w:spacing w:val="-8"/>
          <w:sz w:val="14"/>
        </w:rPr>
        <w:t xml:space="preserve"> </w:t>
      </w:r>
      <w:r w:rsidRPr="006D31ED">
        <w:rPr>
          <w:rFonts w:ascii="Times New Roman" w:hAnsi="Times New Roman"/>
          <w:i/>
          <w:sz w:val="14"/>
        </w:rPr>
        <w:t>предмета</w:t>
      </w:r>
      <w:r w:rsidRPr="006D31ED">
        <w:rPr>
          <w:rFonts w:ascii="Times New Roman" w:hAnsi="Times New Roman"/>
          <w:i/>
          <w:spacing w:val="-8"/>
          <w:sz w:val="14"/>
        </w:rPr>
        <w:t xml:space="preserve"> </w:t>
      </w:r>
      <w:r w:rsidRPr="006D31ED">
        <w:rPr>
          <w:rFonts w:ascii="Times New Roman" w:hAnsi="Times New Roman"/>
          <w:i/>
          <w:sz w:val="14"/>
        </w:rPr>
        <w:t>аукциона)</w:t>
      </w:r>
    </w:p>
    <w:p w:rsidR="008D5881" w:rsidRPr="006D31ED" w:rsidRDefault="008D5881" w:rsidP="008D5881">
      <w:pPr>
        <w:spacing w:before="5" w:line="90" w:lineRule="exact"/>
        <w:jc w:val="both"/>
        <w:rPr>
          <w:sz w:val="9"/>
          <w:szCs w:val="9"/>
        </w:rPr>
      </w:pPr>
    </w:p>
    <w:p w:rsidR="008D5881" w:rsidRPr="006D31ED" w:rsidRDefault="008D5881" w:rsidP="008D5881">
      <w:pPr>
        <w:spacing w:line="140" w:lineRule="exact"/>
        <w:jc w:val="both"/>
        <w:rPr>
          <w:sz w:val="14"/>
          <w:szCs w:val="14"/>
        </w:rPr>
      </w:pPr>
    </w:p>
    <w:p w:rsidR="008D5881" w:rsidRPr="006D31ED" w:rsidRDefault="008D5881" w:rsidP="008D5881">
      <w:pPr>
        <w:pStyle w:val="a7"/>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 xml:space="preserve"> </w:t>
      </w:r>
      <w:r w:rsidRPr="006D31ED">
        <w:rPr>
          <w:u w:val="single" w:color="000000"/>
          <w:lang w:val="ru-RU"/>
        </w:rPr>
        <w:tab/>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8"/>
          <w:sz w:val="14"/>
        </w:rPr>
        <w:t xml:space="preserve"> </w:t>
      </w:r>
      <w:r w:rsidRPr="006D31ED">
        <w:rPr>
          <w:rFonts w:ascii="Times New Roman" w:hAnsi="Times New Roman"/>
          <w:i/>
          <w:spacing w:val="-1"/>
          <w:sz w:val="14"/>
        </w:rPr>
        <w:t>название</w:t>
      </w:r>
      <w:r w:rsidRPr="006D31ED">
        <w:rPr>
          <w:rFonts w:ascii="Times New Roman" w:hAnsi="Times New Roman"/>
          <w:i/>
          <w:spacing w:val="-8"/>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Pr="006D31ED">
        <w:rPr>
          <w:rFonts w:ascii="Times New Roman" w:hAnsi="Times New Roman"/>
          <w:i/>
          <w:spacing w:val="-8"/>
          <w:sz w:val="14"/>
        </w:rPr>
        <w:t xml:space="preserve"> </w:t>
      </w:r>
      <w:r w:rsidRPr="006D31ED">
        <w:rPr>
          <w:rFonts w:ascii="Times New Roman" w:hAnsi="Times New Roman"/>
          <w:i/>
          <w:sz w:val="14"/>
        </w:rPr>
        <w:t>торгов).</w:t>
      </w:r>
    </w:p>
    <w:p w:rsidR="008D5881" w:rsidRPr="006D31ED" w:rsidRDefault="008D5881" w:rsidP="008D5881">
      <w:pPr>
        <w:spacing w:before="2" w:line="90" w:lineRule="exact"/>
        <w:jc w:val="both"/>
        <w:rPr>
          <w:sz w:val="9"/>
          <w:szCs w:val="9"/>
        </w:rPr>
      </w:pPr>
    </w:p>
    <w:p w:rsidR="008D5881" w:rsidRPr="006D31ED" w:rsidRDefault="008D5881" w:rsidP="004D4129">
      <w:pPr>
        <w:pStyle w:val="a7"/>
        <w:ind w:right="220" w:firstLine="596"/>
        <w:jc w:val="both"/>
        <w:rPr>
          <w:sz w:val="24"/>
          <w:szCs w:val="24"/>
          <w:lang w:val="ru-RU"/>
        </w:rPr>
      </w:pPr>
      <w:r w:rsidRPr="006D31ED">
        <w:rPr>
          <w:spacing w:val="-1"/>
          <w:sz w:val="24"/>
          <w:szCs w:val="24"/>
          <w:lang w:val="ru-RU"/>
        </w:rPr>
        <w:t>Представитель</w:t>
      </w:r>
      <w:r w:rsidRPr="006D31ED">
        <w:rPr>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Pr="006D31ED">
        <w:rPr>
          <w:spacing w:val="-3"/>
          <w:sz w:val="24"/>
          <w:szCs w:val="24"/>
          <w:lang w:val="ru-RU"/>
        </w:rPr>
        <w:t xml:space="preserve"> </w:t>
      </w:r>
      <w:r w:rsidRPr="006D31ED">
        <w:rPr>
          <w:sz w:val="24"/>
          <w:szCs w:val="24"/>
          <w:lang w:val="ru-RU"/>
        </w:rPr>
        <w:t>в</w:t>
      </w:r>
      <w:r w:rsidRPr="006D31ED">
        <w:rPr>
          <w:spacing w:val="-1"/>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Pr="006D31ED">
        <w:rPr>
          <w:spacing w:val="-1"/>
          <w:sz w:val="24"/>
          <w:szCs w:val="24"/>
          <w:lang w:val="ru-RU"/>
        </w:rPr>
        <w:t>предложения</w:t>
      </w:r>
      <w:r w:rsidRPr="006D31ED">
        <w:rPr>
          <w:spacing w:val="-3"/>
          <w:sz w:val="24"/>
          <w:szCs w:val="24"/>
          <w:lang w:val="ru-RU"/>
        </w:rPr>
        <w:t xml:space="preserve"> </w:t>
      </w:r>
      <w:r w:rsidRPr="006D31ED">
        <w:rPr>
          <w:sz w:val="24"/>
          <w:szCs w:val="24"/>
          <w:lang w:val="ru-RU"/>
        </w:rPr>
        <w:t>о</w:t>
      </w:r>
      <w:r w:rsidRPr="006D31ED">
        <w:rPr>
          <w:spacing w:val="75"/>
          <w:sz w:val="24"/>
          <w:szCs w:val="24"/>
          <w:lang w:val="ru-RU"/>
        </w:rPr>
        <w:t xml:space="preserve"> </w:t>
      </w:r>
      <w:r w:rsidRPr="006D31ED">
        <w:rPr>
          <w:spacing w:val="-1"/>
          <w:sz w:val="24"/>
          <w:szCs w:val="24"/>
          <w:lang w:val="ru-RU"/>
        </w:rPr>
        <w:t>цене</w:t>
      </w:r>
      <w:r w:rsidRPr="006D31ED">
        <w:rPr>
          <w:sz w:val="24"/>
          <w:szCs w:val="24"/>
          <w:lang w:val="ru-RU"/>
        </w:rPr>
        <w:t xml:space="preserve"> </w:t>
      </w:r>
      <w:r w:rsidRPr="006D31ED">
        <w:rPr>
          <w:spacing w:val="-1"/>
          <w:sz w:val="24"/>
          <w:szCs w:val="24"/>
          <w:lang w:val="ru-RU"/>
        </w:rPr>
        <w:t>договора</w:t>
      </w:r>
      <w:r w:rsidRPr="006D31ED">
        <w:rPr>
          <w:sz w:val="24"/>
          <w:szCs w:val="24"/>
          <w:lang w:val="ru-RU"/>
        </w:rPr>
        <w:t xml:space="preserve"> </w:t>
      </w:r>
      <w:r w:rsidRPr="006D31ED">
        <w:rPr>
          <w:spacing w:val="-1"/>
          <w:sz w:val="24"/>
          <w:szCs w:val="24"/>
          <w:lang w:val="ru-RU"/>
        </w:rPr>
        <w:t>аренды,</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Pr="006D31ED">
        <w:rPr>
          <w:sz w:val="24"/>
          <w:szCs w:val="24"/>
          <w:lang w:val="ru-RU"/>
        </w:rPr>
        <w:t xml:space="preserve"> </w:t>
      </w:r>
      <w:r w:rsidRPr="006D31ED">
        <w:rPr>
          <w:spacing w:val="-1"/>
          <w:sz w:val="24"/>
          <w:szCs w:val="24"/>
          <w:lang w:val="ru-RU"/>
        </w:rPr>
        <w:t>аукционной комиссии необходимые</w:t>
      </w:r>
      <w:r w:rsidRPr="006D31ED">
        <w:rPr>
          <w:spacing w:val="-2"/>
          <w:sz w:val="24"/>
          <w:szCs w:val="24"/>
          <w:lang w:val="ru-RU"/>
        </w:rPr>
        <w:t xml:space="preserve"> </w:t>
      </w:r>
      <w:r w:rsidRPr="006D31ED">
        <w:rPr>
          <w:spacing w:val="-1"/>
          <w:sz w:val="24"/>
          <w:szCs w:val="24"/>
          <w:lang w:val="ru-RU"/>
        </w:rPr>
        <w:t>документы,</w:t>
      </w:r>
      <w:r w:rsidRPr="006D31ED">
        <w:rPr>
          <w:spacing w:val="57"/>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Pr="006D31ED">
        <w:rPr>
          <w:spacing w:val="-1"/>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Pr="006D31ED">
        <w:rPr>
          <w:sz w:val="24"/>
          <w:szCs w:val="24"/>
          <w:lang w:val="ru-RU"/>
        </w:rPr>
        <w:t xml:space="preserve"> </w:t>
      </w:r>
      <w:r w:rsidRPr="006D31ED">
        <w:rPr>
          <w:spacing w:val="-1"/>
          <w:sz w:val="24"/>
          <w:szCs w:val="24"/>
          <w:lang w:val="ru-RU"/>
        </w:rPr>
        <w:t>совершать</w:t>
      </w:r>
      <w:r w:rsidRPr="006D31ED">
        <w:rPr>
          <w:sz w:val="24"/>
          <w:szCs w:val="24"/>
          <w:lang w:val="ru-RU"/>
        </w:rPr>
        <w:t xml:space="preserve"> </w:t>
      </w:r>
      <w:r w:rsidRPr="006D31ED">
        <w:rPr>
          <w:spacing w:val="-1"/>
          <w:sz w:val="24"/>
          <w:szCs w:val="24"/>
          <w:lang w:val="ru-RU"/>
        </w:rPr>
        <w:t>иные</w:t>
      </w:r>
      <w:r w:rsidRPr="006D31ED">
        <w:rPr>
          <w:sz w:val="24"/>
          <w:szCs w:val="24"/>
          <w:lang w:val="ru-RU"/>
        </w:rPr>
        <w:t xml:space="preserve"> </w:t>
      </w:r>
      <w:r w:rsidRPr="006D31ED">
        <w:rPr>
          <w:spacing w:val="-1"/>
          <w:sz w:val="24"/>
          <w:szCs w:val="24"/>
          <w:lang w:val="ru-RU"/>
        </w:rPr>
        <w:t>действия,</w:t>
      </w:r>
      <w:r w:rsidRPr="006D31ED">
        <w:rPr>
          <w:sz w:val="24"/>
          <w:szCs w:val="24"/>
          <w:lang w:val="ru-RU"/>
        </w:rPr>
        <w:t xml:space="preserve"> </w:t>
      </w:r>
      <w:r w:rsidRPr="006D31ED">
        <w:rPr>
          <w:spacing w:val="-1"/>
          <w:sz w:val="24"/>
          <w:szCs w:val="24"/>
          <w:lang w:val="ru-RU"/>
        </w:rPr>
        <w:t>связанные</w:t>
      </w:r>
      <w:r w:rsidRPr="006D31ED">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Pr="006D31ED">
        <w:rPr>
          <w:spacing w:val="73"/>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rsidR="008D5881" w:rsidRPr="006D31ED" w:rsidRDefault="008D5881" w:rsidP="008D5881">
      <w:pPr>
        <w:pStyle w:val="a7"/>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rsidR="008D5881" w:rsidRPr="006D31ED" w:rsidRDefault="008D5881" w:rsidP="008D5881">
      <w:pPr>
        <w:spacing w:before="11" w:line="240" w:lineRule="exact"/>
        <w:jc w:val="both"/>
        <w:rPr>
          <w:sz w:val="24"/>
          <w:szCs w:val="24"/>
        </w:rPr>
      </w:pPr>
    </w:p>
    <w:p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Pr="006D31ED">
        <w:rPr>
          <w:rFonts w:ascii="Times New Roman" w:hAnsi="Times New Roman"/>
          <w:i/>
          <w:spacing w:val="-8"/>
          <w:sz w:val="14"/>
        </w:rPr>
        <w:t xml:space="preserve"> </w:t>
      </w:r>
      <w:r w:rsidRPr="006D31ED">
        <w:rPr>
          <w:rFonts w:ascii="Times New Roman" w:hAnsi="Times New Roman"/>
          <w:i/>
          <w:spacing w:val="-1"/>
          <w:sz w:val="14"/>
        </w:rPr>
        <w:t>представителя)</w:t>
      </w:r>
      <w:r w:rsidRPr="006D31ED">
        <w:rPr>
          <w:rFonts w:ascii="Times New Roman" w:hAnsi="Times New Roman"/>
          <w:i/>
          <w:spacing w:val="-8"/>
          <w:sz w:val="14"/>
        </w:rPr>
        <w:t xml:space="preserve"> </w:t>
      </w:r>
      <w:r w:rsidRPr="006D31ED">
        <w:rPr>
          <w:rFonts w:ascii="Times New Roman" w:hAnsi="Times New Roman"/>
          <w:i/>
          <w:sz w:val="14"/>
        </w:rPr>
        <w:t>(Подпись</w:t>
      </w:r>
      <w:r w:rsidRPr="006D31ED">
        <w:rPr>
          <w:rFonts w:ascii="Times New Roman" w:hAnsi="Times New Roman"/>
          <w:i/>
          <w:spacing w:val="-9"/>
          <w:sz w:val="14"/>
        </w:rPr>
        <w:t xml:space="preserve"> </w:t>
      </w:r>
      <w:r w:rsidRPr="006D31ED">
        <w:rPr>
          <w:rFonts w:ascii="Times New Roman" w:hAnsi="Times New Roman"/>
          <w:i/>
          <w:sz w:val="14"/>
        </w:rPr>
        <w:t>представителя)</w:t>
      </w:r>
    </w:p>
    <w:p w:rsidR="008D5881" w:rsidRPr="006D31ED" w:rsidRDefault="008D5881" w:rsidP="008D5881">
      <w:pPr>
        <w:spacing w:line="120" w:lineRule="exact"/>
        <w:jc w:val="both"/>
        <w:rPr>
          <w:sz w:val="12"/>
          <w:szCs w:val="12"/>
        </w:rPr>
      </w:pPr>
    </w:p>
    <w:p w:rsidR="008D5881" w:rsidRPr="006D31ED" w:rsidRDefault="008D5881" w:rsidP="008D5881">
      <w:pPr>
        <w:pStyle w:val="a7"/>
        <w:tabs>
          <w:tab w:val="left" w:pos="3888"/>
          <w:tab w:val="left" w:pos="6807"/>
          <w:tab w:val="left" w:pos="7740"/>
        </w:tabs>
        <w:jc w:val="both"/>
        <w:rPr>
          <w:lang w:val="ru-RU"/>
        </w:rPr>
      </w:pPr>
      <w:r w:rsidRPr="006D31ED">
        <w:rPr>
          <w:spacing w:val="-1"/>
          <w:lang w:val="ru-RU"/>
        </w:rPr>
        <w:t>Доверенность</w:t>
      </w:r>
      <w:r w:rsidRPr="006D31ED">
        <w:rPr>
          <w:lang w:val="ru-RU"/>
        </w:rPr>
        <w:t xml:space="preserve"> </w:t>
      </w:r>
      <w:r w:rsidRPr="006D31ED">
        <w:rPr>
          <w:spacing w:val="-1"/>
          <w:lang w:val="ru-RU"/>
        </w:rPr>
        <w:t>действительна</w:t>
      </w:r>
      <w:r w:rsidRPr="006D31ED">
        <w:rPr>
          <w:lang w:val="ru-RU"/>
        </w:rPr>
        <w:t xml:space="preserve"> </w:t>
      </w:r>
      <w:r w:rsidRPr="006D31ED">
        <w:rPr>
          <w:spacing w:val="-1"/>
          <w:lang w:val="ru-RU"/>
        </w:rPr>
        <w:t>по</w:t>
      </w:r>
      <w:r w:rsidRPr="006D31ED">
        <w:rPr>
          <w:lang w:val="ru-RU"/>
        </w:rPr>
        <w:t xml:space="preserve"> </w:t>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rsidR="008D5881" w:rsidRPr="006D31ED" w:rsidRDefault="008D5881" w:rsidP="008D5881">
      <w:pPr>
        <w:spacing w:before="20" w:line="260" w:lineRule="exact"/>
        <w:jc w:val="both"/>
        <w:rPr>
          <w:sz w:val="26"/>
          <w:szCs w:val="26"/>
        </w:rPr>
      </w:pPr>
    </w:p>
    <w:p w:rsidR="008D5881" w:rsidRPr="006D31ED" w:rsidRDefault="008D5881" w:rsidP="008D5881">
      <w:pPr>
        <w:pStyle w:val="a7"/>
        <w:tabs>
          <w:tab w:val="left" w:pos="6387"/>
          <w:tab w:val="left" w:pos="9320"/>
        </w:tabs>
        <w:jc w:val="both"/>
        <w:rPr>
          <w:lang w:val="ru-RU"/>
        </w:rPr>
      </w:pPr>
      <w:r w:rsidRPr="006D31ED">
        <w:rPr>
          <w:spacing w:val="-1"/>
          <w:lang w:val="ru-RU"/>
        </w:rPr>
        <w:t>Руководитель</w:t>
      </w:r>
      <w:r w:rsidRPr="006D31ED">
        <w:rPr>
          <w:lang w:val="ru-RU"/>
        </w:rPr>
        <w:t xml:space="preserve"> </w:t>
      </w:r>
      <w:r w:rsidRPr="006D31ED">
        <w:rPr>
          <w:spacing w:val="-1"/>
          <w:lang w:val="ru-RU"/>
        </w:rPr>
        <w:t>организации</w:t>
      </w:r>
      <w:r w:rsidRPr="006D31ED">
        <w:rPr>
          <w:spacing w:val="-1"/>
          <w:u w:val="single" w:color="000000"/>
          <w:lang w:val="ru-RU"/>
        </w:rPr>
        <w:tab/>
      </w:r>
      <w:r w:rsidRPr="006D31ED">
        <w:rPr>
          <w:lang w:val="ru-RU"/>
        </w:rPr>
        <w:t>(</w:t>
      </w:r>
      <w:r w:rsidRPr="006D31ED">
        <w:rPr>
          <w:u w:val="single" w:color="000000"/>
          <w:lang w:val="ru-RU"/>
        </w:rPr>
        <w:tab/>
      </w:r>
      <w:r w:rsidRPr="006D31ED">
        <w:rPr>
          <w:lang w:val="ru-RU"/>
        </w:rPr>
        <w:t>)</w:t>
      </w:r>
    </w:p>
    <w:p w:rsidR="008D5881" w:rsidRPr="006D31ED" w:rsidRDefault="008D5881" w:rsidP="008D5881">
      <w:pPr>
        <w:spacing w:before="11" w:line="240" w:lineRule="exact"/>
        <w:jc w:val="both"/>
        <w:rPr>
          <w:sz w:val="24"/>
          <w:szCs w:val="24"/>
        </w:rPr>
      </w:pPr>
    </w:p>
    <w:p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p>
    <w:p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rsidR="008D5881" w:rsidRPr="006D31ED" w:rsidRDefault="008D5881" w:rsidP="008D5881">
      <w:pPr>
        <w:jc w:val="both"/>
        <w:rPr>
          <w:rFonts w:ascii="Times New Roman" w:eastAsia="Times New Roman" w:hAnsi="Times New Roman" w:cs="Times New Roman"/>
        </w:rPr>
        <w:sectPr w:rsidR="008D5881" w:rsidRPr="006D31ED" w:rsidSect="008D5881">
          <w:pgSz w:w="11910" w:h="16840"/>
          <w:pgMar w:top="1180" w:right="1137" w:bottom="620" w:left="1020" w:header="0" w:footer="426" w:gutter="0"/>
          <w:cols w:space="720"/>
        </w:sectPr>
      </w:pPr>
    </w:p>
    <w:p w:rsidR="00554DDC" w:rsidRDefault="00554DDC" w:rsidP="004D4129">
      <w:pPr>
        <w:pStyle w:val="6"/>
        <w:spacing w:before="72"/>
        <w:ind w:left="5245"/>
        <w:rPr>
          <w:rFonts w:ascii="Times New Roman" w:hAnsi="Times New Roman" w:cs="Times New Roman"/>
          <w:b w:val="0"/>
          <w:i/>
          <w:spacing w:val="-1"/>
          <w:sz w:val="24"/>
          <w:szCs w:val="24"/>
        </w:rPr>
      </w:pPr>
    </w:p>
    <w:p w:rsidR="008D5881" w:rsidRPr="006D31ED" w:rsidRDefault="008D5881" w:rsidP="004D4129">
      <w:pPr>
        <w:pStyle w:val="6"/>
        <w:spacing w:before="72"/>
        <w:ind w:left="5245"/>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Заявка</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rsidR="008D5881" w:rsidRPr="006D31ED" w:rsidRDefault="008D5881" w:rsidP="008D5881">
      <w:pPr>
        <w:spacing w:before="20" w:line="260" w:lineRule="exact"/>
        <w:rPr>
          <w:sz w:val="26"/>
          <w:szCs w:val="26"/>
        </w:rPr>
      </w:pPr>
    </w:p>
    <w:p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3"/>
        </w:rPr>
        <w:t xml:space="preserve"> </w:t>
      </w:r>
      <w:r w:rsidRPr="006D31ED">
        <w:rPr>
          <w:rFonts w:ascii="Times New Roman" w:hAnsi="Times New Roman"/>
          <w:b/>
          <w:spacing w:val="-1"/>
        </w:rPr>
        <w:t xml:space="preserve">УЧАСТИЕ </w:t>
      </w:r>
      <w:r w:rsidRPr="006D31ED">
        <w:rPr>
          <w:rFonts w:ascii="Times New Roman" w:hAnsi="Times New Roman"/>
          <w:b/>
        </w:rPr>
        <w:t>В</w:t>
      </w:r>
      <w:r w:rsidRPr="006D31ED">
        <w:rPr>
          <w:rFonts w:ascii="Times New Roman" w:hAnsi="Times New Roman"/>
          <w:b/>
          <w:spacing w:val="1"/>
        </w:rPr>
        <w:t xml:space="preserve"> </w:t>
      </w:r>
      <w:r w:rsidRPr="006D31ED">
        <w:rPr>
          <w:rFonts w:ascii="Times New Roman" w:hAnsi="Times New Roman"/>
          <w:b/>
          <w:spacing w:val="-2"/>
        </w:rPr>
        <w:t>АУКЦИОНЕ</w:t>
      </w:r>
    </w:p>
    <w:p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Pr="006D31ED">
        <w:rPr>
          <w:rFonts w:ascii="Times New Roman" w:hAnsi="Times New Roman"/>
          <w:b/>
          <w:i/>
        </w:rPr>
        <w:t xml:space="preserve"> </w:t>
      </w:r>
      <w:r w:rsidRPr="006D31ED">
        <w:rPr>
          <w:rFonts w:ascii="Times New Roman" w:hAnsi="Times New Roman"/>
          <w:b/>
          <w:i/>
          <w:spacing w:val="-1"/>
        </w:rPr>
        <w:t>заключения</w:t>
      </w:r>
      <w:r w:rsidRPr="006D31ED">
        <w:rPr>
          <w:rFonts w:ascii="Times New Roman" w:hAnsi="Times New Roman"/>
          <w:b/>
          <w:i/>
          <w:spacing w:val="-3"/>
        </w:rPr>
        <w:t xml:space="preserve"> </w:t>
      </w:r>
      <w:r w:rsidRPr="006D31ED">
        <w:rPr>
          <w:rFonts w:ascii="Times New Roman" w:hAnsi="Times New Roman"/>
          <w:b/>
          <w:i/>
          <w:spacing w:val="-1"/>
        </w:rPr>
        <w:t>договора</w:t>
      </w:r>
      <w:r w:rsidRPr="006D31ED">
        <w:rPr>
          <w:rFonts w:ascii="Times New Roman" w:hAnsi="Times New Roman"/>
          <w:b/>
          <w:i/>
        </w:rPr>
        <w:t xml:space="preserve"> </w:t>
      </w:r>
      <w:r w:rsidRPr="006D31ED">
        <w:rPr>
          <w:rFonts w:ascii="Times New Roman" w:hAnsi="Times New Roman"/>
          <w:b/>
          <w:i/>
          <w:spacing w:val="-1"/>
        </w:rPr>
        <w:t>аренды</w:t>
      </w:r>
      <w:r w:rsidRPr="006D31ED">
        <w:rPr>
          <w:rFonts w:ascii="Times New Roman" w:hAnsi="Times New Roman"/>
          <w:b/>
          <w:i/>
          <w:spacing w:val="-2"/>
        </w:rPr>
        <w:t xml:space="preserve"> </w:t>
      </w:r>
      <w:r w:rsidR="004D4129" w:rsidRPr="006D31ED">
        <w:rPr>
          <w:rFonts w:ascii="Times New Roman" w:hAnsi="Times New Roman"/>
          <w:b/>
          <w:i/>
          <w:spacing w:val="-2"/>
        </w:rPr>
        <w:t xml:space="preserve">объектов </w:t>
      </w:r>
      <w:r w:rsidRPr="006D31ED">
        <w:rPr>
          <w:rFonts w:ascii="Times New Roman" w:hAnsi="Times New Roman"/>
          <w:b/>
          <w:i/>
          <w:spacing w:val="-1"/>
        </w:rPr>
        <w:t>недвижимого</w:t>
      </w:r>
      <w:r w:rsidRPr="006D31ED">
        <w:rPr>
          <w:rFonts w:ascii="Times New Roman" w:hAnsi="Times New Roman"/>
          <w:b/>
          <w:i/>
        </w:rPr>
        <w:t xml:space="preserve"> </w:t>
      </w:r>
      <w:r w:rsidRPr="006D31ED">
        <w:rPr>
          <w:rFonts w:ascii="Times New Roman" w:hAnsi="Times New Roman"/>
          <w:b/>
          <w:i/>
          <w:spacing w:val="-1"/>
        </w:rPr>
        <w:t>имущества</w:t>
      </w:r>
    </w:p>
    <w:p w:rsidR="008D5881" w:rsidRPr="006D31ED" w:rsidRDefault="008D5881" w:rsidP="008D5881">
      <w:pPr>
        <w:pStyle w:val="a7"/>
        <w:spacing w:line="250" w:lineRule="exact"/>
        <w:ind w:left="3"/>
        <w:jc w:val="center"/>
        <w:rPr>
          <w:lang w:val="ru-RU"/>
        </w:rPr>
      </w:pPr>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
    <w:p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D4129" w:rsidRPr="006D31ED">
        <w:rPr>
          <w:rFonts w:ascii="Times New Roman" w:hAnsi="Times New Roman"/>
          <w:b/>
          <w:spacing w:val="-1"/>
        </w:rPr>
        <w:t xml:space="preserve"> </w:t>
      </w:r>
      <w:r w:rsidRPr="006D31ED">
        <w:rPr>
          <w:rFonts w:ascii="Times New Roman" w:hAnsi="Times New Roman"/>
        </w:rPr>
        <w:t>-</w:t>
      </w:r>
    </w:p>
    <w:p w:rsidR="008D5881" w:rsidRPr="006D31ED" w:rsidRDefault="006D2B50" w:rsidP="008D5881">
      <w:pPr>
        <w:spacing w:before="72"/>
        <w:ind w:left="1528"/>
        <w:rPr>
          <w:rFonts w:ascii="Times New Roman" w:eastAsia="Times New Roman" w:hAnsi="Times New Roman" w:cs="Times New Roman"/>
          <w:vertAlign w:val="subscript"/>
        </w:rPr>
      </w:pPr>
      <w:r>
        <w:rPr>
          <w:rFonts w:cs="Times New Roman"/>
          <w:noProof/>
          <w:vertAlign w:val="subscript"/>
          <w:lang w:eastAsia="ru-RU"/>
        </w:rPr>
        <w:pict w14:anchorId="665600C6">
          <v:group id="Group 44" o:spid="_x0000_s1040" style="position:absolute;left:0;text-align:left;margin-left:56.65pt;margin-top:2.35pt;width:445.75pt;height:.1pt;z-index:-251635712;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">
            <v:shape id="Freeform 45" o:spid="_x0000_s1041" style="position:absolute;left:1133;top:47;width:8915;height:2;visibility:visible;mso-wrap-style:square;v-text-anchor:top" coordsize="89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cHsUA&#10;AADbAAAADwAAAGRycy9kb3ducmV2LnhtbESPQWsCQQyF70L/w5CCtzpbRS1bR6mCVEGF2h56DDvp&#10;7tKdzLoz1fHfm0PBW8J7ee/LbJFco87UhdqzgedBBoq48Lbm0sDX5/rpBVSIyBYbz2TgSgEW84fe&#10;DHPrL/xB52MslYRwyNFAFWObax2KihyGgW+JRfvxncMoa1dq2+FFwl2jh1k20Q5rloYKW1pVVPwe&#10;/5yB7+1u8j6e7seUtit7OI1Subsujek/prdXUJFSvJv/rzdW8AVWfpEB9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9wexQAAANsAAAAPAAAAAAAAAAAAAAAAAJgCAABkcnMv&#10;ZG93bnJldi54bWxQSwUGAAAAAAQABAD1AAAAigMAAAAA&#10;" path="m,l8914,e" filled="f" strokeweight=".15578mm">
              <v:path arrowok="t" o:connecttype="custom" o:connectlocs="0,0;8914,0" o:connectangles="0,0"/>
            </v:shape>
            <w10:wrap anchorx="page"/>
          </v:group>
        </w:pict>
      </w:r>
      <w:r w:rsidR="008D5881" w:rsidRPr="006D31ED">
        <w:rPr>
          <w:rFonts w:ascii="Times New Roman" w:hAnsi="Times New Roman"/>
          <w:i/>
          <w:spacing w:val="-1"/>
          <w:vertAlign w:val="subscript"/>
        </w:rPr>
        <w:t>(Ф.И.О./</w:t>
      </w:r>
      <w:r w:rsidR="008D5881" w:rsidRPr="006D31ED">
        <w:rPr>
          <w:rFonts w:ascii="Times New Roman" w:hAnsi="Times New Roman"/>
          <w:i/>
          <w:spacing w:val="1"/>
          <w:vertAlign w:val="subscript"/>
        </w:rPr>
        <w:t xml:space="preserve"> </w:t>
      </w:r>
      <w:r w:rsidR="008D5881" w:rsidRPr="006D31ED">
        <w:rPr>
          <w:rFonts w:ascii="Times New Roman" w:hAnsi="Times New Roman"/>
          <w:i/>
          <w:spacing w:val="-1"/>
          <w:vertAlign w:val="subscript"/>
        </w:rPr>
        <w:t>Наименование</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заявителя</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юридического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лица,</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индивидуального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предпринимателя)</w:t>
      </w:r>
    </w:p>
    <w:p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Pr="006D31ED">
        <w:rPr>
          <w:rFonts w:ascii="Times New Roman" w:hAnsi="Times New Roman"/>
          <w:b/>
          <w:i/>
          <w:sz w:val="24"/>
          <w:szCs w:val="24"/>
        </w:rPr>
        <w:t xml:space="preserve"> </w:t>
      </w:r>
      <w:r w:rsidRPr="006D31ED">
        <w:rPr>
          <w:rFonts w:ascii="Times New Roman" w:hAnsi="Times New Roman"/>
          <w:b/>
          <w:i/>
          <w:spacing w:val="-1"/>
          <w:sz w:val="24"/>
          <w:szCs w:val="24"/>
        </w:rPr>
        <w:t>лиц,</w:t>
      </w:r>
      <w:r w:rsidRPr="006D31ED">
        <w:rPr>
          <w:rFonts w:ascii="Times New Roman" w:hAnsi="Times New Roman"/>
          <w:b/>
          <w:i/>
          <w:spacing w:val="-2"/>
          <w:sz w:val="24"/>
          <w:szCs w:val="24"/>
        </w:rPr>
        <w:t xml:space="preserve"> </w:t>
      </w:r>
      <w:r w:rsidRPr="006D31ED">
        <w:rPr>
          <w:rFonts w:ascii="Times New Roman" w:hAnsi="Times New Roman"/>
          <w:b/>
          <w:i/>
          <w:spacing w:val="-1"/>
          <w:sz w:val="24"/>
          <w:szCs w:val="24"/>
        </w:rPr>
        <w:t>зарегистрированных</w:t>
      </w:r>
      <w:r w:rsidRPr="006D31ED">
        <w:rPr>
          <w:rFonts w:ascii="Times New Roman" w:hAnsi="Times New Roman"/>
          <w:b/>
          <w:i/>
          <w:sz w:val="24"/>
          <w:szCs w:val="24"/>
        </w:rPr>
        <w:t xml:space="preserve"> в</w:t>
      </w:r>
      <w:r w:rsidRPr="006D31ED">
        <w:rPr>
          <w:rFonts w:ascii="Times New Roman" w:hAnsi="Times New Roman"/>
          <w:b/>
          <w:i/>
          <w:spacing w:val="-3"/>
          <w:sz w:val="24"/>
          <w:szCs w:val="24"/>
        </w:rPr>
        <w:t xml:space="preserve"> </w:t>
      </w:r>
      <w:r w:rsidRPr="006D31ED">
        <w:rPr>
          <w:rFonts w:ascii="Times New Roman" w:hAnsi="Times New Roman"/>
          <w:b/>
          <w:i/>
          <w:spacing w:val="-1"/>
          <w:sz w:val="24"/>
          <w:szCs w:val="24"/>
        </w:rPr>
        <w:t>качестве</w:t>
      </w:r>
      <w:r w:rsidRPr="006D31ED">
        <w:rPr>
          <w:rFonts w:ascii="Times New Roman" w:hAnsi="Times New Roman"/>
          <w:b/>
          <w:i/>
          <w:sz w:val="24"/>
          <w:szCs w:val="24"/>
        </w:rPr>
        <w:t xml:space="preserve"> </w:t>
      </w:r>
      <w:r w:rsidRPr="006D31ED">
        <w:rPr>
          <w:rFonts w:ascii="Times New Roman" w:hAnsi="Times New Roman"/>
          <w:b/>
          <w:i/>
          <w:spacing w:val="-1"/>
          <w:sz w:val="24"/>
          <w:szCs w:val="24"/>
        </w:rPr>
        <w:t>индивидуальных</w:t>
      </w:r>
      <w:r w:rsidRPr="006D31ED">
        <w:rPr>
          <w:rFonts w:ascii="Times New Roman" w:hAnsi="Times New Roman"/>
          <w:b/>
          <w:i/>
          <w:sz w:val="24"/>
          <w:szCs w:val="24"/>
        </w:rPr>
        <w:t xml:space="preserve"> </w:t>
      </w:r>
      <w:r w:rsidRPr="006D31ED">
        <w:rPr>
          <w:rFonts w:ascii="Times New Roman" w:hAnsi="Times New Roman"/>
          <w:b/>
          <w:i/>
          <w:spacing w:val="-1"/>
          <w:sz w:val="24"/>
          <w:szCs w:val="24"/>
        </w:rPr>
        <w:t>предпринимателей:</w:t>
      </w:r>
    </w:p>
    <w:p w:rsidR="008D5881" w:rsidRPr="006D31ED" w:rsidRDefault="008D5881" w:rsidP="008D5881">
      <w:pPr>
        <w:pStyle w:val="a7"/>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Pr="006D31ED">
        <w:rPr>
          <w:spacing w:val="53"/>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2"/>
          <w:sz w:val="24"/>
          <w:szCs w:val="24"/>
          <w:lang w:val="ru-RU"/>
        </w:rPr>
        <w:t>регистрации</w:t>
      </w:r>
      <w:r w:rsidRPr="006D31ED">
        <w:rPr>
          <w:sz w:val="24"/>
          <w:szCs w:val="24"/>
          <w:lang w:val="ru-RU"/>
        </w:rPr>
        <w:t xml:space="preserve"> </w:t>
      </w:r>
      <w:r w:rsidRPr="006D31ED">
        <w:rPr>
          <w:spacing w:val="-1"/>
          <w:sz w:val="24"/>
          <w:szCs w:val="24"/>
          <w:lang w:val="ru-RU"/>
        </w:rPr>
        <w:t>физического</w:t>
      </w:r>
      <w:r w:rsidRPr="006D31ED">
        <w:rPr>
          <w:spacing w:val="53"/>
          <w:sz w:val="24"/>
          <w:szCs w:val="24"/>
          <w:lang w:val="ru-RU"/>
        </w:rPr>
        <w:t xml:space="preserve"> </w:t>
      </w:r>
      <w:r w:rsidRPr="006D31ED">
        <w:rPr>
          <w:spacing w:val="-1"/>
          <w:sz w:val="24"/>
          <w:szCs w:val="24"/>
          <w:lang w:val="ru-RU"/>
        </w:rPr>
        <w:t>лица</w:t>
      </w:r>
      <w:r w:rsidRPr="006D31ED">
        <w:rPr>
          <w:spacing w:val="53"/>
          <w:sz w:val="24"/>
          <w:szCs w:val="24"/>
          <w:lang w:val="ru-RU"/>
        </w:rPr>
        <w:t xml:space="preserve"> </w:t>
      </w:r>
      <w:r w:rsidRPr="006D31ED">
        <w:rPr>
          <w:sz w:val="24"/>
          <w:szCs w:val="24"/>
          <w:lang w:val="ru-RU"/>
        </w:rPr>
        <w:t>в</w:t>
      </w:r>
      <w:r w:rsidRPr="006D31ED">
        <w:rPr>
          <w:spacing w:val="54"/>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1"/>
          <w:sz w:val="24"/>
          <w:szCs w:val="24"/>
          <w:lang w:val="ru-RU"/>
        </w:rPr>
        <w:t>индивидуального</w:t>
      </w:r>
      <w:r w:rsidRPr="006D31ED">
        <w:rPr>
          <w:spacing w:val="79"/>
          <w:sz w:val="24"/>
          <w:szCs w:val="24"/>
          <w:lang w:val="ru-RU"/>
        </w:rPr>
        <w:t xml:space="preserve"> </w:t>
      </w:r>
      <w:r w:rsidRPr="006D31ED">
        <w:rPr>
          <w:spacing w:val="-1"/>
          <w:sz w:val="24"/>
          <w:szCs w:val="24"/>
          <w:lang w:val="ru-RU"/>
        </w:rPr>
        <w:t>предпринимателя</w:t>
      </w:r>
      <w:r w:rsidRPr="006D31ED">
        <w:rPr>
          <w:spacing w:val="18"/>
          <w:sz w:val="24"/>
          <w:szCs w:val="24"/>
          <w:lang w:val="ru-RU"/>
        </w:rPr>
        <w:t xml:space="preserve"> </w:t>
      </w:r>
      <w:r w:rsidRPr="006D31ED">
        <w:rPr>
          <w:spacing w:val="-1"/>
          <w:sz w:val="24"/>
          <w:szCs w:val="24"/>
          <w:lang w:val="ru-RU"/>
        </w:rPr>
        <w:t>(или</w:t>
      </w:r>
      <w:r w:rsidRPr="006D31ED">
        <w:rPr>
          <w:spacing w:val="21"/>
          <w:sz w:val="24"/>
          <w:szCs w:val="24"/>
          <w:lang w:val="ru-RU"/>
        </w:rPr>
        <w:t xml:space="preserve"> </w:t>
      </w:r>
      <w:r w:rsidRPr="006D31ED">
        <w:rPr>
          <w:spacing w:val="-1"/>
          <w:sz w:val="24"/>
          <w:szCs w:val="24"/>
          <w:lang w:val="ru-RU"/>
        </w:rPr>
        <w:t>свидетельство</w:t>
      </w:r>
      <w:r w:rsidRPr="006D31ED">
        <w:rPr>
          <w:spacing w:val="21"/>
          <w:sz w:val="24"/>
          <w:szCs w:val="24"/>
          <w:lang w:val="ru-RU"/>
        </w:rPr>
        <w:t xml:space="preserve"> </w:t>
      </w:r>
      <w:r w:rsidRPr="006D31ED">
        <w:rPr>
          <w:sz w:val="24"/>
          <w:szCs w:val="24"/>
          <w:lang w:val="ru-RU"/>
        </w:rPr>
        <w:t>о</w:t>
      </w:r>
      <w:r w:rsidRPr="006D31ED">
        <w:rPr>
          <w:spacing w:val="21"/>
          <w:sz w:val="24"/>
          <w:szCs w:val="24"/>
          <w:lang w:val="ru-RU"/>
        </w:rPr>
        <w:t xml:space="preserve"> </w:t>
      </w:r>
      <w:r w:rsidRPr="006D31ED">
        <w:rPr>
          <w:spacing w:val="-1"/>
          <w:sz w:val="24"/>
          <w:szCs w:val="24"/>
          <w:lang w:val="ru-RU"/>
        </w:rPr>
        <w:t>внесении</w:t>
      </w:r>
      <w:r w:rsidRPr="006D31ED">
        <w:rPr>
          <w:spacing w:val="21"/>
          <w:sz w:val="24"/>
          <w:szCs w:val="24"/>
          <w:lang w:val="ru-RU"/>
        </w:rPr>
        <w:t xml:space="preserve"> </w:t>
      </w:r>
      <w:r w:rsidRPr="006D31ED">
        <w:rPr>
          <w:sz w:val="24"/>
          <w:szCs w:val="24"/>
          <w:lang w:val="ru-RU"/>
        </w:rPr>
        <w:t>в</w:t>
      </w:r>
      <w:r w:rsidRPr="006D31ED">
        <w:rPr>
          <w:spacing w:val="20"/>
          <w:sz w:val="24"/>
          <w:szCs w:val="24"/>
          <w:lang w:val="ru-RU"/>
        </w:rPr>
        <w:t xml:space="preserve"> </w:t>
      </w:r>
      <w:r w:rsidRPr="006D31ED">
        <w:rPr>
          <w:spacing w:val="-1"/>
          <w:sz w:val="24"/>
          <w:szCs w:val="24"/>
          <w:lang w:val="ru-RU"/>
        </w:rPr>
        <w:t>ЕГРИП</w:t>
      </w:r>
      <w:r w:rsidRPr="006D31ED">
        <w:rPr>
          <w:spacing w:val="42"/>
          <w:sz w:val="24"/>
          <w:szCs w:val="24"/>
          <w:lang w:val="ru-RU"/>
        </w:rPr>
        <w:t xml:space="preserve"> </w:t>
      </w:r>
      <w:r w:rsidRPr="006D31ED">
        <w:rPr>
          <w:spacing w:val="-1"/>
          <w:sz w:val="24"/>
          <w:szCs w:val="24"/>
          <w:lang w:val="ru-RU"/>
        </w:rPr>
        <w:t>записи</w:t>
      </w:r>
      <w:r w:rsidRPr="006D31ED">
        <w:rPr>
          <w:spacing w:val="21"/>
          <w:sz w:val="24"/>
          <w:szCs w:val="24"/>
          <w:lang w:val="ru-RU"/>
        </w:rPr>
        <w:t xml:space="preserve"> </w:t>
      </w:r>
      <w:r w:rsidRPr="006D31ED">
        <w:rPr>
          <w:sz w:val="24"/>
          <w:szCs w:val="24"/>
          <w:lang w:val="ru-RU"/>
        </w:rPr>
        <w:t>об</w:t>
      </w:r>
      <w:r w:rsidRPr="006D31ED">
        <w:rPr>
          <w:spacing w:val="22"/>
          <w:sz w:val="24"/>
          <w:szCs w:val="24"/>
          <w:lang w:val="ru-RU"/>
        </w:rPr>
        <w:t xml:space="preserve"> </w:t>
      </w:r>
      <w:r w:rsidRPr="006D31ED">
        <w:rPr>
          <w:spacing w:val="-1"/>
          <w:sz w:val="24"/>
          <w:szCs w:val="24"/>
          <w:lang w:val="ru-RU"/>
        </w:rPr>
        <w:t>индивидуальном</w:t>
      </w:r>
      <w:r w:rsidRPr="006D31ED">
        <w:rPr>
          <w:spacing w:val="21"/>
          <w:sz w:val="24"/>
          <w:szCs w:val="24"/>
          <w:lang w:val="ru-RU"/>
        </w:rPr>
        <w:t xml:space="preserve"> </w:t>
      </w:r>
      <w:r w:rsidRPr="006D31ED">
        <w:rPr>
          <w:spacing w:val="-1"/>
          <w:sz w:val="24"/>
          <w:szCs w:val="24"/>
          <w:lang w:val="ru-RU"/>
        </w:rPr>
        <w:t>предпринимателе,</w:t>
      </w:r>
      <w:r w:rsidRPr="006D31ED">
        <w:rPr>
          <w:spacing w:val="9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Pr="006D31ED">
        <w:rPr>
          <w:spacing w:val="-2"/>
          <w:sz w:val="24"/>
          <w:szCs w:val="24"/>
          <w:lang w:val="ru-RU"/>
        </w:rPr>
        <w:t xml:space="preserve"> </w:t>
      </w:r>
      <w:r w:rsidRPr="006D31ED">
        <w:rPr>
          <w:spacing w:val="-1"/>
          <w:sz w:val="24"/>
          <w:szCs w:val="24"/>
          <w:lang w:val="ru-RU"/>
        </w:rPr>
        <w:t>01.01.2004</w:t>
      </w:r>
      <w:r w:rsidRPr="006D31ED">
        <w:rPr>
          <w:spacing w:val="-2"/>
          <w:sz w:val="24"/>
          <w:szCs w:val="24"/>
          <w:lang w:val="ru-RU"/>
        </w:rPr>
        <w:t xml:space="preserve"> </w:t>
      </w:r>
      <w:r w:rsidRPr="006D31ED">
        <w:rPr>
          <w:sz w:val="24"/>
          <w:szCs w:val="24"/>
          <w:lang w:val="ru-RU"/>
        </w:rPr>
        <w:t>г.):</w:t>
      </w:r>
    </w:p>
    <w:p w:rsidR="008D5881" w:rsidRPr="006D31ED" w:rsidRDefault="008D5881" w:rsidP="008D5881">
      <w:pPr>
        <w:pStyle w:val="a7"/>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rsidR="008D5881" w:rsidRPr="006D31ED" w:rsidRDefault="008D5881" w:rsidP="008D5881">
      <w:pPr>
        <w:pStyle w:val="a7"/>
        <w:tabs>
          <w:tab w:val="left" w:pos="2656"/>
          <w:tab w:val="left" w:pos="4859"/>
        </w:tabs>
        <w:spacing w:before="179"/>
        <w:rPr>
          <w:sz w:val="24"/>
          <w:szCs w:val="24"/>
          <w:lang w:val="ru-RU"/>
        </w:rPr>
      </w:pPr>
      <w:r w:rsidRPr="006D31ED">
        <w:rPr>
          <w:spacing w:val="-1"/>
          <w:sz w:val="24"/>
          <w:szCs w:val="24"/>
          <w:lang w:val="ru-RU"/>
        </w:rPr>
        <w:t>Дата</w:t>
      </w:r>
      <w:r w:rsidRPr="006D31ED">
        <w:rPr>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г.</w:t>
      </w:r>
    </w:p>
    <w:p w:rsidR="004D4129" w:rsidRPr="006D31ED" w:rsidRDefault="008D5881" w:rsidP="008D5881">
      <w:pPr>
        <w:pStyle w:val="a7"/>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Pr="006D31ED">
        <w:rPr>
          <w:sz w:val="24"/>
          <w:szCs w:val="24"/>
          <w:lang w:val="ru-RU"/>
        </w:rPr>
        <w:t xml:space="preserve"> </w:t>
      </w:r>
      <w:r w:rsidRPr="006D31ED">
        <w:rPr>
          <w:spacing w:val="-1"/>
          <w:sz w:val="24"/>
          <w:szCs w:val="24"/>
          <w:lang w:val="ru-RU"/>
        </w:rPr>
        <w:t>осуществивший регистрацию</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r w:rsidRPr="006D31ED">
        <w:rPr>
          <w:spacing w:val="23"/>
          <w:sz w:val="24"/>
          <w:szCs w:val="24"/>
          <w:lang w:val="ru-RU"/>
        </w:rPr>
        <w:t xml:space="preserve"> </w:t>
      </w:r>
    </w:p>
    <w:p w:rsidR="008D5881" w:rsidRPr="006D31ED" w:rsidRDefault="008D5881" w:rsidP="008D5881">
      <w:pPr>
        <w:pStyle w:val="a7"/>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Pr="006D31ED">
        <w:rPr>
          <w:sz w:val="24"/>
          <w:szCs w:val="24"/>
          <w:lang w:val="ru-RU"/>
        </w:rPr>
        <w:t xml:space="preserve"> </w:t>
      </w:r>
      <w:r w:rsidRPr="006D31ED">
        <w:rPr>
          <w:spacing w:val="-1"/>
          <w:sz w:val="24"/>
          <w:szCs w:val="24"/>
          <w:lang w:val="ru-RU"/>
        </w:rPr>
        <w:t>выдачи:</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pacing w:val="25"/>
          <w:sz w:val="24"/>
          <w:szCs w:val="24"/>
          <w:lang w:val="ru-RU"/>
        </w:rPr>
        <w:t xml:space="preserve"> </w:t>
      </w:r>
      <w:r w:rsidRPr="006D31ED">
        <w:rPr>
          <w:spacing w:val="-1"/>
          <w:sz w:val="24"/>
          <w:szCs w:val="24"/>
          <w:lang w:val="ru-RU"/>
        </w:rPr>
        <w:t>ОГРН</w:t>
      </w:r>
      <w:r w:rsidRPr="006D31ED">
        <w:rPr>
          <w:spacing w:val="-2"/>
          <w:sz w:val="24"/>
          <w:szCs w:val="24"/>
          <w:lang w:val="ru-RU"/>
        </w:rPr>
        <w:t xml:space="preserve"> </w:t>
      </w:r>
      <w:r w:rsidRPr="006D31ED">
        <w:rPr>
          <w:spacing w:val="-1"/>
          <w:sz w:val="24"/>
          <w:szCs w:val="24"/>
          <w:lang w:val="ru-RU"/>
        </w:rPr>
        <w:t>ИП</w:t>
      </w:r>
      <w:r w:rsidRPr="006D31ED">
        <w:rPr>
          <w:sz w:val="24"/>
          <w:szCs w:val="24"/>
          <w:u w:val="single" w:color="000000"/>
          <w:lang w:val="ru-RU"/>
        </w:rPr>
        <w:t xml:space="preserve"> </w:t>
      </w:r>
      <w:r w:rsidRPr="006D31ED">
        <w:rPr>
          <w:sz w:val="24"/>
          <w:szCs w:val="24"/>
          <w:u w:val="single" w:color="000000"/>
          <w:lang w:val="ru-RU"/>
        </w:rPr>
        <w:tab/>
      </w:r>
    </w:p>
    <w:p w:rsidR="008D5881" w:rsidRPr="006D31ED" w:rsidRDefault="008D5881" w:rsidP="008D5881">
      <w:pPr>
        <w:spacing w:before="3" w:line="170" w:lineRule="exact"/>
        <w:rPr>
          <w:sz w:val="17"/>
          <w:szCs w:val="17"/>
        </w:rPr>
      </w:pPr>
    </w:p>
    <w:p w:rsidR="008D5881" w:rsidRPr="006D31ED" w:rsidRDefault="008D5881" w:rsidP="008D5881">
      <w:pPr>
        <w:pStyle w:val="6"/>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Pr="006D31ED">
        <w:rPr>
          <w:rFonts w:ascii="Times New Roman" w:hAnsi="Times New Roman" w:cs="Times New Roman"/>
          <w:i/>
          <w:sz w:val="24"/>
          <w:szCs w:val="24"/>
        </w:rPr>
        <w:t xml:space="preserve"> </w:t>
      </w:r>
      <w:r w:rsidRPr="006D31ED">
        <w:rPr>
          <w:rFonts w:ascii="Times New Roman" w:hAnsi="Times New Roman" w:cs="Times New Roman"/>
          <w:i/>
          <w:spacing w:val="-2"/>
          <w:sz w:val="24"/>
          <w:szCs w:val="24"/>
        </w:rPr>
        <w:t>лиц:</w:t>
      </w:r>
    </w:p>
    <w:p w:rsidR="008D5881" w:rsidRPr="006D31ED" w:rsidRDefault="008D5881" w:rsidP="008D5881">
      <w:pPr>
        <w:pStyle w:val="a7"/>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Pr="006D31ED">
        <w:rPr>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 xml:space="preserve"> </w:t>
      </w:r>
      <w:r w:rsidRPr="006D31ED">
        <w:rPr>
          <w:u w:val="single" w:color="000000"/>
          <w:lang w:val="ru-RU"/>
        </w:rPr>
        <w:tab/>
      </w:r>
    </w:p>
    <w:p w:rsidR="008D5881" w:rsidRPr="006D31ED" w:rsidRDefault="008D5881" w:rsidP="008D5881">
      <w:pPr>
        <w:spacing w:before="7" w:line="100" w:lineRule="exact"/>
        <w:rPr>
          <w:sz w:val="10"/>
          <w:szCs w:val="10"/>
        </w:rPr>
      </w:pPr>
    </w:p>
    <w:p w:rsidR="008D5881" w:rsidRPr="006D31ED" w:rsidRDefault="008D5881" w:rsidP="008D5881">
      <w:pPr>
        <w:pStyle w:val="a7"/>
        <w:tabs>
          <w:tab w:val="left" w:pos="2696"/>
          <w:tab w:val="left" w:pos="3040"/>
          <w:tab w:val="left" w:pos="3961"/>
          <w:tab w:val="left" w:pos="5006"/>
        </w:tabs>
        <w:spacing w:before="72"/>
        <w:rPr>
          <w:lang w:val="ru-RU"/>
        </w:rPr>
      </w:pPr>
      <w:r w:rsidRPr="006D31ED">
        <w:rPr>
          <w:u w:val="single" w:color="000000"/>
          <w:lang w:val="ru-RU"/>
        </w:rPr>
        <w:t xml:space="preserve"> </w:t>
      </w: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 xml:space="preserve"> </w:t>
      </w:r>
      <w:r w:rsidRPr="006D31ED">
        <w:rPr>
          <w:u w:val="single" w:color="000000"/>
          <w:lang w:val="ru-RU"/>
        </w:rPr>
        <w:tab/>
      </w:r>
    </w:p>
    <w:p w:rsidR="008D5881" w:rsidRPr="006D31ED" w:rsidRDefault="008D5881" w:rsidP="008D5881">
      <w:pPr>
        <w:pStyle w:val="a7"/>
        <w:tabs>
          <w:tab w:val="left" w:pos="2480"/>
        </w:tabs>
        <w:spacing w:before="20"/>
        <w:rPr>
          <w:lang w:val="ru-RU"/>
        </w:rPr>
      </w:pPr>
      <w:r w:rsidRPr="006D31ED">
        <w:rPr>
          <w:u w:val="single" w:color="000000"/>
          <w:lang w:val="ru-RU"/>
        </w:rPr>
        <w:t xml:space="preserve"> </w:t>
      </w:r>
      <w:r w:rsidRPr="006D31ED">
        <w:rPr>
          <w:u w:val="single" w:color="000000"/>
          <w:lang w:val="ru-RU"/>
        </w:rPr>
        <w:tab/>
      </w:r>
      <w:r w:rsidRPr="006D31ED">
        <w:rPr>
          <w:lang w:val="ru-RU"/>
        </w:rPr>
        <w:t>г.</w:t>
      </w:r>
    </w:p>
    <w:p w:rsidR="008D5881" w:rsidRPr="006D31ED" w:rsidRDefault="008D5881" w:rsidP="008D5881">
      <w:pPr>
        <w:pStyle w:val="a7"/>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rsidR="008D5881" w:rsidRPr="006D31ED" w:rsidRDefault="008D5881" w:rsidP="008D5881">
      <w:pPr>
        <w:pStyle w:val="a7"/>
        <w:tabs>
          <w:tab w:val="left" w:pos="4166"/>
          <w:tab w:val="left" w:pos="9099"/>
        </w:tabs>
        <w:spacing w:before="72"/>
        <w:rPr>
          <w:spacing w:val="-1"/>
          <w:sz w:val="24"/>
          <w:szCs w:val="24"/>
          <w:lang w:val="ru-RU"/>
        </w:rPr>
      </w:pPr>
      <w:r w:rsidRPr="006D31ED">
        <w:rPr>
          <w:spacing w:val="-1"/>
          <w:sz w:val="24"/>
          <w:szCs w:val="24"/>
          <w:lang w:val="ru-RU"/>
        </w:rPr>
        <w:t>Орган,</w:t>
      </w:r>
      <w:r w:rsidR="004D4129" w:rsidRPr="006D31ED">
        <w:rPr>
          <w:spacing w:val="-1"/>
          <w:sz w:val="24"/>
          <w:szCs w:val="24"/>
          <w:lang w:val="ru-RU"/>
        </w:rPr>
        <w:t xml:space="preserve"> </w:t>
      </w:r>
      <w:r w:rsidRPr="006D31ED">
        <w:rPr>
          <w:spacing w:val="-1"/>
          <w:sz w:val="24"/>
          <w:szCs w:val="24"/>
          <w:lang w:val="ru-RU"/>
        </w:rPr>
        <w:t>осуществивший</w:t>
      </w:r>
      <w:r w:rsidR="004D4129" w:rsidRPr="006D31ED">
        <w:rPr>
          <w:spacing w:val="-1"/>
          <w:sz w:val="24"/>
          <w:szCs w:val="24"/>
          <w:lang w:val="ru-RU"/>
        </w:rPr>
        <w:t xml:space="preserve"> </w:t>
      </w:r>
      <w:r w:rsidRPr="006D31ED">
        <w:rPr>
          <w:spacing w:val="-1"/>
          <w:sz w:val="24"/>
          <w:szCs w:val="24"/>
          <w:lang w:val="ru-RU"/>
        </w:rPr>
        <w:t>регистрацию</w:t>
      </w:r>
    </w:p>
    <w:p w:rsidR="008D5881" w:rsidRPr="006D31ED" w:rsidRDefault="008D5881" w:rsidP="008D5881">
      <w:pPr>
        <w:spacing w:line="200" w:lineRule="exact"/>
        <w:rPr>
          <w:sz w:val="24"/>
          <w:szCs w:val="24"/>
        </w:rPr>
      </w:pPr>
    </w:p>
    <w:p w:rsidR="008D5881" w:rsidRPr="006D31ED" w:rsidRDefault="006D2B50" w:rsidP="008D5881">
      <w:pPr>
        <w:pStyle w:val="a7"/>
        <w:spacing w:before="72" w:line="412" w:lineRule="auto"/>
        <w:ind w:right="8441"/>
        <w:rPr>
          <w:sz w:val="24"/>
          <w:szCs w:val="24"/>
          <w:lang w:val="ru-RU"/>
        </w:rPr>
      </w:pPr>
      <w:r>
        <w:rPr>
          <w:noProof/>
          <w:sz w:val="24"/>
          <w:szCs w:val="24"/>
          <w:lang w:val="ru-RU" w:eastAsia="ru-RU"/>
        </w:rPr>
        <w:pict w14:anchorId="41237EE6">
          <v:group id="Group 48" o:spid="_x0000_s1038" style="position:absolute;left:0;text-align:left;margin-left:56.65pt;margin-top:-5.55pt;width:335.6pt;height:.1pt;z-index:-251633664;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">
            <v:shape id="Freeform 49" o:spid="_x0000_s1039" style="position:absolute;left:1133;top:-111;width:6712;height:2;visibility:visible;mso-wrap-style:square;v-text-anchor:top" coordsize="67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R7bMEA&#10;AADbAAAADwAAAGRycy9kb3ducmV2LnhtbERPS2sCMRC+F/ofwhS8lG5WD2JXo5SisHv0VXocNuNm&#10;cTNZNlHjvzeFgrf5+J6zWEXbiSsNvnWsYJzlIIhrp1tuFBz2m48ZCB+QNXaOScGdPKyWry8LLLS7&#10;8Zauu9CIFMK+QAUmhL6Q0teGLPrM9cSJO7nBYkhwaKQe8JbCbScneT6VFltODQZ7+jZUn3cXq6B8&#10;n1TnT1PFaj2ujrP7r+l+yqjU6C1+zUEEiuEp/neXOs2fwt8v6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Ue2zBAAAA2wAAAA8AAAAAAAAAAAAAAAAAmAIAAGRycy9kb3du&#10;cmV2LnhtbFBLBQYAAAAABAAEAPUAAACGAwAAAAA=&#10;" path="m,l6711,e" filled="f" strokeweight=".15578mm">
              <v:path arrowok="t" o:connecttype="custom" o:connectlocs="0,0;6711,0" o:connectangles="0,0"/>
            </v:shape>
            <w10:wrap anchorx="page"/>
          </v:group>
        </w:pict>
      </w:r>
      <w:r>
        <w:rPr>
          <w:noProof/>
          <w:sz w:val="24"/>
          <w:szCs w:val="24"/>
          <w:lang w:val="ru-RU" w:eastAsia="ru-RU"/>
        </w:rPr>
        <w:pict w14:anchorId="1EA9AF5E">
          <v:group id="Group 50" o:spid="_x0000_s1036" style="position:absolute;left:0;text-align:left;margin-left:126.55pt;margin-top:16.05pt;width:280.65pt;height:.1pt;z-index:-251632640;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">
            <v:shape id="Freeform 51" o:spid="_x0000_s1037" style="position:absolute;left:2531;top:321;width:5613;height:2;visibility:visible;mso-wrap-style:square;v-text-anchor:top" coordsize="5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OgisEA&#10;AADbAAAADwAAAGRycy9kb3ducmV2LnhtbERPS27CMBDdV+IO1iB1VxxaFFDAICiiZUvgAEM8xBHx&#10;OMQGQk9fI1Xqbp7ed2aLztbiRq2vHCsYDhIQxIXTFZcKDvvN2wSED8gaa8ek4EEeFvPeywwz7e68&#10;o1seShFD2GeowITQZFL6wpBFP3ANceROrrUYImxLqVu8x3Bby/ckSaXFimODwYY+DRXn/GoVpKsv&#10;uz7U3frj+HP+Ho7S1fh6MUq99rvlFESgLvyL/9xbHeeP4PlLPE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joIrBAAAA2wAAAA8AAAAAAAAAAAAAAAAAmAIAAGRycy9kb3du&#10;cmV2LnhtbFBLBQYAAAAABAAEAPUAAACGAwAAAAA=&#10;" path="m,l5613,e" filled="f" strokeweight=".15578mm">
              <v:path arrowok="t" o:connecttype="custom" o:connectlocs="0,0;5613,0" o:connectangles="0,0"/>
            </v:shape>
            <w10:wrap anchorx="page"/>
          </v:group>
        </w:pict>
      </w:r>
      <w:r>
        <w:rPr>
          <w:noProof/>
          <w:sz w:val="24"/>
          <w:szCs w:val="24"/>
          <w:lang w:val="ru-RU" w:eastAsia="ru-RU"/>
        </w:rPr>
        <w:pict w14:anchorId="5A014977">
          <v:group id="Group 52" o:spid="_x0000_s1034" style="position:absolute;left:0;text-align:left;margin-left:87.75pt;margin-top:37.75pt;width:242.2pt;height:.1pt;z-index:-25163161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">
            <v:shape id="Freeform 53" o:spid="_x0000_s1035" style="position:absolute;left:1755;top:755;width:4844;height:2;visibility:visible;mso-wrap-style:square;v-text-anchor:top" coordsize="48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Qshb4A&#10;AADbAAAADwAAAGRycy9kb3ducmV2LnhtbERPzYrCMBC+L/gOYQQvy5rag0jXKKIIelT3AcZmbKrN&#10;JCRR69ubhYW9zcf3O/NlbzvxoBBbxwom4wIEce10y42Cn9P2awYiJmSNnWNS8KIIy8XgY46Vdk8+&#10;0OOYGpFDOFaowKTkKyljbchiHDtPnLmLCxZThqGROuAzh9tOlkUxlRZbzg0GPa0N1bfj3Soo2Z/c&#10;Dlf9bKrPezP5DJurPys1GvarbxCJ+vQv/nPvdJ5fwu8v+QC5e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UELIW+AAAA2wAAAA8AAAAAAAAAAAAAAAAAmAIAAGRycy9kb3ducmV2&#10;LnhtbFBLBQYAAAAABAAEAPUAAACDAwAAAAA=&#10;" path="m,l4843,e" filled="f" strokeweight=".15578mm">
              <v:path arrowok="t" o:connecttype="custom" o:connectlocs="0,0;4843,0" o:connectangles="0,0"/>
            </v:shape>
            <w10:wrap anchorx="page"/>
          </v:group>
        </w:pict>
      </w:r>
      <w:r w:rsidR="008D5881" w:rsidRPr="006D31ED">
        <w:rPr>
          <w:spacing w:val="-1"/>
          <w:sz w:val="24"/>
          <w:szCs w:val="24"/>
          <w:lang w:val="ru-RU"/>
        </w:rPr>
        <w:t>Место</w:t>
      </w:r>
      <w:r w:rsidR="008D5881" w:rsidRPr="006D31ED">
        <w:rPr>
          <w:sz w:val="24"/>
          <w:szCs w:val="24"/>
          <w:lang w:val="ru-RU"/>
        </w:rPr>
        <w:t xml:space="preserve"> </w:t>
      </w:r>
      <w:r w:rsidR="008D5881" w:rsidRPr="006D31ED">
        <w:rPr>
          <w:spacing w:val="-1"/>
          <w:sz w:val="24"/>
          <w:szCs w:val="24"/>
          <w:lang w:val="ru-RU"/>
        </w:rPr>
        <w:t>выдачи</w:t>
      </w:r>
      <w:r w:rsidR="008D5881" w:rsidRPr="006D31ED">
        <w:rPr>
          <w:spacing w:val="26"/>
          <w:sz w:val="24"/>
          <w:szCs w:val="24"/>
          <w:lang w:val="ru-RU"/>
        </w:rPr>
        <w:t xml:space="preserve"> </w:t>
      </w:r>
      <w:r w:rsidR="008D5881" w:rsidRPr="006D31ED">
        <w:rPr>
          <w:spacing w:val="-1"/>
          <w:sz w:val="24"/>
          <w:szCs w:val="24"/>
          <w:lang w:val="ru-RU"/>
        </w:rPr>
        <w:t>ОГРН</w:t>
      </w:r>
    </w:p>
    <w:p w:rsidR="004D4129" w:rsidRPr="006D31ED" w:rsidRDefault="006D2B50" w:rsidP="004D4129">
      <w:pPr>
        <w:pStyle w:val="a7"/>
        <w:spacing w:before="4"/>
        <w:rPr>
          <w:spacing w:val="-1"/>
          <w:sz w:val="24"/>
          <w:szCs w:val="24"/>
          <w:lang w:val="ru-RU"/>
        </w:rPr>
      </w:pPr>
      <w:r>
        <w:rPr>
          <w:noProof/>
          <w:sz w:val="24"/>
          <w:szCs w:val="24"/>
          <w:lang w:val="ru-RU" w:eastAsia="ru-RU"/>
        </w:rPr>
        <w:pict w14:anchorId="7D379526">
          <v:group id="Group 54" o:spid="_x0000_s1032" style="position:absolute;left:0;text-align:left;margin-left:83.2pt;margin-top:12.65pt;width:247.75pt;height:.1pt;z-index:-251630592;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">
            <v:shape id="Freeform 55" o:spid="_x0000_s1033" style="position:absolute;left:1664;top:253;width:4955;height:2;visibility:visible;mso-wrap-style:square;v-text-anchor:top" coordsize="49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X46sUA&#10;AADbAAAADwAAAGRycy9kb3ducmV2LnhtbESPQW/CMAyF75P4D5En7TZSODBUCIihgXaYQBS0s9eY&#10;tqJxuiZA+ff4gMTN1nt+7/N03rlaXagNlWcDg34Cijj3tuLCwGG/eh+DChHZYu2ZDNwowHzWe5li&#10;av2Vd3TJYqEkhEOKBsoYm1TrkJfkMPR9Qyza0bcOo6xtoW2LVwl3tR4myUg7rFgaSmxoWVJ+ys7O&#10;wOb4+7kd/nfr1c958bG9ZV+D4u9kzNtrt5iAitTFp/lx/W0FX+jlFxlAz+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hfjqxQAAANsAAAAPAAAAAAAAAAAAAAAAAJgCAABkcnMv&#10;ZG93bnJldi54bWxQSwUGAAAAAAQABAD1AAAAigMAAAAA&#10;" path="m,l4955,e" filled="f" strokeweight=".15578mm">
              <v:path arrowok="t" o:connecttype="custom" o:connectlocs="0,0;4955,0" o:connectangles="0,0"/>
            </v:shape>
            <w10:wrap anchorx="page"/>
          </v:group>
        </w:pict>
      </w:r>
      <w:r w:rsidR="008D5881" w:rsidRPr="006D31ED">
        <w:rPr>
          <w:spacing w:val="-1"/>
          <w:sz w:val="24"/>
          <w:szCs w:val="24"/>
          <w:lang w:val="ru-RU"/>
        </w:rPr>
        <w:t>ИНН</w:t>
      </w:r>
    </w:p>
    <w:p w:rsidR="004D4129" w:rsidRPr="006D31ED" w:rsidRDefault="004D4129" w:rsidP="004D4129">
      <w:pPr>
        <w:pStyle w:val="a7"/>
        <w:spacing w:before="4"/>
        <w:rPr>
          <w:spacing w:val="-1"/>
          <w:sz w:val="24"/>
          <w:szCs w:val="24"/>
          <w:lang w:val="ru-RU"/>
        </w:rPr>
      </w:pPr>
    </w:p>
    <w:p w:rsidR="008D5881" w:rsidRPr="006D31ED" w:rsidRDefault="008D5881" w:rsidP="004D4129">
      <w:pPr>
        <w:pStyle w:val="a7"/>
        <w:rPr>
          <w:sz w:val="24"/>
          <w:szCs w:val="24"/>
          <w:lang w:val="ru-RU"/>
        </w:rPr>
      </w:pPr>
      <w:r w:rsidRPr="006D31ED">
        <w:rPr>
          <w:spacing w:val="-1"/>
          <w:sz w:val="24"/>
          <w:szCs w:val="24"/>
          <w:lang w:val="ru-RU"/>
        </w:rPr>
        <w:t>Юридический</w:t>
      </w:r>
      <w:r w:rsidRPr="006D31ED">
        <w:rPr>
          <w:spacing w:val="-1"/>
          <w:sz w:val="24"/>
          <w:szCs w:val="24"/>
          <w:lang w:val="ru-RU"/>
        </w:rPr>
        <w:tab/>
      </w:r>
      <w:r w:rsidRPr="006D31ED">
        <w:rPr>
          <w:sz w:val="24"/>
          <w:szCs w:val="24"/>
          <w:lang w:val="ru-RU"/>
        </w:rPr>
        <w:t>адрес</w:t>
      </w:r>
      <w:r w:rsidRPr="006D31ED">
        <w:rPr>
          <w:sz w:val="24"/>
          <w:szCs w:val="24"/>
          <w:lang w:val="ru-RU"/>
        </w:rPr>
        <w:tab/>
      </w:r>
      <w:r w:rsidRPr="006D31ED">
        <w:rPr>
          <w:spacing w:val="-1"/>
          <w:sz w:val="24"/>
          <w:szCs w:val="24"/>
          <w:lang w:val="ru-RU"/>
        </w:rPr>
        <w:t>заявителя:</w:t>
      </w:r>
      <w:r w:rsidR="00C53746">
        <w:rPr>
          <w:spacing w:val="-1"/>
          <w:sz w:val="24"/>
          <w:szCs w:val="24"/>
          <w:lang w:val="ru-RU"/>
        </w:rPr>
        <w:t xml:space="preserve"> ___________________________</w:t>
      </w:r>
    </w:p>
    <w:p w:rsidR="004D4129" w:rsidRPr="006D31ED" w:rsidRDefault="004D4129" w:rsidP="004D4129">
      <w:pPr>
        <w:pStyle w:val="a7"/>
        <w:spacing w:line="409" w:lineRule="auto"/>
        <w:rPr>
          <w:spacing w:val="-1"/>
          <w:sz w:val="24"/>
          <w:szCs w:val="24"/>
          <w:lang w:val="ru-RU"/>
        </w:rPr>
      </w:pPr>
    </w:p>
    <w:p w:rsidR="00C53746" w:rsidRDefault="004D4129" w:rsidP="00C53746">
      <w:pPr>
        <w:pStyle w:val="a7"/>
        <w:spacing w:line="409" w:lineRule="auto"/>
        <w:rPr>
          <w:spacing w:val="-1"/>
          <w:sz w:val="24"/>
          <w:szCs w:val="24"/>
          <w:lang w:val="ru-RU"/>
        </w:rPr>
      </w:pPr>
      <w:r w:rsidRPr="006D31ED">
        <w:rPr>
          <w:spacing w:val="-1"/>
          <w:sz w:val="24"/>
          <w:szCs w:val="24"/>
          <w:lang w:val="ru-RU"/>
        </w:rPr>
        <w:t>Телефон, эл. почта, факс: ________________________________</w:t>
      </w:r>
    </w:p>
    <w:p w:rsidR="00C53746" w:rsidRDefault="00C53746" w:rsidP="00C53746">
      <w:pPr>
        <w:pStyle w:val="a7"/>
        <w:spacing w:line="409" w:lineRule="auto"/>
        <w:rPr>
          <w:spacing w:val="-1"/>
          <w:sz w:val="24"/>
          <w:szCs w:val="24"/>
          <w:lang w:val="ru-RU"/>
        </w:rPr>
      </w:pPr>
    </w:p>
    <w:p w:rsidR="00C53746" w:rsidRDefault="00C53746" w:rsidP="00C53746">
      <w:pPr>
        <w:pStyle w:val="a7"/>
        <w:spacing w:line="409" w:lineRule="auto"/>
        <w:rPr>
          <w:spacing w:val="-1"/>
          <w:sz w:val="24"/>
          <w:szCs w:val="24"/>
          <w:lang w:val="ru-RU"/>
        </w:rPr>
      </w:pPr>
      <w:r>
        <w:rPr>
          <w:spacing w:val="-1"/>
          <w:sz w:val="24"/>
          <w:szCs w:val="24"/>
          <w:lang w:val="ru-RU"/>
        </w:rPr>
        <w:t>Банковские реквизиты __________________________________</w:t>
      </w:r>
    </w:p>
    <w:p w:rsidR="008D5881" w:rsidRPr="006D31ED" w:rsidRDefault="008D5881" w:rsidP="00C53746">
      <w:pPr>
        <w:pStyle w:val="a7"/>
        <w:spacing w:line="409" w:lineRule="auto"/>
        <w:rPr>
          <w:sz w:val="24"/>
          <w:szCs w:val="24"/>
          <w:lang w:val="ru-RU"/>
        </w:rPr>
      </w:pPr>
      <w:r w:rsidRPr="006D31ED">
        <w:rPr>
          <w:spacing w:val="-1"/>
          <w:sz w:val="24"/>
          <w:szCs w:val="24"/>
          <w:lang w:val="ru-RU"/>
        </w:rPr>
        <w:t>Представитель</w:t>
      </w:r>
      <w:r w:rsidR="004D4129" w:rsidRPr="006D31ED">
        <w:rPr>
          <w:spacing w:val="-1"/>
          <w:sz w:val="24"/>
          <w:szCs w:val="24"/>
          <w:lang w:val="ru-RU"/>
        </w:rPr>
        <w:t xml:space="preserve"> </w:t>
      </w:r>
      <w:r w:rsidRPr="006D31ED">
        <w:rPr>
          <w:spacing w:val="-1"/>
          <w:sz w:val="24"/>
          <w:szCs w:val="24"/>
          <w:lang w:val="ru-RU"/>
        </w:rPr>
        <w:t>заявителя</w:t>
      </w:r>
    </w:p>
    <w:p w:rsidR="00C53746" w:rsidRPr="006D31ED" w:rsidRDefault="00C53746" w:rsidP="004D4129">
      <w:pPr>
        <w:spacing w:line="200" w:lineRule="exact"/>
        <w:rPr>
          <w:sz w:val="24"/>
          <w:szCs w:val="24"/>
        </w:rPr>
      </w:pPr>
    </w:p>
    <w:p w:rsidR="008D5881" w:rsidRPr="006D31ED" w:rsidRDefault="006D2B50" w:rsidP="004D4129">
      <w:pPr>
        <w:ind w:left="135" w:right="186"/>
        <w:jc w:val="center"/>
        <w:rPr>
          <w:rFonts w:ascii="Times New Roman" w:eastAsia="Times New Roman" w:hAnsi="Times New Roman" w:cs="Times New Roman"/>
          <w:sz w:val="24"/>
          <w:szCs w:val="24"/>
        </w:rPr>
      </w:pPr>
      <w:r>
        <w:rPr>
          <w:rFonts w:cs="Times New Roman"/>
          <w:noProof/>
          <w:sz w:val="24"/>
          <w:szCs w:val="24"/>
          <w:lang w:eastAsia="ru-RU"/>
        </w:rPr>
        <w:pict w14:anchorId="742F5163">
          <v:group id="Group 66" o:spid="_x0000_s1030" style="position:absolute;left:0;text-align:left;margin-left:56.65pt;margin-top:2.35pt;width:390.55pt;height:.1pt;z-index:-251624448;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">
            <v:shape id="Freeform 67" o:spid="_x0000_s1031" style="position:absolute;left:1133;top:47;width:7811;height:2;visibility:visible;mso-wrap-style:square;v-text-anchor:top" coordsize="7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ptMsMA&#10;AADaAAAADwAAAGRycy9kb3ducmV2LnhtbESPX2vCQBDE3wt+h2OFvhS9tKWi0VOsUCj4Uv+Ar0tu&#10;TYK5vZA9z/jte0Khj8PM/IZZrHrXqEid1J4NvI4zUMSFtzWXBo6Hr9EUlARki41nMnAngdVy8LTA&#10;3Pob7yjuQ6kShCVHA1UIba61FBU5lLFviZN39p3DkGRXatvhLcFdo9+ybKId1pwWKmxpU1Fx2V+d&#10;AXnZ7uzHjKSUGH8O7f29+YwnY56H/XoOKlAf/sN/7W9rYAKPK+kG6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ptMsMAAADaAAAADwAAAAAAAAAAAAAAAACYAgAAZHJzL2Rv&#10;d25yZXYueG1sUEsFBgAAAAAEAAQA9QAAAIgDAAAAAA==&#10;" path="m,l7810,e" filled="f" strokeweight=".15578mm">
              <v:path arrowok="t" o:connecttype="custom" o:connectlocs="0,0;7810,0" o:connectangles="0,0"/>
            </v:shape>
            <w10:wrap anchorx="page"/>
          </v:group>
        </w:pict>
      </w:r>
      <w:r w:rsidR="008D5881" w:rsidRPr="006D31ED">
        <w:rPr>
          <w:rFonts w:ascii="Times New Roman" w:hAnsi="Times New Roman"/>
          <w:i/>
          <w:spacing w:val="-1"/>
          <w:sz w:val="24"/>
          <w:szCs w:val="24"/>
        </w:rPr>
        <w:t>(Ф.И.О.</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или</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наименование)</w:t>
      </w:r>
    </w:p>
    <w:p w:rsidR="008D5881" w:rsidRPr="006D31ED" w:rsidRDefault="008D5881" w:rsidP="004D4129">
      <w:pPr>
        <w:pStyle w:val="a7"/>
        <w:tabs>
          <w:tab w:val="left" w:pos="4595"/>
          <w:tab w:val="left" w:pos="5462"/>
          <w:tab w:val="left" w:pos="6506"/>
          <w:tab w:val="left" w:pos="7413"/>
        </w:tabs>
        <w:rPr>
          <w:sz w:val="24"/>
          <w:szCs w:val="24"/>
          <w:lang w:val="ru-RU"/>
        </w:rPr>
      </w:pPr>
      <w:r w:rsidRPr="006D31ED">
        <w:rPr>
          <w:spacing w:val="-1"/>
          <w:sz w:val="24"/>
          <w:szCs w:val="24"/>
          <w:lang w:val="ru-RU"/>
        </w:rPr>
        <w:lastRenderedPageBreak/>
        <w:t>Действует на</w:t>
      </w:r>
      <w:r w:rsidRPr="006D31ED">
        <w:rPr>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Pr="006D31ED">
        <w:rPr>
          <w:spacing w:val="-1"/>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г. №</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p>
    <w:p w:rsidR="008D5881" w:rsidRPr="006D31ED" w:rsidRDefault="008D5881" w:rsidP="004D4129">
      <w:pPr>
        <w:pStyle w:val="a7"/>
        <w:spacing w:line="259" w:lineRule="auto"/>
        <w:ind w:left="135" w:right="189"/>
        <w:jc w:val="center"/>
        <w:rPr>
          <w:sz w:val="24"/>
          <w:szCs w:val="24"/>
          <w:lang w:val="ru-RU"/>
        </w:rPr>
      </w:pPr>
      <w:r w:rsidRPr="006D31ED">
        <w:rPr>
          <w:spacing w:val="-1"/>
          <w:sz w:val="24"/>
          <w:szCs w:val="24"/>
          <w:lang w:val="ru-RU"/>
        </w:rPr>
        <w:t>Реквизиты</w:t>
      </w:r>
      <w:r w:rsidRPr="006D31ED">
        <w:rPr>
          <w:spacing w:val="53"/>
          <w:sz w:val="24"/>
          <w:szCs w:val="24"/>
          <w:lang w:val="ru-RU"/>
        </w:rPr>
        <w:t xml:space="preserve"> </w:t>
      </w:r>
      <w:r w:rsidRPr="006D31ED">
        <w:rPr>
          <w:spacing w:val="-1"/>
          <w:sz w:val="24"/>
          <w:szCs w:val="24"/>
          <w:lang w:val="ru-RU"/>
        </w:rPr>
        <w:t>документа</w:t>
      </w:r>
      <w:r w:rsidRPr="006D31ED">
        <w:rPr>
          <w:spacing w:val="52"/>
          <w:sz w:val="24"/>
          <w:szCs w:val="24"/>
          <w:lang w:val="ru-RU"/>
        </w:rPr>
        <w:t xml:space="preserve"> </w:t>
      </w:r>
      <w:r w:rsidRPr="006D31ED">
        <w:rPr>
          <w:sz w:val="24"/>
          <w:szCs w:val="24"/>
          <w:lang w:val="ru-RU"/>
        </w:rPr>
        <w:t>о</w:t>
      </w:r>
      <w:r w:rsidRPr="006D31ED">
        <w:rPr>
          <w:spacing w:val="47"/>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47"/>
          <w:sz w:val="24"/>
          <w:szCs w:val="24"/>
          <w:lang w:val="ru-RU"/>
        </w:rPr>
        <w:t xml:space="preserve"> </w:t>
      </w:r>
      <w:r w:rsidRPr="006D31ED">
        <w:rPr>
          <w:spacing w:val="-1"/>
          <w:sz w:val="24"/>
          <w:szCs w:val="24"/>
          <w:lang w:val="ru-RU"/>
        </w:rPr>
        <w:t>регистрации</w:t>
      </w:r>
      <w:r w:rsidRPr="006D31ED">
        <w:rPr>
          <w:sz w:val="24"/>
          <w:szCs w:val="24"/>
          <w:lang w:val="ru-RU"/>
        </w:rPr>
        <w:t xml:space="preserve"> </w:t>
      </w:r>
      <w:r w:rsidRPr="006D31ED">
        <w:rPr>
          <w:spacing w:val="47"/>
          <w:sz w:val="24"/>
          <w:szCs w:val="24"/>
          <w:lang w:val="ru-RU"/>
        </w:rPr>
        <w:t xml:space="preserve"> </w:t>
      </w:r>
      <w:r w:rsidRPr="006D31ED">
        <w:rPr>
          <w:sz w:val="24"/>
          <w:szCs w:val="24"/>
          <w:lang w:val="ru-RU"/>
        </w:rPr>
        <w:t xml:space="preserve">в </w:t>
      </w:r>
      <w:r w:rsidRPr="006D31ED">
        <w:rPr>
          <w:spacing w:val="47"/>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лица</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представителя</w:t>
      </w:r>
      <w:r w:rsidRPr="006D31ED">
        <w:rPr>
          <w:sz w:val="24"/>
          <w:szCs w:val="24"/>
          <w:lang w:val="ru-RU"/>
        </w:rPr>
        <w:t xml:space="preserve"> </w:t>
      </w:r>
      <w:r w:rsidRPr="006D31ED">
        <w:rPr>
          <w:spacing w:val="54"/>
          <w:sz w:val="24"/>
          <w:szCs w:val="24"/>
          <w:lang w:val="ru-RU"/>
        </w:rPr>
        <w:t xml:space="preserve"> </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5"/>
          <w:sz w:val="24"/>
          <w:szCs w:val="24"/>
          <w:lang w:val="ru-RU"/>
        </w:rPr>
        <w:t xml:space="preserve"> </w:t>
      </w:r>
      <w:r w:rsidRPr="006D31ED">
        <w:rPr>
          <w:spacing w:val="-1"/>
          <w:sz w:val="24"/>
          <w:szCs w:val="24"/>
          <w:lang w:val="ru-RU"/>
        </w:rPr>
        <w:t>лица:</w:t>
      </w:r>
    </w:p>
    <w:p w:rsidR="004D4129" w:rsidRPr="006D31ED" w:rsidRDefault="004D4129" w:rsidP="004D4129">
      <w:pPr>
        <w:pStyle w:val="a7"/>
        <w:ind w:left="0"/>
        <w:rPr>
          <w:rFonts w:ascii="Calibri" w:eastAsia="Calibri" w:hAnsi="Calibri" w:cs="Calibri"/>
          <w:sz w:val="24"/>
          <w:szCs w:val="24"/>
          <w:lang w:val="ru-RU"/>
        </w:rPr>
      </w:pPr>
    </w:p>
    <w:p w:rsidR="008D5881" w:rsidRPr="006D31ED" w:rsidRDefault="006D2B50" w:rsidP="004E74FB">
      <w:pPr>
        <w:pStyle w:val="a7"/>
        <w:ind w:left="0"/>
        <w:jc w:val="center"/>
        <w:rPr>
          <w:sz w:val="20"/>
          <w:szCs w:val="20"/>
          <w:lang w:val="ru-RU"/>
        </w:rPr>
      </w:pPr>
      <w:r>
        <w:rPr>
          <w:noProof/>
          <w:sz w:val="24"/>
          <w:szCs w:val="24"/>
          <w:lang w:val="ru-RU" w:eastAsia="ru-RU"/>
        </w:rPr>
        <w:pict w14:anchorId="43D1EAF8">
          <v:group id="Group 68" o:spid="_x0000_s1028" style="position:absolute;left:0;text-align:left;margin-left:56.65pt;margin-top:2.45pt;width:506pt;height:.1pt;z-index:-251623424;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">
            <v:shape id="Freeform 69" o:spid="_x0000_s1029" style="position:absolute;left:1133;top:4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4R6cQA&#10;AADaAAAADwAAAGRycy9kb3ducmV2LnhtbESPQWvCQBSE7wX/w/IEL0U3KpSSuooKolAMVD30+Jp9&#10;JqHZtyH71NRf7xYKPQ4z8w0zW3SuVldqQ+XZwHiUgCLOva24MHA6boavoIIgW6w9k4EfCrCY955m&#10;mFp/4w+6HqRQEcIhRQOlSJNqHfKSHIaRb4ijd/atQ4myLbRt8RbhrtaTJHnRDiuOCyU2tC4p/z5c&#10;nIGw1Vku++d3Od3D6qv5zLbnTWbMoN8t30AJdfIf/mvvrIEp/F6JN0D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EenEAAAA2gAAAA8AAAAAAAAAAAAAAAAAmAIAAGRycy9k&#10;b3ducmV2LnhtbFBLBQYAAAAABAAEAPUAAACJAwAAAAA=&#10;" path="m,l10120,e" filled="f" strokeweight=".15578mm">
              <v:path arrowok="t" o:connecttype="custom" o:connectlocs="0,0;10120,0" o:connectangles="0,0"/>
            </v:shape>
            <w10:wrap anchorx="page"/>
          </v:group>
        </w:pict>
      </w:r>
      <w:r w:rsidR="008D5881" w:rsidRPr="006D31ED">
        <w:rPr>
          <w:i/>
          <w:spacing w:val="-1"/>
          <w:sz w:val="20"/>
          <w:szCs w:val="20"/>
          <w:lang w:val="ru-RU"/>
        </w:rPr>
        <w:t>(наименование</w:t>
      </w:r>
      <w:r w:rsidR="008D5881" w:rsidRPr="006D31ED">
        <w:rPr>
          <w:i/>
          <w:spacing w:val="-3"/>
          <w:sz w:val="20"/>
          <w:szCs w:val="20"/>
          <w:lang w:val="ru-RU"/>
        </w:rPr>
        <w:t xml:space="preserve"> </w:t>
      </w:r>
      <w:r w:rsidR="008D5881" w:rsidRPr="006D31ED">
        <w:rPr>
          <w:i/>
          <w:spacing w:val="-1"/>
          <w:sz w:val="20"/>
          <w:szCs w:val="20"/>
          <w:lang w:val="ru-RU"/>
        </w:rPr>
        <w:t>документа,</w:t>
      </w:r>
      <w:r w:rsidR="008D5881" w:rsidRPr="006D31ED">
        <w:rPr>
          <w:i/>
          <w:sz w:val="20"/>
          <w:szCs w:val="20"/>
          <w:lang w:val="ru-RU"/>
        </w:rPr>
        <w:t xml:space="preserve"> </w:t>
      </w:r>
      <w:r w:rsidR="008D5881" w:rsidRPr="006D31ED">
        <w:rPr>
          <w:i/>
          <w:spacing w:val="-1"/>
          <w:sz w:val="20"/>
          <w:szCs w:val="20"/>
          <w:lang w:val="ru-RU"/>
        </w:rPr>
        <w:t>серия,</w:t>
      </w:r>
      <w:r w:rsidR="008D5881" w:rsidRPr="006D31ED">
        <w:rPr>
          <w:i/>
          <w:sz w:val="20"/>
          <w:szCs w:val="20"/>
          <w:lang w:val="ru-RU"/>
        </w:rPr>
        <w:t xml:space="preserve"> </w:t>
      </w:r>
      <w:r w:rsidR="008D5881" w:rsidRPr="006D31ED">
        <w:rPr>
          <w:i/>
          <w:spacing w:val="-1"/>
          <w:sz w:val="20"/>
          <w:szCs w:val="20"/>
          <w:lang w:val="ru-RU"/>
        </w:rPr>
        <w:t>номер,</w:t>
      </w:r>
      <w:r w:rsidR="008D5881" w:rsidRPr="006D31ED">
        <w:rPr>
          <w:i/>
          <w:sz w:val="20"/>
          <w:szCs w:val="20"/>
          <w:lang w:val="ru-RU"/>
        </w:rPr>
        <w:t xml:space="preserve"> </w:t>
      </w:r>
      <w:r w:rsidR="008D5881" w:rsidRPr="006D31ED">
        <w:rPr>
          <w:i/>
          <w:spacing w:val="-1"/>
          <w:sz w:val="20"/>
          <w:szCs w:val="20"/>
          <w:lang w:val="ru-RU"/>
        </w:rPr>
        <w:t>дата</w:t>
      </w:r>
      <w:r w:rsidR="008D5881" w:rsidRPr="006D31ED">
        <w:rPr>
          <w:i/>
          <w:spacing w:val="-2"/>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8D5881" w:rsidRPr="006D31ED">
        <w:rPr>
          <w:i/>
          <w:sz w:val="20"/>
          <w:szCs w:val="20"/>
          <w:lang w:val="ru-RU"/>
        </w:rPr>
        <w:t xml:space="preserve"> </w:t>
      </w:r>
      <w:r w:rsidR="008D5881" w:rsidRPr="006D31ED">
        <w:rPr>
          <w:i/>
          <w:spacing w:val="-1"/>
          <w:sz w:val="20"/>
          <w:szCs w:val="20"/>
          <w:lang w:val="ru-RU"/>
        </w:rPr>
        <w:t>выдачи</w:t>
      </w:r>
      <w:r w:rsidR="008D5881" w:rsidRPr="006D31ED">
        <w:rPr>
          <w:i/>
          <w:sz w:val="20"/>
          <w:szCs w:val="20"/>
          <w:lang w:val="ru-RU"/>
        </w:rPr>
        <w:t xml:space="preserve"> </w:t>
      </w:r>
      <w:r w:rsidR="008D5881" w:rsidRPr="006D31ED">
        <w:rPr>
          <w:i/>
          <w:spacing w:val="-1"/>
          <w:sz w:val="20"/>
          <w:szCs w:val="20"/>
          <w:lang w:val="ru-RU"/>
        </w:rPr>
        <w:t>(регистрации),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8D5881" w:rsidRPr="006D31ED">
        <w:rPr>
          <w:i/>
          <w:spacing w:val="-2"/>
          <w:sz w:val="20"/>
          <w:szCs w:val="20"/>
          <w:lang w:val="ru-RU"/>
        </w:rPr>
        <w:t xml:space="preserve"> </w:t>
      </w:r>
      <w:r w:rsidR="008D5881" w:rsidRPr="006D31ED">
        <w:rPr>
          <w:i/>
          <w:spacing w:val="-1"/>
          <w:sz w:val="20"/>
          <w:szCs w:val="20"/>
          <w:lang w:val="ru-RU"/>
        </w:rPr>
        <w:t>выдан)</w:t>
      </w:r>
    </w:p>
    <w:p w:rsidR="008D5881" w:rsidRPr="006D31ED" w:rsidRDefault="008D5881" w:rsidP="004D4129">
      <w:pPr>
        <w:spacing w:line="280" w:lineRule="exact"/>
        <w:rPr>
          <w:sz w:val="24"/>
          <w:szCs w:val="24"/>
        </w:rPr>
      </w:pPr>
    </w:p>
    <w:p w:rsidR="008D5881" w:rsidRPr="006D31ED" w:rsidRDefault="008D5881" w:rsidP="004D4129">
      <w:pPr>
        <w:spacing w:line="252" w:lineRule="auto"/>
        <w:ind w:left="112"/>
        <w:rPr>
          <w:rFonts w:ascii="Times New Roman" w:eastAsia="Times New Roman" w:hAnsi="Times New Roman" w:cs="Times New Roman"/>
          <w:sz w:val="24"/>
          <w:szCs w:val="24"/>
        </w:rPr>
      </w:pPr>
      <w:r w:rsidRPr="006D31ED">
        <w:rPr>
          <w:rFonts w:ascii="Times New Roman" w:hAnsi="Times New Roman"/>
          <w:b/>
          <w:spacing w:val="-1"/>
          <w:sz w:val="24"/>
          <w:szCs w:val="24"/>
        </w:rPr>
        <w:t>Принимая</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решение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участии</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3"/>
          <w:sz w:val="24"/>
          <w:szCs w:val="24"/>
        </w:rPr>
        <w:t xml:space="preserve"> </w:t>
      </w:r>
      <w:r w:rsidRPr="006D31ED">
        <w:rPr>
          <w:rFonts w:ascii="Times New Roman" w:hAnsi="Times New Roman"/>
          <w:b/>
          <w:spacing w:val="-1"/>
          <w:sz w:val="24"/>
          <w:szCs w:val="24"/>
        </w:rPr>
        <w:t>аукционе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право</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заключения</w:t>
      </w:r>
      <w:r w:rsidRPr="006D31ED">
        <w:rPr>
          <w:rFonts w:ascii="Times New Roman" w:hAnsi="Times New Roman"/>
          <w:b/>
          <w:sz w:val="24"/>
          <w:szCs w:val="24"/>
        </w:rPr>
        <w:t xml:space="preserve">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договора</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аренды</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следующего</w:t>
      </w:r>
      <w:r w:rsidRPr="006D31ED">
        <w:rPr>
          <w:rFonts w:ascii="Times New Roman" w:hAnsi="Times New Roman"/>
          <w:b/>
          <w:spacing w:val="6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rsidR="008D5881" w:rsidRPr="006D31ED" w:rsidRDefault="008D5881" w:rsidP="004D4129">
      <w:pPr>
        <w:pStyle w:val="a7"/>
        <w:tabs>
          <w:tab w:val="left" w:pos="9077"/>
        </w:tabs>
        <w:rPr>
          <w:sz w:val="24"/>
          <w:szCs w:val="24"/>
          <w:lang w:val="ru-RU"/>
        </w:rPr>
      </w:pPr>
      <w:r w:rsidRPr="006D31ED">
        <w:rPr>
          <w:sz w:val="24"/>
          <w:szCs w:val="24"/>
          <w:u w:val="single" w:color="000000"/>
          <w:lang w:val="ru-RU"/>
        </w:rPr>
        <w:t xml:space="preserve"> </w:t>
      </w:r>
      <w:r w:rsidR="00443094">
        <w:rPr>
          <w:sz w:val="24"/>
          <w:szCs w:val="24"/>
          <w:u w:val="single" w:color="000000"/>
          <w:lang w:val="ru-RU"/>
        </w:rPr>
        <w:t>___________________________________</w:t>
      </w:r>
      <w:r w:rsidRPr="006D31ED">
        <w:rPr>
          <w:sz w:val="24"/>
          <w:szCs w:val="24"/>
          <w:u w:val="single" w:color="000000"/>
          <w:lang w:val="ru-RU"/>
        </w:rPr>
        <w:tab/>
      </w:r>
      <w:r w:rsidRPr="006D31ED">
        <w:rPr>
          <w:sz w:val="24"/>
          <w:szCs w:val="24"/>
          <w:lang w:val="ru-RU"/>
        </w:rPr>
        <w:t>_,</w:t>
      </w:r>
    </w:p>
    <w:p w:rsidR="008D5881" w:rsidRPr="006D31ED" w:rsidRDefault="008D5881" w:rsidP="00443094">
      <w:pPr>
        <w:jc w:val="center"/>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Pr="006D31ED">
        <w:rPr>
          <w:rFonts w:ascii="Times New Roman" w:hAnsi="Times New Roman"/>
          <w:i/>
          <w:sz w:val="20"/>
          <w:szCs w:val="20"/>
        </w:rPr>
        <w:t xml:space="preserve"> </w:t>
      </w:r>
      <w:r w:rsidRPr="006D31ED">
        <w:rPr>
          <w:rFonts w:ascii="Times New Roman" w:hAnsi="Times New Roman"/>
          <w:i/>
          <w:spacing w:val="-1"/>
          <w:sz w:val="20"/>
          <w:szCs w:val="20"/>
        </w:rPr>
        <w:t>адрес,</w:t>
      </w:r>
      <w:r w:rsidRPr="006D31ED">
        <w:rPr>
          <w:rFonts w:ascii="Times New Roman" w:hAnsi="Times New Roman"/>
          <w:i/>
          <w:sz w:val="20"/>
          <w:szCs w:val="20"/>
        </w:rPr>
        <w:t xml:space="preserve"> </w:t>
      </w:r>
      <w:r w:rsidRPr="006D31ED">
        <w:rPr>
          <w:rFonts w:ascii="Times New Roman" w:hAnsi="Times New Roman"/>
          <w:i/>
          <w:spacing w:val="-1"/>
          <w:sz w:val="20"/>
          <w:szCs w:val="20"/>
        </w:rPr>
        <w:t>площадь</w:t>
      </w:r>
      <w:r w:rsidRPr="006D31ED">
        <w:rPr>
          <w:rFonts w:ascii="Times New Roman" w:hAnsi="Times New Roman"/>
          <w:i/>
          <w:sz w:val="20"/>
          <w:szCs w:val="20"/>
        </w:rPr>
        <w:t xml:space="preserve"> </w:t>
      </w:r>
      <w:r w:rsidRPr="006D31ED">
        <w:rPr>
          <w:rFonts w:ascii="Times New Roman" w:hAnsi="Times New Roman"/>
          <w:i/>
          <w:spacing w:val="-1"/>
          <w:sz w:val="20"/>
          <w:szCs w:val="20"/>
        </w:rPr>
        <w:t>недвижимого</w:t>
      </w:r>
      <w:r w:rsidRPr="006D31ED">
        <w:rPr>
          <w:rFonts w:ascii="Times New Roman" w:hAnsi="Times New Roman"/>
          <w:i/>
          <w:sz w:val="20"/>
          <w:szCs w:val="20"/>
        </w:rPr>
        <w:t xml:space="preserve"> </w:t>
      </w:r>
      <w:r w:rsidRPr="006D31ED">
        <w:rPr>
          <w:rFonts w:ascii="Times New Roman" w:hAnsi="Times New Roman"/>
          <w:i/>
          <w:spacing w:val="-1"/>
          <w:sz w:val="20"/>
          <w:szCs w:val="20"/>
        </w:rPr>
        <w:t>имущества,</w:t>
      </w:r>
      <w:r w:rsidRPr="006D31ED">
        <w:rPr>
          <w:rFonts w:ascii="Times New Roman" w:hAnsi="Times New Roman"/>
          <w:i/>
          <w:sz w:val="20"/>
          <w:szCs w:val="20"/>
        </w:rPr>
        <w:t xml:space="preserve"> </w:t>
      </w:r>
      <w:r w:rsidRPr="006D31ED">
        <w:rPr>
          <w:rFonts w:ascii="Times New Roman" w:hAnsi="Times New Roman"/>
          <w:i/>
          <w:spacing w:val="-1"/>
          <w:sz w:val="20"/>
          <w:szCs w:val="20"/>
        </w:rPr>
        <w:t>номер</w:t>
      </w:r>
      <w:r w:rsidRPr="006D31ED">
        <w:rPr>
          <w:rFonts w:ascii="Times New Roman" w:hAnsi="Times New Roman"/>
          <w:i/>
          <w:sz w:val="20"/>
          <w:szCs w:val="20"/>
        </w:rPr>
        <w:t xml:space="preserve"> </w:t>
      </w:r>
      <w:r w:rsidRPr="006D31ED">
        <w:rPr>
          <w:rFonts w:ascii="Times New Roman" w:hAnsi="Times New Roman"/>
          <w:i/>
          <w:spacing w:val="-1"/>
          <w:sz w:val="20"/>
          <w:szCs w:val="20"/>
        </w:rPr>
        <w:t>лота</w:t>
      </w:r>
      <w:r w:rsidR="00C53746">
        <w:rPr>
          <w:rFonts w:ascii="Times New Roman" w:hAnsi="Times New Roman"/>
          <w:i/>
          <w:spacing w:val="-1"/>
          <w:sz w:val="20"/>
          <w:szCs w:val="20"/>
        </w:rPr>
        <w:t>, цель использования объекта</w:t>
      </w:r>
      <w:r w:rsidR="00443094">
        <w:rPr>
          <w:rFonts w:ascii="Times New Roman" w:hAnsi="Times New Roman"/>
          <w:i/>
          <w:spacing w:val="-1"/>
          <w:sz w:val="20"/>
          <w:szCs w:val="20"/>
        </w:rPr>
        <w:t xml:space="preserve"> и виды деятельности, которые арендатор будет осуществлять на объекте</w:t>
      </w:r>
      <w:r w:rsidRPr="006D31ED">
        <w:rPr>
          <w:rFonts w:ascii="Times New Roman" w:hAnsi="Times New Roman"/>
          <w:i/>
          <w:spacing w:val="-1"/>
          <w:sz w:val="20"/>
          <w:szCs w:val="20"/>
        </w:rPr>
        <w:t>)</w:t>
      </w:r>
    </w:p>
    <w:p w:rsidR="008D5881" w:rsidRPr="006D31ED" w:rsidRDefault="008D5881" w:rsidP="004D4129">
      <w:pPr>
        <w:spacing w:line="100" w:lineRule="exact"/>
        <w:rPr>
          <w:sz w:val="24"/>
          <w:szCs w:val="24"/>
        </w:rPr>
      </w:pPr>
    </w:p>
    <w:p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rsidR="008D5881" w:rsidRPr="006D31ED" w:rsidRDefault="008D5881" w:rsidP="00EF30C8">
      <w:pPr>
        <w:pStyle w:val="a7"/>
        <w:numPr>
          <w:ilvl w:val="1"/>
          <w:numId w:val="6"/>
        </w:numPr>
        <w:tabs>
          <w:tab w:val="left" w:pos="1066"/>
        </w:tabs>
        <w:ind w:firstLine="567"/>
        <w:rPr>
          <w:sz w:val="24"/>
          <w:szCs w:val="24"/>
          <w:lang w:val="ru-RU"/>
        </w:rPr>
      </w:pPr>
      <w:r w:rsidRPr="006D31ED">
        <w:rPr>
          <w:spacing w:val="-1"/>
          <w:sz w:val="24"/>
          <w:szCs w:val="24"/>
          <w:lang w:val="ru-RU"/>
        </w:rPr>
        <w:t>Соблюдать</w:t>
      </w:r>
      <w:r w:rsidRPr="006D31ED">
        <w:rPr>
          <w:sz w:val="24"/>
          <w:szCs w:val="24"/>
          <w:lang w:val="ru-RU"/>
        </w:rPr>
        <w:t xml:space="preserve"> </w:t>
      </w:r>
      <w:r w:rsidRPr="006D31ED">
        <w:rPr>
          <w:spacing w:val="-1"/>
          <w:sz w:val="24"/>
          <w:szCs w:val="24"/>
          <w:lang w:val="ru-RU"/>
        </w:rPr>
        <w:t>условия аукциона,</w:t>
      </w:r>
      <w:r w:rsidRPr="006D31ED">
        <w:rPr>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Pr="006D31ED">
        <w:rPr>
          <w:spacing w:val="-4"/>
          <w:sz w:val="24"/>
          <w:szCs w:val="24"/>
          <w:lang w:val="ru-RU"/>
        </w:rPr>
        <w:t xml:space="preserve"> </w:t>
      </w:r>
      <w:r w:rsidRPr="006D31ED">
        <w:rPr>
          <w:spacing w:val="-1"/>
          <w:sz w:val="24"/>
          <w:szCs w:val="24"/>
          <w:lang w:val="ru-RU"/>
        </w:rPr>
        <w:t>аукционной документации.</w:t>
      </w:r>
    </w:p>
    <w:p w:rsidR="008D5881" w:rsidRPr="006D31ED" w:rsidRDefault="008D5881" w:rsidP="00EF30C8">
      <w:pPr>
        <w:pStyle w:val="a7"/>
        <w:numPr>
          <w:ilvl w:val="1"/>
          <w:numId w:val="6"/>
        </w:numPr>
        <w:tabs>
          <w:tab w:val="left" w:pos="1066"/>
        </w:tabs>
        <w:ind w:left="1065" w:hanging="386"/>
        <w:rPr>
          <w:sz w:val="24"/>
          <w:szCs w:val="24"/>
          <w:lang w:val="ru-RU"/>
        </w:rPr>
      </w:pPr>
      <w:r w:rsidRPr="006D31ED">
        <w:rPr>
          <w:spacing w:val="-1"/>
          <w:sz w:val="24"/>
          <w:szCs w:val="24"/>
          <w:lang w:val="ru-RU"/>
        </w:rPr>
        <w:t>Принять</w:t>
      </w:r>
      <w:r w:rsidRPr="006D31ED">
        <w:rPr>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лично,</w:t>
      </w:r>
      <w:r w:rsidRPr="006D31ED">
        <w:rPr>
          <w:sz w:val="24"/>
          <w:szCs w:val="24"/>
          <w:lang w:val="ru-RU"/>
        </w:rPr>
        <w:t xml:space="preserve"> </w:t>
      </w:r>
      <w:r w:rsidRPr="006D31ED">
        <w:rPr>
          <w:spacing w:val="-1"/>
          <w:sz w:val="24"/>
          <w:szCs w:val="24"/>
          <w:lang w:val="ru-RU"/>
        </w:rPr>
        <w:t>либо</w:t>
      </w:r>
      <w:r w:rsidRPr="006D31ED">
        <w:rPr>
          <w:sz w:val="24"/>
          <w:szCs w:val="24"/>
          <w:lang w:val="ru-RU"/>
        </w:rPr>
        <w:t xml:space="preserve"> </w:t>
      </w:r>
      <w:r w:rsidRPr="006D31ED">
        <w:rPr>
          <w:spacing w:val="-1"/>
          <w:sz w:val="24"/>
          <w:szCs w:val="24"/>
          <w:lang w:val="ru-RU"/>
        </w:rPr>
        <w:t>через уполномоченное</w:t>
      </w:r>
      <w:r w:rsidRPr="006D31ED">
        <w:rPr>
          <w:sz w:val="24"/>
          <w:szCs w:val="24"/>
          <w:lang w:val="ru-RU"/>
        </w:rPr>
        <w:t xml:space="preserve"> </w:t>
      </w:r>
      <w:r w:rsidRPr="006D31ED">
        <w:rPr>
          <w:spacing w:val="-1"/>
          <w:sz w:val="24"/>
          <w:szCs w:val="24"/>
          <w:lang w:val="ru-RU"/>
        </w:rPr>
        <w:t>лицо.</w:t>
      </w:r>
    </w:p>
    <w:p w:rsidR="008D5881" w:rsidRPr="006D31ED" w:rsidRDefault="008D5881" w:rsidP="00EF30C8">
      <w:pPr>
        <w:pStyle w:val="a7"/>
        <w:numPr>
          <w:ilvl w:val="1"/>
          <w:numId w:val="6"/>
        </w:numPr>
        <w:tabs>
          <w:tab w:val="left" w:pos="1136"/>
        </w:tabs>
        <w:spacing w:line="259" w:lineRule="auto"/>
        <w:ind w:right="167" w:firstLine="567"/>
        <w:jc w:val="both"/>
        <w:rPr>
          <w:sz w:val="24"/>
          <w:szCs w:val="24"/>
          <w:lang w:val="ru-RU"/>
        </w:rPr>
      </w:pPr>
      <w:r w:rsidRPr="006D31ED">
        <w:rPr>
          <w:sz w:val="24"/>
          <w:szCs w:val="24"/>
          <w:lang w:val="ru-RU"/>
        </w:rPr>
        <w:t>В</w:t>
      </w:r>
      <w:r w:rsidRPr="006D31ED">
        <w:rPr>
          <w:spacing w:val="11"/>
          <w:sz w:val="24"/>
          <w:szCs w:val="24"/>
          <w:lang w:val="ru-RU"/>
        </w:rPr>
        <w:t xml:space="preserve"> </w:t>
      </w:r>
      <w:r w:rsidRPr="006D31ED">
        <w:rPr>
          <w:spacing w:val="-1"/>
          <w:sz w:val="24"/>
          <w:szCs w:val="24"/>
          <w:lang w:val="ru-RU"/>
        </w:rPr>
        <w:t>случае</w:t>
      </w:r>
      <w:r w:rsidRPr="006D31ED">
        <w:rPr>
          <w:spacing w:val="14"/>
          <w:sz w:val="24"/>
          <w:szCs w:val="24"/>
          <w:lang w:val="ru-RU"/>
        </w:rPr>
        <w:t xml:space="preserve"> </w:t>
      </w:r>
      <w:r w:rsidRPr="006D31ED">
        <w:rPr>
          <w:spacing w:val="-1"/>
          <w:sz w:val="24"/>
          <w:szCs w:val="24"/>
          <w:lang w:val="ru-RU"/>
        </w:rPr>
        <w:t>признания</w:t>
      </w:r>
      <w:r w:rsidRPr="006D31ED">
        <w:rPr>
          <w:spacing w:val="11"/>
          <w:sz w:val="24"/>
          <w:szCs w:val="24"/>
          <w:lang w:val="ru-RU"/>
        </w:rPr>
        <w:t xml:space="preserve"> </w:t>
      </w:r>
      <w:r w:rsidRPr="006D31ED">
        <w:rPr>
          <w:sz w:val="24"/>
          <w:szCs w:val="24"/>
          <w:lang w:val="ru-RU"/>
        </w:rPr>
        <w:t>меня</w:t>
      </w:r>
      <w:r w:rsidRPr="006D31ED">
        <w:rPr>
          <w:spacing w:val="14"/>
          <w:sz w:val="24"/>
          <w:szCs w:val="24"/>
          <w:lang w:val="ru-RU"/>
        </w:rPr>
        <w:t xml:space="preserve"> </w:t>
      </w:r>
      <w:r w:rsidRPr="006D31ED">
        <w:rPr>
          <w:spacing w:val="-1"/>
          <w:sz w:val="24"/>
          <w:szCs w:val="24"/>
          <w:lang w:val="ru-RU"/>
        </w:rPr>
        <w:t>Победителем</w:t>
      </w:r>
      <w:r w:rsidRPr="006D31ED">
        <w:rPr>
          <w:spacing w:val="11"/>
          <w:sz w:val="24"/>
          <w:szCs w:val="24"/>
          <w:lang w:val="ru-RU"/>
        </w:rPr>
        <w:t xml:space="preserve"> </w:t>
      </w:r>
      <w:r w:rsidRPr="006D31ED">
        <w:rPr>
          <w:spacing w:val="-1"/>
          <w:sz w:val="24"/>
          <w:szCs w:val="24"/>
          <w:lang w:val="ru-RU"/>
        </w:rPr>
        <w:t>(Единственным</w:t>
      </w:r>
      <w:r w:rsidRPr="006D31ED">
        <w:rPr>
          <w:spacing w:val="14"/>
          <w:sz w:val="24"/>
          <w:szCs w:val="24"/>
          <w:lang w:val="ru-RU"/>
        </w:rPr>
        <w:t xml:space="preserve"> </w:t>
      </w:r>
      <w:r w:rsidRPr="006D31ED">
        <w:rPr>
          <w:spacing w:val="-1"/>
          <w:sz w:val="24"/>
          <w:szCs w:val="24"/>
          <w:lang w:val="ru-RU"/>
        </w:rPr>
        <w:t>участником)</w:t>
      </w:r>
      <w:r w:rsidRPr="006D31ED">
        <w:rPr>
          <w:spacing w:val="14"/>
          <w:sz w:val="24"/>
          <w:szCs w:val="24"/>
          <w:lang w:val="ru-RU"/>
        </w:rPr>
        <w:t xml:space="preserve"> </w:t>
      </w:r>
      <w:r w:rsidRPr="006D31ED">
        <w:rPr>
          <w:spacing w:val="-1"/>
          <w:sz w:val="24"/>
          <w:szCs w:val="24"/>
          <w:lang w:val="ru-RU"/>
        </w:rPr>
        <w:t>аукциона</w:t>
      </w:r>
      <w:r w:rsidRPr="006D31ED">
        <w:rPr>
          <w:spacing w:val="14"/>
          <w:sz w:val="24"/>
          <w:szCs w:val="24"/>
          <w:lang w:val="ru-RU"/>
        </w:rPr>
        <w:t xml:space="preserve"> </w:t>
      </w:r>
      <w:r w:rsidRPr="006D31ED">
        <w:rPr>
          <w:spacing w:val="-1"/>
          <w:sz w:val="24"/>
          <w:szCs w:val="24"/>
          <w:lang w:val="ru-RU"/>
        </w:rPr>
        <w:t>заключить</w:t>
      </w:r>
      <w:r w:rsidRPr="006D31ED">
        <w:rPr>
          <w:spacing w:val="12"/>
          <w:sz w:val="24"/>
          <w:szCs w:val="24"/>
          <w:lang w:val="ru-RU"/>
        </w:rPr>
        <w:t xml:space="preserve"> </w:t>
      </w:r>
      <w:r w:rsidRPr="006D31ED">
        <w:rPr>
          <w:sz w:val="24"/>
          <w:szCs w:val="24"/>
          <w:lang w:val="ru-RU"/>
        </w:rPr>
        <w:t>с</w:t>
      </w:r>
      <w:r w:rsidRPr="006D31ED">
        <w:rPr>
          <w:spacing w:val="43"/>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Pr="006D31ED">
        <w:rPr>
          <w:spacing w:val="18"/>
          <w:sz w:val="24"/>
          <w:szCs w:val="24"/>
          <w:lang w:val="ru-RU"/>
        </w:rPr>
        <w:t xml:space="preserve"> </w:t>
      </w:r>
      <w:r w:rsidRPr="006D31ED">
        <w:rPr>
          <w:spacing w:val="-1"/>
          <w:sz w:val="24"/>
          <w:szCs w:val="24"/>
          <w:lang w:val="ru-RU"/>
        </w:rPr>
        <w:t>торгов</w:t>
      </w:r>
      <w:r w:rsidRPr="006D31ED">
        <w:rPr>
          <w:spacing w:val="18"/>
          <w:sz w:val="24"/>
          <w:szCs w:val="24"/>
          <w:lang w:val="ru-RU"/>
        </w:rPr>
        <w:t xml:space="preserve"> </w:t>
      </w:r>
      <w:r w:rsidRPr="006D31ED">
        <w:rPr>
          <w:spacing w:val="-1"/>
          <w:sz w:val="24"/>
          <w:szCs w:val="24"/>
          <w:lang w:val="ru-RU"/>
        </w:rPr>
        <w:t>договор</w:t>
      </w:r>
      <w:r w:rsidRPr="006D31ED">
        <w:rPr>
          <w:spacing w:val="19"/>
          <w:sz w:val="24"/>
          <w:szCs w:val="24"/>
          <w:lang w:val="ru-RU"/>
        </w:rPr>
        <w:t xml:space="preserve"> </w:t>
      </w:r>
      <w:r w:rsidRPr="006D31ED">
        <w:rPr>
          <w:spacing w:val="-1"/>
          <w:sz w:val="24"/>
          <w:szCs w:val="24"/>
          <w:lang w:val="ru-RU"/>
        </w:rPr>
        <w:t>аренды</w:t>
      </w:r>
      <w:r w:rsidRPr="006D31ED">
        <w:rPr>
          <w:spacing w:val="19"/>
          <w:sz w:val="24"/>
          <w:szCs w:val="24"/>
          <w:lang w:val="ru-RU"/>
        </w:rPr>
        <w:t xml:space="preserve"> </w:t>
      </w:r>
      <w:r w:rsidR="00024809">
        <w:rPr>
          <w:sz w:val="24"/>
          <w:szCs w:val="24"/>
          <w:lang w:val="ru-RU"/>
        </w:rPr>
        <w:t>в течение</w:t>
      </w:r>
      <w:r w:rsidR="004E74FB" w:rsidRPr="006D31ED">
        <w:rPr>
          <w:sz w:val="24"/>
          <w:szCs w:val="24"/>
          <w:lang w:val="ru-RU"/>
        </w:rPr>
        <w:t xml:space="preserve"> </w:t>
      </w:r>
      <w:r w:rsidRPr="006D31ED">
        <w:rPr>
          <w:sz w:val="24"/>
          <w:szCs w:val="24"/>
          <w:lang w:val="ru-RU"/>
        </w:rPr>
        <w:t>10</w:t>
      </w:r>
      <w:r w:rsidRPr="006D31ED">
        <w:rPr>
          <w:spacing w:val="19"/>
          <w:sz w:val="24"/>
          <w:szCs w:val="24"/>
          <w:lang w:val="ru-RU"/>
        </w:rPr>
        <w:t xml:space="preserve"> </w:t>
      </w:r>
      <w:r w:rsidRPr="006D31ED">
        <w:rPr>
          <w:spacing w:val="-1"/>
          <w:sz w:val="24"/>
          <w:szCs w:val="24"/>
          <w:lang w:val="ru-RU"/>
        </w:rPr>
        <w:t>(десяти)</w:t>
      </w:r>
      <w:r w:rsidRPr="006D31ED">
        <w:rPr>
          <w:spacing w:val="19"/>
          <w:sz w:val="24"/>
          <w:szCs w:val="24"/>
          <w:lang w:val="ru-RU"/>
        </w:rPr>
        <w:t xml:space="preserve"> </w:t>
      </w:r>
      <w:r w:rsidRPr="006D31ED">
        <w:rPr>
          <w:spacing w:val="-1"/>
          <w:sz w:val="24"/>
          <w:szCs w:val="24"/>
          <w:lang w:val="ru-RU"/>
        </w:rPr>
        <w:t>дней</w:t>
      </w:r>
      <w:r w:rsidR="00024809">
        <w:rPr>
          <w:spacing w:val="-1"/>
          <w:sz w:val="24"/>
          <w:szCs w:val="24"/>
          <w:lang w:val="ru-RU"/>
        </w:rPr>
        <w:t xml:space="preserve"> </w:t>
      </w:r>
      <w:r w:rsidRPr="006D31ED">
        <w:rPr>
          <w:sz w:val="24"/>
          <w:szCs w:val="24"/>
          <w:lang w:val="ru-RU"/>
        </w:rPr>
        <w:t>с</w:t>
      </w:r>
      <w:r w:rsidRPr="006D31ED">
        <w:rPr>
          <w:spacing w:val="19"/>
          <w:sz w:val="24"/>
          <w:szCs w:val="24"/>
          <w:lang w:val="ru-RU"/>
        </w:rPr>
        <w:t xml:space="preserve"> </w:t>
      </w:r>
      <w:r w:rsidRPr="006D31ED">
        <w:rPr>
          <w:spacing w:val="-1"/>
          <w:sz w:val="24"/>
          <w:szCs w:val="24"/>
          <w:lang w:val="ru-RU"/>
        </w:rPr>
        <w:t>даты</w:t>
      </w:r>
      <w:r w:rsidRPr="006D31ED">
        <w:rPr>
          <w:spacing w:val="19"/>
          <w:sz w:val="24"/>
          <w:szCs w:val="24"/>
          <w:lang w:val="ru-RU"/>
        </w:rPr>
        <w:t xml:space="preserve"> </w:t>
      </w:r>
      <w:r w:rsidRPr="006D31ED">
        <w:rPr>
          <w:spacing w:val="-1"/>
          <w:sz w:val="24"/>
          <w:szCs w:val="24"/>
          <w:lang w:val="ru-RU"/>
        </w:rPr>
        <w:t>подписания</w:t>
      </w:r>
      <w:r w:rsidRPr="006D31ED">
        <w:rPr>
          <w:spacing w:val="59"/>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Pr="006D31ED">
        <w:rPr>
          <w:spacing w:val="-2"/>
          <w:sz w:val="24"/>
          <w:szCs w:val="24"/>
          <w:lang w:val="ru-RU"/>
        </w:rPr>
        <w:t xml:space="preserve"> </w:t>
      </w:r>
      <w:r w:rsidRPr="006D31ED">
        <w:rPr>
          <w:spacing w:val="-1"/>
          <w:sz w:val="24"/>
          <w:szCs w:val="24"/>
          <w:lang w:val="ru-RU"/>
        </w:rPr>
        <w:t>аукциона</w:t>
      </w:r>
      <w:r w:rsidRPr="006D31ED">
        <w:rPr>
          <w:spacing w:val="1"/>
          <w:sz w:val="24"/>
          <w:szCs w:val="24"/>
          <w:lang w:val="ru-RU"/>
        </w:rPr>
        <w:t xml:space="preserve"> </w:t>
      </w:r>
      <w:r w:rsidRPr="006D31ED">
        <w:rPr>
          <w:spacing w:val="-1"/>
          <w:sz w:val="24"/>
          <w:szCs w:val="24"/>
          <w:lang w:val="ru-RU"/>
        </w:rPr>
        <w:t>на</w:t>
      </w:r>
      <w:r w:rsidRPr="006D31ED">
        <w:rPr>
          <w:sz w:val="24"/>
          <w:szCs w:val="24"/>
          <w:lang w:val="ru-RU"/>
        </w:rPr>
        <w:t xml:space="preserve"> </w:t>
      </w:r>
      <w:r w:rsidRPr="006D31ED">
        <w:rPr>
          <w:spacing w:val="-1"/>
          <w:sz w:val="24"/>
          <w:szCs w:val="24"/>
          <w:lang w:val="ru-RU"/>
        </w:rPr>
        <w:t>условиях,</w:t>
      </w:r>
      <w:r w:rsidRPr="006D31ED">
        <w:rPr>
          <w:sz w:val="24"/>
          <w:szCs w:val="24"/>
          <w:lang w:val="ru-RU"/>
        </w:rPr>
        <w:t xml:space="preserve"> </w:t>
      </w:r>
      <w:r w:rsidRPr="006D31ED">
        <w:rPr>
          <w:spacing w:val="-1"/>
          <w:sz w:val="24"/>
          <w:szCs w:val="24"/>
          <w:lang w:val="ru-RU"/>
        </w:rPr>
        <w:t>определенных</w:t>
      </w:r>
      <w:r w:rsidRPr="006D31ED">
        <w:rPr>
          <w:sz w:val="24"/>
          <w:szCs w:val="24"/>
          <w:lang w:val="ru-RU"/>
        </w:rPr>
        <w:t xml:space="preserve"> </w:t>
      </w:r>
      <w:r w:rsidRPr="006D31ED">
        <w:rPr>
          <w:spacing w:val="-1"/>
          <w:sz w:val="24"/>
          <w:szCs w:val="24"/>
          <w:lang w:val="ru-RU"/>
        </w:rPr>
        <w:t>итогами аукциона.</w:t>
      </w:r>
    </w:p>
    <w:p w:rsidR="008D5881" w:rsidRPr="006D31ED" w:rsidRDefault="008D5881" w:rsidP="00EF30C8">
      <w:pPr>
        <w:pStyle w:val="a7"/>
        <w:numPr>
          <w:ilvl w:val="1"/>
          <w:numId w:val="6"/>
        </w:numPr>
        <w:tabs>
          <w:tab w:val="left" w:pos="1076"/>
        </w:tabs>
        <w:spacing w:line="259" w:lineRule="auto"/>
        <w:ind w:right="171" w:firstLine="567"/>
        <w:jc w:val="both"/>
        <w:rPr>
          <w:sz w:val="24"/>
          <w:szCs w:val="24"/>
          <w:lang w:val="ru-RU"/>
        </w:rPr>
      </w:pPr>
      <w:r w:rsidRPr="006D31ED">
        <w:rPr>
          <w:sz w:val="24"/>
          <w:szCs w:val="24"/>
          <w:lang w:val="ru-RU"/>
        </w:rPr>
        <w:t>В</w:t>
      </w:r>
      <w:r w:rsidRPr="006D31ED">
        <w:rPr>
          <w:spacing w:val="9"/>
          <w:sz w:val="24"/>
          <w:szCs w:val="24"/>
          <w:lang w:val="ru-RU"/>
        </w:rPr>
        <w:t xml:space="preserve"> </w:t>
      </w:r>
      <w:r w:rsidRPr="006D31ED">
        <w:rPr>
          <w:spacing w:val="-1"/>
          <w:sz w:val="24"/>
          <w:szCs w:val="24"/>
          <w:lang w:val="ru-RU"/>
        </w:rPr>
        <w:t>случае</w:t>
      </w:r>
      <w:r w:rsidRPr="006D31ED">
        <w:rPr>
          <w:spacing w:val="9"/>
          <w:sz w:val="24"/>
          <w:szCs w:val="24"/>
          <w:lang w:val="ru-RU"/>
        </w:rPr>
        <w:t xml:space="preserve"> </w:t>
      </w:r>
      <w:r w:rsidRPr="006D31ED">
        <w:rPr>
          <w:spacing w:val="-1"/>
          <w:sz w:val="24"/>
          <w:szCs w:val="24"/>
          <w:lang w:val="ru-RU"/>
        </w:rPr>
        <w:t>уклонения</w:t>
      </w:r>
      <w:r w:rsidRPr="006D31ED">
        <w:rPr>
          <w:spacing w:val="6"/>
          <w:sz w:val="24"/>
          <w:szCs w:val="24"/>
          <w:lang w:val="ru-RU"/>
        </w:rPr>
        <w:t xml:space="preserve"> </w:t>
      </w:r>
      <w:r w:rsidRPr="006D31ED">
        <w:rPr>
          <w:spacing w:val="-1"/>
          <w:sz w:val="24"/>
          <w:szCs w:val="24"/>
          <w:lang w:val="ru-RU"/>
        </w:rPr>
        <w:t>Победителя</w:t>
      </w:r>
      <w:r w:rsidRPr="006D31ED">
        <w:rPr>
          <w:spacing w:val="6"/>
          <w:sz w:val="24"/>
          <w:szCs w:val="24"/>
          <w:lang w:val="ru-RU"/>
        </w:rPr>
        <w:t xml:space="preserve"> </w:t>
      </w:r>
      <w:r w:rsidRPr="006D31ED">
        <w:rPr>
          <w:spacing w:val="-1"/>
          <w:sz w:val="24"/>
          <w:szCs w:val="24"/>
          <w:lang w:val="ru-RU"/>
        </w:rPr>
        <w:t>аукциона</w:t>
      </w:r>
      <w:r w:rsidRPr="006D31ED">
        <w:rPr>
          <w:spacing w:val="9"/>
          <w:sz w:val="24"/>
          <w:szCs w:val="24"/>
          <w:lang w:val="ru-RU"/>
        </w:rPr>
        <w:t xml:space="preserve"> </w:t>
      </w:r>
      <w:r w:rsidRPr="006D31ED">
        <w:rPr>
          <w:sz w:val="24"/>
          <w:szCs w:val="24"/>
          <w:lang w:val="ru-RU"/>
        </w:rPr>
        <w:t>от</w:t>
      </w:r>
      <w:r w:rsidRPr="006D31ED">
        <w:rPr>
          <w:spacing w:val="6"/>
          <w:sz w:val="24"/>
          <w:szCs w:val="24"/>
          <w:lang w:val="ru-RU"/>
        </w:rPr>
        <w:t xml:space="preserve"> </w:t>
      </w:r>
      <w:r w:rsidRPr="006D31ED">
        <w:rPr>
          <w:spacing w:val="-1"/>
          <w:sz w:val="24"/>
          <w:szCs w:val="24"/>
          <w:lang w:val="ru-RU"/>
        </w:rPr>
        <w:t>подписания</w:t>
      </w:r>
      <w:r w:rsidRPr="006D31ED">
        <w:rPr>
          <w:spacing w:val="9"/>
          <w:sz w:val="24"/>
          <w:szCs w:val="24"/>
          <w:lang w:val="ru-RU"/>
        </w:rPr>
        <w:t xml:space="preserve"> </w:t>
      </w:r>
      <w:r w:rsidRPr="006D31ED">
        <w:rPr>
          <w:spacing w:val="-1"/>
          <w:sz w:val="24"/>
          <w:szCs w:val="24"/>
          <w:lang w:val="ru-RU"/>
        </w:rPr>
        <w:t>договора</w:t>
      </w:r>
      <w:r w:rsidRPr="006D31ED">
        <w:rPr>
          <w:spacing w:val="7"/>
          <w:sz w:val="24"/>
          <w:szCs w:val="24"/>
          <w:lang w:val="ru-RU"/>
        </w:rPr>
        <w:t xml:space="preserve"> </w:t>
      </w:r>
      <w:r w:rsidRPr="006D31ED">
        <w:rPr>
          <w:spacing w:val="-1"/>
          <w:sz w:val="24"/>
          <w:szCs w:val="24"/>
          <w:lang w:val="ru-RU"/>
        </w:rPr>
        <w:t>аренды</w:t>
      </w:r>
      <w:r w:rsidRPr="006D31ED">
        <w:rPr>
          <w:spacing w:val="10"/>
          <w:sz w:val="24"/>
          <w:szCs w:val="24"/>
          <w:lang w:val="ru-RU"/>
        </w:rPr>
        <w:t xml:space="preserve"> </w:t>
      </w:r>
      <w:r w:rsidRPr="006D31ED">
        <w:rPr>
          <w:spacing w:val="-1"/>
          <w:sz w:val="24"/>
          <w:szCs w:val="24"/>
          <w:lang w:val="ru-RU"/>
        </w:rPr>
        <w:t>имущества</w:t>
      </w:r>
      <w:r w:rsidRPr="006D31ED">
        <w:rPr>
          <w:spacing w:val="9"/>
          <w:sz w:val="24"/>
          <w:szCs w:val="24"/>
          <w:lang w:val="ru-RU"/>
        </w:rPr>
        <w:t xml:space="preserve"> </w:t>
      </w:r>
      <w:r w:rsidRPr="006D31ED">
        <w:rPr>
          <w:spacing w:val="-1"/>
          <w:sz w:val="24"/>
          <w:szCs w:val="24"/>
          <w:lang w:val="ru-RU"/>
        </w:rPr>
        <w:t>принимаю</w:t>
      </w:r>
      <w:r w:rsidRPr="006D31ED">
        <w:rPr>
          <w:spacing w:val="63"/>
          <w:sz w:val="24"/>
          <w:szCs w:val="24"/>
          <w:lang w:val="ru-RU"/>
        </w:rPr>
        <w:t xml:space="preserve"> </w:t>
      </w:r>
      <w:r w:rsidRPr="006D31ED">
        <w:rPr>
          <w:spacing w:val="-1"/>
          <w:sz w:val="24"/>
          <w:szCs w:val="24"/>
          <w:lang w:val="ru-RU"/>
        </w:rPr>
        <w:t>на</w:t>
      </w:r>
      <w:r w:rsidRPr="006D31ED">
        <w:rPr>
          <w:spacing w:val="38"/>
          <w:sz w:val="24"/>
          <w:szCs w:val="24"/>
          <w:lang w:val="ru-RU"/>
        </w:rPr>
        <w:t xml:space="preserve"> </w:t>
      </w:r>
      <w:r w:rsidRPr="006D31ED">
        <w:rPr>
          <w:sz w:val="24"/>
          <w:szCs w:val="24"/>
          <w:lang w:val="ru-RU"/>
        </w:rPr>
        <w:t>себя</w:t>
      </w:r>
      <w:r w:rsidRPr="006D31ED">
        <w:rPr>
          <w:spacing w:val="37"/>
          <w:sz w:val="24"/>
          <w:szCs w:val="24"/>
          <w:lang w:val="ru-RU"/>
        </w:rPr>
        <w:t xml:space="preserve"> </w:t>
      </w:r>
      <w:r w:rsidRPr="006D31ED">
        <w:rPr>
          <w:spacing w:val="-1"/>
          <w:sz w:val="24"/>
          <w:szCs w:val="24"/>
          <w:lang w:val="ru-RU"/>
        </w:rPr>
        <w:t>обязанности</w:t>
      </w:r>
      <w:r w:rsidRPr="006D31ED">
        <w:rPr>
          <w:spacing w:val="38"/>
          <w:sz w:val="24"/>
          <w:szCs w:val="24"/>
          <w:lang w:val="ru-RU"/>
        </w:rPr>
        <w:t xml:space="preserve"> </w:t>
      </w:r>
      <w:r w:rsidRPr="006D31ED">
        <w:rPr>
          <w:spacing w:val="-1"/>
          <w:sz w:val="24"/>
          <w:szCs w:val="24"/>
          <w:lang w:val="ru-RU"/>
        </w:rPr>
        <w:t>Победителя,</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pacing w:val="-1"/>
          <w:sz w:val="24"/>
          <w:szCs w:val="24"/>
          <w:lang w:val="ru-RU"/>
        </w:rPr>
        <w:t>случае</w:t>
      </w:r>
      <w:r w:rsidRPr="006D31ED">
        <w:rPr>
          <w:spacing w:val="38"/>
          <w:sz w:val="24"/>
          <w:szCs w:val="24"/>
          <w:lang w:val="ru-RU"/>
        </w:rPr>
        <w:t xml:space="preserve"> </w:t>
      </w:r>
      <w:r w:rsidRPr="006D31ED">
        <w:rPr>
          <w:spacing w:val="-1"/>
          <w:sz w:val="24"/>
          <w:szCs w:val="24"/>
          <w:lang w:val="ru-RU"/>
        </w:rPr>
        <w:t>если</w:t>
      </w:r>
      <w:r w:rsidRPr="006D31ED">
        <w:rPr>
          <w:spacing w:val="38"/>
          <w:sz w:val="24"/>
          <w:szCs w:val="24"/>
          <w:lang w:val="ru-RU"/>
        </w:rPr>
        <w:t xml:space="preserve"> </w:t>
      </w:r>
      <w:r w:rsidRPr="006D31ED">
        <w:rPr>
          <w:spacing w:val="-1"/>
          <w:sz w:val="24"/>
          <w:szCs w:val="24"/>
          <w:lang w:val="ru-RU"/>
        </w:rPr>
        <w:t>мое</w:t>
      </w:r>
      <w:r w:rsidRPr="006D31ED">
        <w:rPr>
          <w:spacing w:val="38"/>
          <w:sz w:val="24"/>
          <w:szCs w:val="24"/>
          <w:lang w:val="ru-RU"/>
        </w:rPr>
        <w:t xml:space="preserve"> </w:t>
      </w:r>
      <w:r w:rsidRPr="006D31ED">
        <w:rPr>
          <w:spacing w:val="-1"/>
          <w:sz w:val="24"/>
          <w:szCs w:val="24"/>
          <w:lang w:val="ru-RU"/>
        </w:rPr>
        <w:t>предложение</w:t>
      </w:r>
      <w:r w:rsidRPr="006D31ED">
        <w:rPr>
          <w:spacing w:val="38"/>
          <w:sz w:val="24"/>
          <w:szCs w:val="24"/>
          <w:lang w:val="ru-RU"/>
        </w:rPr>
        <w:t xml:space="preserve"> </w:t>
      </w:r>
      <w:r w:rsidRPr="006D31ED">
        <w:rPr>
          <w:sz w:val="24"/>
          <w:szCs w:val="24"/>
          <w:lang w:val="ru-RU"/>
        </w:rPr>
        <w:t>о</w:t>
      </w:r>
      <w:r w:rsidRPr="006D31ED">
        <w:rPr>
          <w:spacing w:val="36"/>
          <w:sz w:val="24"/>
          <w:szCs w:val="24"/>
          <w:lang w:val="ru-RU"/>
        </w:rPr>
        <w:t xml:space="preserve"> </w:t>
      </w:r>
      <w:r w:rsidRPr="006D31ED">
        <w:rPr>
          <w:spacing w:val="-1"/>
          <w:sz w:val="24"/>
          <w:szCs w:val="24"/>
          <w:lang w:val="ru-RU"/>
        </w:rPr>
        <w:t>цене</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z w:val="24"/>
          <w:szCs w:val="24"/>
          <w:lang w:val="ru-RU"/>
        </w:rPr>
        <w:t>ходе</w:t>
      </w:r>
      <w:r w:rsidRPr="006D31ED">
        <w:rPr>
          <w:spacing w:val="38"/>
          <w:sz w:val="24"/>
          <w:szCs w:val="24"/>
          <w:lang w:val="ru-RU"/>
        </w:rPr>
        <w:t xml:space="preserve"> </w:t>
      </w:r>
      <w:r w:rsidRPr="006D31ED">
        <w:rPr>
          <w:spacing w:val="-1"/>
          <w:sz w:val="24"/>
          <w:szCs w:val="24"/>
          <w:lang w:val="ru-RU"/>
        </w:rPr>
        <w:t>аукциона</w:t>
      </w:r>
      <w:r w:rsidRPr="006D31ED">
        <w:rPr>
          <w:spacing w:val="36"/>
          <w:sz w:val="24"/>
          <w:szCs w:val="24"/>
          <w:lang w:val="ru-RU"/>
        </w:rPr>
        <w:t xml:space="preserve"> </w:t>
      </w:r>
      <w:r w:rsidRPr="006D31ED">
        <w:rPr>
          <w:spacing w:val="-1"/>
          <w:sz w:val="24"/>
          <w:szCs w:val="24"/>
          <w:lang w:val="ru-RU"/>
        </w:rPr>
        <w:t>было</w:t>
      </w:r>
      <w:r w:rsidRPr="006D31ED">
        <w:rPr>
          <w:spacing w:val="51"/>
          <w:sz w:val="24"/>
          <w:szCs w:val="24"/>
          <w:lang w:val="ru-RU"/>
        </w:rPr>
        <w:t xml:space="preserve"> </w:t>
      </w:r>
      <w:r w:rsidRPr="006D31ED">
        <w:rPr>
          <w:spacing w:val="-1"/>
          <w:sz w:val="24"/>
          <w:szCs w:val="24"/>
          <w:lang w:val="ru-RU"/>
        </w:rPr>
        <w:t>предпоследним.</w:t>
      </w:r>
    </w:p>
    <w:p w:rsidR="008D5881" w:rsidRPr="006D31ED" w:rsidRDefault="00E40D27" w:rsidP="00EF30C8">
      <w:pPr>
        <w:pStyle w:val="a7"/>
        <w:numPr>
          <w:ilvl w:val="1"/>
          <w:numId w:val="6"/>
        </w:numPr>
        <w:tabs>
          <w:tab w:val="left" w:pos="1080"/>
        </w:tabs>
        <w:ind w:left="1080"/>
        <w:rPr>
          <w:sz w:val="24"/>
          <w:szCs w:val="24"/>
        </w:rPr>
      </w:pPr>
      <w:r>
        <w:rPr>
          <w:spacing w:val="-1"/>
          <w:sz w:val="24"/>
          <w:szCs w:val="24"/>
          <w:lang w:val="ru-RU"/>
        </w:rPr>
        <w:t>Настоящей заявкой подтверждаем, что</w:t>
      </w:r>
      <w:r w:rsidR="008D5881" w:rsidRPr="006D31ED">
        <w:rPr>
          <w:spacing w:val="-1"/>
          <w:sz w:val="24"/>
          <w:szCs w:val="24"/>
        </w:rPr>
        <w:t>:</w:t>
      </w:r>
    </w:p>
    <w:p w:rsidR="008D5881" w:rsidRPr="006D31ED" w:rsidRDefault="008D5881" w:rsidP="004D4129">
      <w:pPr>
        <w:spacing w:line="280" w:lineRule="exact"/>
        <w:rPr>
          <w:sz w:val="24"/>
          <w:szCs w:val="24"/>
        </w:rPr>
      </w:pPr>
    </w:p>
    <w:p w:rsidR="008D5881" w:rsidRPr="006D31ED" w:rsidRDefault="008D5881" w:rsidP="004D4129">
      <w:pPr>
        <w:pStyle w:val="a7"/>
        <w:tabs>
          <w:tab w:val="left" w:pos="9522"/>
        </w:tabs>
        <w:ind w:left="167"/>
        <w:rPr>
          <w:sz w:val="24"/>
          <w:szCs w:val="24"/>
        </w:rPr>
      </w:pPr>
      <w:r w:rsidRPr="006D31ED">
        <w:rPr>
          <w:sz w:val="24"/>
          <w:szCs w:val="24"/>
        </w:rPr>
        <w:t>в</w:t>
      </w:r>
      <w:r w:rsidRPr="006D31ED">
        <w:rPr>
          <w:spacing w:val="-1"/>
          <w:sz w:val="24"/>
          <w:szCs w:val="24"/>
        </w:rPr>
        <w:t xml:space="preserve"> </w:t>
      </w:r>
      <w:r w:rsidR="00E40D27">
        <w:rPr>
          <w:spacing w:val="-1"/>
          <w:sz w:val="24"/>
          <w:szCs w:val="24"/>
          <w:lang w:val="ru-RU"/>
        </w:rPr>
        <w:t>отношении</w:t>
      </w:r>
      <w:r w:rsidRPr="006D31ED">
        <w:rPr>
          <w:spacing w:val="-1"/>
          <w:sz w:val="24"/>
          <w:szCs w:val="24"/>
        </w:rPr>
        <w:t xml:space="preserve"> </w:t>
      </w:r>
      <w:r w:rsidR="0020236F">
        <w:rPr>
          <w:spacing w:val="-1"/>
          <w:sz w:val="24"/>
          <w:szCs w:val="24"/>
          <w:lang w:val="ru-RU"/>
        </w:rPr>
        <w:t xml:space="preserve">  </w:t>
      </w:r>
      <w:r w:rsidRPr="006D31ED">
        <w:rPr>
          <w:sz w:val="24"/>
          <w:szCs w:val="24"/>
          <w:u w:val="single" w:color="000000"/>
        </w:rPr>
        <w:t xml:space="preserve"> </w:t>
      </w:r>
      <w:r w:rsidRPr="006D31ED">
        <w:rPr>
          <w:sz w:val="24"/>
          <w:szCs w:val="24"/>
          <w:u w:val="single" w:color="000000"/>
        </w:rPr>
        <w:tab/>
      </w:r>
    </w:p>
    <w:p w:rsidR="008D5881" w:rsidRPr="006D31ED" w:rsidRDefault="004E74FB"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 xml:space="preserve"> </w:t>
      </w:r>
      <w:r w:rsidR="008D5881" w:rsidRPr="006D31ED">
        <w:rPr>
          <w:rFonts w:ascii="Times New Roman" w:hAnsi="Times New Roman"/>
          <w:i/>
          <w:spacing w:val="-1"/>
          <w:sz w:val="20"/>
          <w:szCs w:val="20"/>
        </w:rPr>
        <w:t>(наименование</w:t>
      </w:r>
      <w:r w:rsidR="008D5881" w:rsidRPr="006D31ED">
        <w:rPr>
          <w:rFonts w:ascii="Times New Roman" w:hAnsi="Times New Roman"/>
          <w:i/>
          <w:sz w:val="20"/>
          <w:szCs w:val="20"/>
        </w:rPr>
        <w:t xml:space="preserve"> </w:t>
      </w:r>
      <w:r w:rsidR="008D5881" w:rsidRPr="006D31ED">
        <w:rPr>
          <w:rFonts w:ascii="Times New Roman" w:hAnsi="Times New Roman"/>
          <w:i/>
          <w:spacing w:val="-1"/>
          <w:sz w:val="20"/>
          <w:szCs w:val="20"/>
        </w:rPr>
        <w:t>заявителя)</w:t>
      </w:r>
    </w:p>
    <w:p w:rsidR="008D5881" w:rsidRPr="006D31ED" w:rsidRDefault="008D5881" w:rsidP="004D4129">
      <w:pPr>
        <w:pStyle w:val="a7"/>
        <w:spacing w:line="252" w:lineRule="exact"/>
        <w:rPr>
          <w:sz w:val="24"/>
          <w:szCs w:val="24"/>
          <w:lang w:val="ru-RU"/>
        </w:rPr>
      </w:pP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проводится процедура</w:t>
      </w:r>
      <w:r w:rsidRPr="006D31ED">
        <w:rPr>
          <w:spacing w:val="-2"/>
          <w:sz w:val="24"/>
          <w:szCs w:val="24"/>
          <w:lang w:val="ru-RU"/>
        </w:rPr>
        <w:t xml:space="preserve"> </w:t>
      </w:r>
      <w:r w:rsidRPr="006D31ED">
        <w:rPr>
          <w:spacing w:val="-1"/>
          <w:sz w:val="24"/>
          <w:szCs w:val="24"/>
          <w:lang w:val="ru-RU"/>
        </w:rPr>
        <w:t>ликвидации,</w:t>
      </w:r>
      <w:r w:rsidRPr="006D31ED">
        <w:rPr>
          <w:sz w:val="24"/>
          <w:szCs w:val="24"/>
          <w:lang w:val="ru-RU"/>
        </w:rPr>
        <w:t xml:space="preserve"> </w:t>
      </w:r>
      <w:r w:rsidRPr="006D31ED">
        <w:rPr>
          <w:spacing w:val="-1"/>
          <w:sz w:val="24"/>
          <w:szCs w:val="24"/>
          <w:lang w:val="ru-RU"/>
        </w:rPr>
        <w:t>банкротства,</w:t>
      </w:r>
      <w:r w:rsidRPr="006D31ED">
        <w:rPr>
          <w:spacing w:val="-2"/>
          <w:sz w:val="24"/>
          <w:szCs w:val="24"/>
          <w:lang w:val="ru-RU"/>
        </w:rPr>
        <w:t xml:space="preserve"> </w:t>
      </w:r>
      <w:r w:rsidRPr="006D31ED">
        <w:rPr>
          <w:spacing w:val="-1"/>
          <w:sz w:val="24"/>
          <w:szCs w:val="24"/>
          <w:lang w:val="ru-RU"/>
        </w:rPr>
        <w:t>деятельность</w:t>
      </w:r>
      <w:r w:rsidRPr="006D31ED">
        <w:rPr>
          <w:sz w:val="24"/>
          <w:szCs w:val="24"/>
          <w:lang w:val="ru-RU"/>
        </w:rPr>
        <w:t xml:space="preserve"> </w:t>
      </w: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приостановлена.</w:t>
      </w:r>
    </w:p>
    <w:p w:rsidR="008D5881" w:rsidRPr="006D31ED" w:rsidRDefault="008D5881" w:rsidP="00EF30C8">
      <w:pPr>
        <w:pStyle w:val="a7"/>
        <w:numPr>
          <w:ilvl w:val="1"/>
          <w:numId w:val="6"/>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Pr="006D31ED">
        <w:rPr>
          <w:spacing w:val="31"/>
          <w:sz w:val="24"/>
          <w:szCs w:val="24"/>
          <w:lang w:val="ru-RU"/>
        </w:rPr>
        <w:t xml:space="preserve"> </w:t>
      </w:r>
      <w:r w:rsidRPr="006D31ED">
        <w:rPr>
          <w:spacing w:val="-1"/>
          <w:sz w:val="24"/>
          <w:szCs w:val="24"/>
          <w:lang w:val="ru-RU"/>
        </w:rPr>
        <w:t>что</w:t>
      </w:r>
      <w:r w:rsidRPr="006D31ED">
        <w:rPr>
          <w:spacing w:val="28"/>
          <w:sz w:val="24"/>
          <w:szCs w:val="24"/>
          <w:lang w:val="ru-RU"/>
        </w:rPr>
        <w:t xml:space="preserve"> </w:t>
      </w:r>
      <w:r w:rsidRPr="006D31ED">
        <w:rPr>
          <w:sz w:val="24"/>
          <w:szCs w:val="24"/>
          <w:lang w:val="ru-RU"/>
        </w:rPr>
        <w:t>для</w:t>
      </w:r>
      <w:r w:rsidRPr="006D31ED">
        <w:rPr>
          <w:spacing w:val="28"/>
          <w:sz w:val="24"/>
          <w:szCs w:val="24"/>
          <w:lang w:val="ru-RU"/>
        </w:rPr>
        <w:t xml:space="preserve"> </w:t>
      </w:r>
      <w:r w:rsidRPr="006D31ED">
        <w:rPr>
          <w:spacing w:val="-1"/>
          <w:sz w:val="24"/>
          <w:szCs w:val="24"/>
          <w:lang w:val="ru-RU"/>
        </w:rPr>
        <w:t>оперативного</w:t>
      </w:r>
      <w:r w:rsidRPr="006D31ED">
        <w:rPr>
          <w:spacing w:val="31"/>
          <w:sz w:val="24"/>
          <w:szCs w:val="24"/>
          <w:lang w:val="ru-RU"/>
        </w:rPr>
        <w:t xml:space="preserve"> </w:t>
      </w:r>
      <w:r w:rsidRPr="006D31ED">
        <w:rPr>
          <w:spacing w:val="-1"/>
          <w:sz w:val="24"/>
          <w:szCs w:val="24"/>
          <w:lang w:val="ru-RU"/>
        </w:rPr>
        <w:t>уведомления</w:t>
      </w:r>
      <w:r w:rsidRPr="006D31ED">
        <w:rPr>
          <w:spacing w:val="30"/>
          <w:sz w:val="24"/>
          <w:szCs w:val="24"/>
          <w:lang w:val="ru-RU"/>
        </w:rPr>
        <w:t xml:space="preserve"> </w:t>
      </w:r>
      <w:r w:rsidRPr="006D31ED">
        <w:rPr>
          <w:spacing w:val="-1"/>
          <w:sz w:val="24"/>
          <w:szCs w:val="24"/>
          <w:lang w:val="ru-RU"/>
        </w:rPr>
        <w:t>нас</w:t>
      </w:r>
      <w:r w:rsidRPr="006D31ED">
        <w:rPr>
          <w:spacing w:val="31"/>
          <w:sz w:val="24"/>
          <w:szCs w:val="24"/>
          <w:lang w:val="ru-RU"/>
        </w:rPr>
        <w:t xml:space="preserve"> </w:t>
      </w:r>
      <w:r w:rsidRPr="006D31ED">
        <w:rPr>
          <w:spacing w:val="-1"/>
          <w:sz w:val="24"/>
          <w:szCs w:val="24"/>
          <w:lang w:val="ru-RU"/>
        </w:rPr>
        <w:t>по</w:t>
      </w:r>
      <w:r w:rsidRPr="006D31ED">
        <w:rPr>
          <w:spacing w:val="31"/>
          <w:sz w:val="24"/>
          <w:szCs w:val="24"/>
          <w:lang w:val="ru-RU"/>
        </w:rPr>
        <w:t xml:space="preserve"> </w:t>
      </w:r>
      <w:r w:rsidRPr="006D31ED">
        <w:rPr>
          <w:spacing w:val="-1"/>
          <w:sz w:val="24"/>
          <w:szCs w:val="24"/>
          <w:lang w:val="ru-RU"/>
        </w:rPr>
        <w:t>вопросам</w:t>
      </w:r>
      <w:r w:rsidRPr="006D31ED">
        <w:rPr>
          <w:spacing w:val="28"/>
          <w:sz w:val="24"/>
          <w:szCs w:val="24"/>
          <w:lang w:val="ru-RU"/>
        </w:rPr>
        <w:t xml:space="preserve"> </w:t>
      </w:r>
      <w:r w:rsidRPr="006D31ED">
        <w:rPr>
          <w:spacing w:val="-1"/>
          <w:sz w:val="24"/>
          <w:szCs w:val="24"/>
          <w:lang w:val="ru-RU"/>
        </w:rPr>
        <w:t>организационного</w:t>
      </w:r>
      <w:r w:rsidRPr="006D31ED">
        <w:rPr>
          <w:spacing w:val="31"/>
          <w:sz w:val="24"/>
          <w:szCs w:val="24"/>
          <w:lang w:val="ru-RU"/>
        </w:rPr>
        <w:t xml:space="preserve"> </w:t>
      </w:r>
      <w:r w:rsidRPr="006D31ED">
        <w:rPr>
          <w:spacing w:val="-1"/>
          <w:sz w:val="24"/>
          <w:szCs w:val="24"/>
          <w:lang w:val="ru-RU"/>
        </w:rPr>
        <w:t>характера</w:t>
      </w:r>
      <w:r w:rsidRPr="006D31ED">
        <w:rPr>
          <w:spacing w:val="29"/>
          <w:sz w:val="24"/>
          <w:szCs w:val="24"/>
          <w:lang w:val="ru-RU"/>
        </w:rPr>
        <w:t xml:space="preserve"> </w:t>
      </w:r>
      <w:r w:rsidRPr="006D31ED">
        <w:rPr>
          <w:sz w:val="24"/>
          <w:szCs w:val="24"/>
          <w:lang w:val="ru-RU"/>
        </w:rPr>
        <w:t>и</w:t>
      </w:r>
      <w:r w:rsidRPr="006D31ED">
        <w:rPr>
          <w:spacing w:val="69"/>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4E74FB" w:rsidRPr="006D31ED">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уполномочен(а):</w:t>
      </w:r>
      <w:r w:rsidRPr="006D31ED">
        <w:rPr>
          <w:sz w:val="24"/>
          <w:szCs w:val="24"/>
          <w:u w:val="single" w:color="000000"/>
          <w:lang w:val="ru-RU"/>
        </w:rPr>
        <w:t xml:space="preserve"> </w:t>
      </w:r>
      <w:r w:rsidRPr="006D31ED">
        <w:rPr>
          <w:sz w:val="24"/>
          <w:szCs w:val="24"/>
          <w:u w:val="single" w:color="000000"/>
          <w:lang w:val="ru-RU"/>
        </w:rPr>
        <w:tab/>
      </w:r>
      <w:r w:rsidRPr="006D31ED">
        <w:rPr>
          <w:spacing w:val="43"/>
          <w:sz w:val="24"/>
          <w:szCs w:val="24"/>
          <w:lang w:val="ru-RU"/>
        </w:rPr>
        <w:t xml:space="preserve"> </w:t>
      </w:r>
      <w:r w:rsidRPr="006D31ED">
        <w:rPr>
          <w:spacing w:val="-1"/>
          <w:sz w:val="24"/>
          <w:szCs w:val="24"/>
          <w:lang w:val="ru-RU"/>
        </w:rPr>
        <w:t>тел:</w:t>
      </w:r>
      <w:r w:rsidRPr="006D31ED">
        <w:rPr>
          <w:sz w:val="24"/>
          <w:szCs w:val="24"/>
          <w:u w:val="single" w:color="000000"/>
          <w:lang w:val="ru-RU"/>
        </w:rPr>
        <w:t xml:space="preserve"> </w:t>
      </w:r>
      <w:r w:rsidRPr="006D31ED">
        <w:rPr>
          <w:sz w:val="24"/>
          <w:szCs w:val="24"/>
          <w:u w:val="single" w:color="000000"/>
          <w:lang w:val="ru-RU"/>
        </w:rPr>
        <w:tab/>
      </w:r>
      <w:r w:rsidRPr="006D31ED">
        <w:rPr>
          <w:w w:val="52"/>
          <w:sz w:val="24"/>
          <w:szCs w:val="24"/>
          <w:u w:val="single" w:color="000000"/>
          <w:lang w:val="ru-RU"/>
        </w:rPr>
        <w:t xml:space="preserve"> </w:t>
      </w:r>
    </w:p>
    <w:p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Pr="006D31ED">
        <w:rPr>
          <w:rFonts w:ascii="Times New Roman" w:hAnsi="Times New Roman"/>
          <w:i/>
          <w:sz w:val="24"/>
          <w:szCs w:val="24"/>
        </w:rPr>
        <w:t xml:space="preserve"> </w:t>
      </w:r>
      <w:r w:rsidRPr="006D31ED">
        <w:rPr>
          <w:rFonts w:ascii="Times New Roman" w:hAnsi="Times New Roman"/>
          <w:i/>
          <w:spacing w:val="49"/>
          <w:sz w:val="24"/>
          <w:szCs w:val="24"/>
        </w:rPr>
        <w:t xml:space="preserve"> </w:t>
      </w:r>
      <w:r w:rsidRPr="006D31ED">
        <w:rPr>
          <w:rFonts w:ascii="Times New Roman" w:hAnsi="Times New Roman"/>
          <w:i/>
          <w:spacing w:val="-1"/>
          <w:sz w:val="24"/>
          <w:szCs w:val="24"/>
        </w:rPr>
        <w:t>документов,</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указанных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аукционной</w:t>
      </w:r>
      <w:r w:rsidRPr="006D31ED">
        <w:rPr>
          <w:rFonts w:ascii="Times New Roman" w:hAnsi="Times New Roman"/>
          <w:i/>
          <w:sz w:val="24"/>
          <w:szCs w:val="24"/>
        </w:rPr>
        <w:t xml:space="preserve">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документации</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оформленных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надлежащим</w:t>
      </w:r>
      <w:r w:rsidRPr="006D31ED">
        <w:rPr>
          <w:rFonts w:ascii="Times New Roman" w:hAnsi="Times New Roman"/>
          <w:i/>
          <w:sz w:val="24"/>
          <w:szCs w:val="24"/>
        </w:rPr>
        <w:t xml:space="preserve"> </w:t>
      </w:r>
      <w:r w:rsidRPr="006D31ED">
        <w:rPr>
          <w:rFonts w:ascii="Times New Roman" w:hAnsi="Times New Roman"/>
          <w:i/>
          <w:spacing w:val="51"/>
          <w:sz w:val="24"/>
          <w:szCs w:val="24"/>
        </w:rPr>
        <w:t xml:space="preserve"> </w:t>
      </w:r>
      <w:r w:rsidRPr="006D31ED">
        <w:rPr>
          <w:rFonts w:ascii="Times New Roman" w:hAnsi="Times New Roman"/>
          <w:i/>
          <w:spacing w:val="-1"/>
          <w:sz w:val="24"/>
          <w:szCs w:val="24"/>
        </w:rPr>
        <w:t>образом</w:t>
      </w:r>
      <w:r w:rsidRPr="006D31ED">
        <w:rPr>
          <w:rFonts w:ascii="Times New Roman" w:hAnsi="Times New Roman"/>
          <w:i/>
          <w:spacing w:val="61"/>
          <w:sz w:val="24"/>
          <w:szCs w:val="24"/>
        </w:rPr>
        <w:t xml:space="preserve"> </w:t>
      </w:r>
      <w:r w:rsidRPr="006D31ED">
        <w:rPr>
          <w:rFonts w:ascii="Times New Roman" w:hAnsi="Times New Roman"/>
          <w:i/>
          <w:spacing w:val="-1"/>
          <w:sz w:val="24"/>
          <w:szCs w:val="24"/>
        </w:rPr>
        <w:t>прилагается.</w:t>
      </w:r>
    </w:p>
    <w:p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rsidR="008D5881" w:rsidRPr="006D31ED" w:rsidRDefault="008D5881" w:rsidP="004D4129">
      <w:pPr>
        <w:pStyle w:val="a7"/>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rsidR="008D5881" w:rsidRPr="006D31ED" w:rsidRDefault="008D5881" w:rsidP="004D4129">
      <w:pPr>
        <w:spacing w:line="100" w:lineRule="exact"/>
        <w:rPr>
          <w:sz w:val="24"/>
          <w:szCs w:val="24"/>
        </w:rPr>
      </w:pPr>
    </w:p>
    <w:p w:rsidR="008D5881" w:rsidRPr="006D31ED" w:rsidRDefault="008D5881" w:rsidP="004D4129">
      <w:pPr>
        <w:pStyle w:val="a7"/>
        <w:rPr>
          <w:sz w:val="24"/>
          <w:szCs w:val="24"/>
          <w:lang w:val="ru-RU"/>
        </w:rPr>
      </w:pPr>
      <w:r w:rsidRPr="006D31ED">
        <w:rPr>
          <w:spacing w:val="-1"/>
          <w:sz w:val="24"/>
          <w:szCs w:val="24"/>
          <w:lang w:val="ru-RU"/>
        </w:rPr>
        <w:t>М.П.</w:t>
      </w:r>
    </w:p>
    <w:p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rsidR="008D5881" w:rsidRPr="006D31ED" w:rsidRDefault="008D5881" w:rsidP="008D5881">
      <w:pPr>
        <w:pStyle w:val="6"/>
        <w:spacing w:before="51"/>
        <w:ind w:left="4053" w:hanging="900"/>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5. </w:t>
      </w:r>
      <w:r w:rsidRPr="006D31ED">
        <w:rPr>
          <w:rFonts w:ascii="Times New Roman" w:hAnsi="Times New Roman" w:cs="Times New Roman"/>
          <w:b w:val="0"/>
          <w:i/>
          <w:spacing w:val="-1"/>
          <w:sz w:val="24"/>
          <w:szCs w:val="24"/>
        </w:rPr>
        <w:t>Опись документов,</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предоставляемых</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rsidR="008D5881" w:rsidRPr="006D31ED" w:rsidRDefault="008D5881" w:rsidP="008D5881">
      <w:pPr>
        <w:spacing w:before="2" w:line="280" w:lineRule="exact"/>
        <w:rPr>
          <w:rFonts w:ascii="Times New Roman" w:hAnsi="Times New Roman" w:cs="Times New Roman"/>
          <w:sz w:val="24"/>
          <w:szCs w:val="24"/>
        </w:rPr>
      </w:pPr>
    </w:p>
    <w:p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Pr="006D31ED">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ДОКУМЕНТОВ,</w:t>
      </w:r>
      <w:r w:rsidRPr="006D31ED">
        <w:rPr>
          <w:rFonts w:ascii="Times New Roman" w:hAnsi="Times New Roman" w:cs="Times New Roman"/>
          <w:b/>
          <w:spacing w:val="25"/>
          <w:sz w:val="24"/>
          <w:szCs w:val="24"/>
        </w:rPr>
        <w:t xml:space="preserve"> </w:t>
      </w:r>
    </w:p>
    <w:p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Pr="006D31ED">
        <w:rPr>
          <w:rFonts w:ascii="Times New Roman" w:hAnsi="Times New Roman" w:cs="Times New Roman"/>
          <w:b/>
          <w:spacing w:val="-2"/>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00B3733C" w:rsidRPr="006D31ED">
        <w:rPr>
          <w:rFonts w:ascii="Times New Roman" w:hAnsi="Times New Roman" w:cs="Times New Roman"/>
          <w:b/>
          <w:spacing w:val="-1"/>
          <w:sz w:val="24"/>
          <w:szCs w:val="24"/>
        </w:rPr>
        <w:t xml:space="preserve">СОСТАВЕ </w:t>
      </w:r>
      <w:r w:rsidRPr="006D31ED">
        <w:rPr>
          <w:rFonts w:ascii="Times New Roman" w:hAnsi="Times New Roman" w:cs="Times New Roman"/>
          <w:b/>
          <w:spacing w:val="-1"/>
          <w:sz w:val="24"/>
          <w:szCs w:val="24"/>
        </w:rPr>
        <w:t>ЗАЯВКИ</w:t>
      </w:r>
      <w:r w:rsidR="00B3733C" w:rsidRPr="006D31ED">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Pr="006D31ED">
        <w:rPr>
          <w:rFonts w:ascii="Times New Roman" w:hAnsi="Times New Roman" w:cs="Times New Roman"/>
          <w:b/>
          <w:spacing w:val="-3"/>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ПРАВО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B3733C" w:rsidRPr="006D31ED">
        <w:rPr>
          <w:rFonts w:ascii="Times New Roman" w:hAnsi="Times New Roman" w:cs="Times New Roman"/>
          <w:b/>
          <w:spacing w:val="49"/>
          <w:sz w:val="24"/>
          <w:szCs w:val="24"/>
        </w:rPr>
        <w:t xml:space="preserve"> </w:t>
      </w:r>
      <w:r w:rsidR="00B3733C" w:rsidRPr="006D31ED">
        <w:rPr>
          <w:rStyle w:val="a8"/>
          <w:rFonts w:eastAsia="Calibri"/>
          <w:b/>
          <w:sz w:val="24"/>
          <w:szCs w:val="24"/>
          <w:lang w:val="ru-RU"/>
        </w:rPr>
        <w:t>ОБЪЕКТОВ</w:t>
      </w:r>
      <w:r w:rsidR="00B3733C" w:rsidRPr="006D31ED">
        <w:rPr>
          <w:rFonts w:ascii="Times New Roman" w:hAnsi="Times New Roman" w:cs="Times New Roman"/>
          <w:b/>
          <w:spacing w:val="49"/>
          <w:sz w:val="24"/>
          <w:szCs w:val="24"/>
        </w:rPr>
        <w:t xml:space="preserve"> </w:t>
      </w:r>
      <w:r w:rsidRPr="006D31ED">
        <w:rPr>
          <w:rFonts w:ascii="Times New Roman" w:hAnsi="Times New Roman" w:cs="Times New Roman"/>
          <w:b/>
          <w:spacing w:val="-2"/>
          <w:sz w:val="24"/>
          <w:szCs w:val="24"/>
        </w:rPr>
        <w:t>НЕДВИЖИМОГО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ИМУЩЕСТВА.</w:t>
      </w:r>
    </w:p>
    <w:p w:rsidR="008D5881" w:rsidRPr="006D31ED" w:rsidRDefault="008D5881" w:rsidP="008D5881">
      <w:pPr>
        <w:spacing w:before="5" w:line="150" w:lineRule="exact"/>
        <w:rPr>
          <w:rFonts w:ascii="Times New Roman" w:hAnsi="Times New Roman" w:cs="Times New Roman"/>
          <w:sz w:val="24"/>
          <w:szCs w:val="24"/>
        </w:rPr>
      </w:pPr>
    </w:p>
    <w:p w:rsidR="008D5881" w:rsidRPr="006D31ED" w:rsidRDefault="008D5881" w:rsidP="008D5881">
      <w:pPr>
        <w:spacing w:before="3" w:line="200" w:lineRule="exact"/>
        <w:rPr>
          <w:rFonts w:ascii="Times New Roman" w:hAnsi="Times New Roman" w:cs="Times New Roman"/>
          <w:sz w:val="24"/>
          <w:szCs w:val="24"/>
        </w:rPr>
      </w:pPr>
    </w:p>
    <w:p w:rsidR="008D5881" w:rsidRPr="006D31ED" w:rsidRDefault="008D5881" w:rsidP="008D5881">
      <w:pPr>
        <w:pStyle w:val="a7"/>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______________________________________________</w:t>
      </w:r>
      <w:r w:rsidRPr="006D31ED">
        <w:rPr>
          <w:spacing w:val="-1"/>
          <w:sz w:val="24"/>
          <w:szCs w:val="24"/>
          <w:lang w:val="ru-RU"/>
        </w:rPr>
        <w:t>подтверждает,</w:t>
      </w:r>
      <w:r w:rsidRPr="006D31ED">
        <w:rPr>
          <w:sz w:val="24"/>
          <w:szCs w:val="24"/>
          <w:lang w:val="ru-RU"/>
        </w:rPr>
        <w:t xml:space="preserve"> </w:t>
      </w:r>
      <w:r w:rsidRPr="006D31ED">
        <w:rPr>
          <w:spacing w:val="-1"/>
          <w:sz w:val="24"/>
          <w:szCs w:val="24"/>
          <w:lang w:val="ru-RU"/>
        </w:rPr>
        <w:t>что</w:t>
      </w:r>
    </w:p>
    <w:p w:rsidR="008D5881" w:rsidRPr="006D31ED" w:rsidRDefault="00B3733C"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 xml:space="preserve"> </w:t>
      </w:r>
      <w:r w:rsidR="008D5881" w:rsidRPr="006D31ED">
        <w:rPr>
          <w:rFonts w:ascii="Times New Roman" w:hAnsi="Times New Roman" w:cs="Times New Roman"/>
          <w:i/>
          <w:spacing w:val="-1"/>
          <w:sz w:val="20"/>
          <w:szCs w:val="20"/>
        </w:rPr>
        <w:t>(наименование</w:t>
      </w:r>
      <w:r w:rsidR="008D5881" w:rsidRPr="006D31ED">
        <w:rPr>
          <w:rFonts w:ascii="Times New Roman" w:hAnsi="Times New Roman" w:cs="Times New Roman"/>
          <w:i/>
          <w:sz w:val="20"/>
          <w:szCs w:val="20"/>
        </w:rPr>
        <w:t xml:space="preserve"> </w:t>
      </w:r>
      <w:r w:rsidR="008D5881" w:rsidRPr="006D31ED">
        <w:rPr>
          <w:rFonts w:ascii="Times New Roman" w:hAnsi="Times New Roman" w:cs="Times New Roman"/>
          <w:i/>
          <w:spacing w:val="-1"/>
          <w:sz w:val="20"/>
          <w:szCs w:val="20"/>
        </w:rPr>
        <w:t>организации,</w:t>
      </w:r>
      <w:r w:rsidR="008D5881" w:rsidRPr="006D31ED">
        <w:rPr>
          <w:rFonts w:ascii="Times New Roman" w:hAnsi="Times New Roman" w:cs="Times New Roman"/>
          <w:i/>
          <w:sz w:val="20"/>
          <w:szCs w:val="20"/>
        </w:rPr>
        <w:t xml:space="preserve"> </w:t>
      </w:r>
      <w:r w:rsidRPr="006D31ED">
        <w:rPr>
          <w:rFonts w:ascii="Times New Roman" w:hAnsi="Times New Roman" w:cs="Times New Roman"/>
          <w:i/>
          <w:spacing w:val="-1"/>
          <w:sz w:val="20"/>
          <w:szCs w:val="20"/>
        </w:rPr>
        <w:t>ИП</w:t>
      </w:r>
      <w:r w:rsidR="008D5881" w:rsidRPr="006D31ED">
        <w:rPr>
          <w:rFonts w:ascii="Times New Roman" w:hAnsi="Times New Roman" w:cs="Times New Roman"/>
          <w:i/>
          <w:spacing w:val="-1"/>
          <w:sz w:val="20"/>
          <w:szCs w:val="20"/>
        </w:rPr>
        <w:t>)</w:t>
      </w:r>
    </w:p>
    <w:p w:rsidR="008D5881" w:rsidRPr="006D31ED" w:rsidRDefault="008D5881" w:rsidP="008D5881">
      <w:pPr>
        <w:pStyle w:val="a7"/>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Pr="006D31ED">
        <w:rPr>
          <w:spacing w:val="-3"/>
          <w:sz w:val="24"/>
          <w:szCs w:val="24"/>
          <w:lang w:val="ru-RU"/>
        </w:rPr>
        <w:t xml:space="preserve"> </w:t>
      </w:r>
      <w:r w:rsidRPr="006D31ED">
        <w:rPr>
          <w:sz w:val="24"/>
          <w:szCs w:val="24"/>
          <w:lang w:val="ru-RU"/>
        </w:rPr>
        <w:t>для</w:t>
      </w:r>
      <w:r w:rsidRPr="006D31ED">
        <w:rPr>
          <w:spacing w:val="-1"/>
          <w:sz w:val="24"/>
          <w:szCs w:val="24"/>
          <w:lang w:val="ru-RU"/>
        </w:rPr>
        <w:t xml:space="preserve"> </w:t>
      </w:r>
      <w:r w:rsidRPr="006D31ED">
        <w:rPr>
          <w:spacing w:val="-2"/>
          <w:sz w:val="24"/>
          <w:szCs w:val="24"/>
          <w:lang w:val="ru-RU"/>
        </w:rPr>
        <w:t>участия</w:t>
      </w:r>
      <w:r w:rsidRPr="006D31ED">
        <w:rPr>
          <w:spacing w:val="-1"/>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нами направляются ниже</w:t>
      </w:r>
      <w:r w:rsidRPr="006D31ED">
        <w:rPr>
          <w:sz w:val="24"/>
          <w:szCs w:val="24"/>
          <w:lang w:val="ru-RU"/>
        </w:rPr>
        <w:t xml:space="preserve"> </w:t>
      </w:r>
      <w:r w:rsidRPr="006D31ED">
        <w:rPr>
          <w:spacing w:val="-1"/>
          <w:sz w:val="24"/>
          <w:szCs w:val="24"/>
          <w:lang w:val="ru-RU"/>
        </w:rPr>
        <w:t>перечисленные</w:t>
      </w:r>
      <w:r w:rsidR="00B3733C" w:rsidRPr="006D31ED">
        <w:rPr>
          <w:sz w:val="24"/>
          <w:szCs w:val="24"/>
          <w:lang w:val="ru-RU"/>
        </w:rPr>
        <w:t xml:space="preserve"> </w:t>
      </w:r>
      <w:r w:rsidRPr="006D31ED">
        <w:rPr>
          <w:spacing w:val="-1"/>
          <w:sz w:val="24"/>
          <w:szCs w:val="24"/>
          <w:lang w:val="ru-RU"/>
        </w:rPr>
        <w:t>документы:</w:t>
      </w:r>
    </w:p>
    <w:p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
        <w:gridCol w:w="6853"/>
        <w:gridCol w:w="2410"/>
      </w:tblGrid>
      <w:tr w:rsidR="008D5881" w:rsidRPr="006D31ED" w:rsidTr="00B3733C">
        <w:trPr>
          <w:trHeight w:hRule="exact" w:val="883"/>
        </w:trPr>
        <w:tc>
          <w:tcPr>
            <w:tcW w:w="560" w:type="dxa"/>
          </w:tcPr>
          <w:p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rsidR="008D5881" w:rsidRPr="00C37E57" w:rsidRDefault="00C37E57" w:rsidP="00B3733C">
            <w:pPr>
              <w:pStyle w:val="TableParagraph"/>
              <w:ind w:right="10"/>
              <w:jc w:val="center"/>
              <w:rPr>
                <w:rFonts w:ascii="Times New Roman" w:eastAsia="Times New Roman" w:hAnsi="Times New Roman"/>
                <w:sz w:val="20"/>
                <w:szCs w:val="20"/>
                <w:lang w:val="ru-RU"/>
              </w:rPr>
            </w:pPr>
            <w:r>
              <w:rPr>
                <w:rFonts w:ascii="Times New Roman" w:hAnsi="Times New Roman"/>
                <w:spacing w:val="-1"/>
                <w:sz w:val="20"/>
                <w:szCs w:val="20"/>
                <w:lang w:val="ru-RU"/>
              </w:rPr>
              <w:t>Наименование</w:t>
            </w:r>
          </w:p>
        </w:tc>
        <w:tc>
          <w:tcPr>
            <w:tcW w:w="2410" w:type="dxa"/>
          </w:tcPr>
          <w:p w:rsidR="008D5881" w:rsidRPr="00C37E57" w:rsidRDefault="00C37E57" w:rsidP="00C37E57">
            <w:pPr>
              <w:pStyle w:val="TableParagraph"/>
              <w:ind w:left="425" w:right="459" w:firstLine="25"/>
              <w:jc w:val="center"/>
              <w:rPr>
                <w:rFonts w:ascii="Times New Roman" w:eastAsia="Times New Roman" w:hAnsi="Times New Roman"/>
                <w:sz w:val="20"/>
                <w:szCs w:val="20"/>
                <w:lang w:val="ru-RU"/>
              </w:rPr>
            </w:pPr>
            <w:r>
              <w:rPr>
                <w:rFonts w:ascii="Times New Roman" w:hAnsi="Times New Roman"/>
                <w:spacing w:val="-1"/>
                <w:sz w:val="20"/>
                <w:szCs w:val="20"/>
                <w:lang w:val="ru-RU"/>
              </w:rPr>
              <w:t>Количество страниц</w:t>
            </w: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7"/>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7"/>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557"/>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bl>
    <w:p w:rsidR="008D5881" w:rsidRPr="006D31ED" w:rsidRDefault="008D5881" w:rsidP="008D5881">
      <w:pPr>
        <w:spacing w:before="2" w:line="160" w:lineRule="exact"/>
        <w:rPr>
          <w:rFonts w:ascii="Times New Roman" w:hAnsi="Times New Roman" w:cs="Times New Roman"/>
          <w:sz w:val="24"/>
          <w:szCs w:val="24"/>
        </w:rPr>
      </w:pPr>
    </w:p>
    <w:p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rsidR="00B3733C" w:rsidRPr="006D31ED" w:rsidRDefault="00B3733C" w:rsidP="00B3733C">
      <w:pPr>
        <w:pStyle w:val="a7"/>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rsidR="00B3733C" w:rsidRPr="006D31ED" w:rsidRDefault="00B3733C" w:rsidP="00B3733C">
      <w:pPr>
        <w:spacing w:line="100" w:lineRule="exact"/>
        <w:rPr>
          <w:sz w:val="24"/>
          <w:szCs w:val="24"/>
        </w:rPr>
      </w:pPr>
    </w:p>
    <w:p w:rsidR="00B3733C" w:rsidRPr="006D31ED" w:rsidRDefault="00B3733C" w:rsidP="00B3733C">
      <w:pPr>
        <w:pStyle w:val="a7"/>
        <w:ind w:left="0"/>
        <w:rPr>
          <w:sz w:val="24"/>
          <w:szCs w:val="24"/>
          <w:lang w:val="ru-RU"/>
        </w:rPr>
      </w:pPr>
      <w:r w:rsidRPr="006D31ED">
        <w:rPr>
          <w:sz w:val="24"/>
          <w:szCs w:val="24"/>
          <w:lang w:val="ru-RU"/>
        </w:rPr>
        <w:t>М.П.</w:t>
      </w:r>
    </w:p>
    <w:p w:rsidR="00B3733C" w:rsidRPr="006D31ED" w:rsidRDefault="00B3733C" w:rsidP="00B3733C">
      <w:pPr>
        <w:pStyle w:val="a7"/>
        <w:ind w:left="0"/>
        <w:rPr>
          <w:sz w:val="24"/>
          <w:szCs w:val="24"/>
          <w:lang w:val="ru-RU"/>
        </w:rPr>
      </w:pPr>
    </w:p>
    <w:p w:rsidR="00B3733C" w:rsidRPr="006D31ED" w:rsidRDefault="00B3733C" w:rsidP="00B3733C">
      <w:pPr>
        <w:pStyle w:val="a7"/>
        <w:ind w:left="0"/>
        <w:rPr>
          <w:sz w:val="24"/>
          <w:szCs w:val="24"/>
          <w:lang w:val="ru-RU"/>
        </w:rPr>
      </w:pPr>
    </w:p>
    <w:p w:rsidR="00B3733C" w:rsidRPr="006D31ED" w:rsidRDefault="00B3733C" w:rsidP="00B3733C">
      <w:pPr>
        <w:pStyle w:val="a7"/>
        <w:ind w:left="0"/>
        <w:jc w:val="center"/>
        <w:rPr>
          <w:b/>
          <w:sz w:val="24"/>
          <w:szCs w:val="24"/>
          <w:lang w:val="ru-RU"/>
        </w:rPr>
        <w:sectPr w:rsidR="00B3733C" w:rsidRPr="006D31ED" w:rsidSect="00B3733C">
          <w:pgSz w:w="11910" w:h="16840"/>
          <w:pgMar w:top="1100" w:right="995" w:bottom="280" w:left="1020" w:header="720" w:footer="720" w:gutter="0"/>
          <w:cols w:space="720"/>
        </w:sectPr>
      </w:pPr>
    </w:p>
    <w:p w:rsidR="00B3733C" w:rsidRPr="006D31ED" w:rsidRDefault="00B3733C" w:rsidP="00B3733C">
      <w:pPr>
        <w:pStyle w:val="a7"/>
        <w:ind w:left="0"/>
        <w:jc w:val="center"/>
        <w:rPr>
          <w:b/>
          <w:sz w:val="24"/>
          <w:szCs w:val="24"/>
          <w:lang w:val="ru-RU"/>
        </w:rPr>
      </w:pPr>
      <w:r w:rsidRPr="006D31ED">
        <w:rPr>
          <w:b/>
          <w:sz w:val="24"/>
          <w:szCs w:val="24"/>
          <w:lang w:val="ru-RU"/>
        </w:rPr>
        <w:lastRenderedPageBreak/>
        <w:t>Раздел 6. Проект договора аренды</w:t>
      </w:r>
    </w:p>
    <w:p w:rsidR="00B3733C" w:rsidRPr="006D31ED" w:rsidRDefault="00B3733C" w:rsidP="00B3733C">
      <w:pPr>
        <w:pStyle w:val="a7"/>
        <w:ind w:left="0"/>
        <w:jc w:val="center"/>
        <w:rPr>
          <w:b/>
          <w:sz w:val="24"/>
          <w:szCs w:val="24"/>
          <w:lang w:val="ru-RU"/>
        </w:rPr>
      </w:pPr>
    </w:p>
    <w:p w:rsidR="00B3733C" w:rsidRPr="006D31ED" w:rsidRDefault="00B3733C" w:rsidP="00B3733C">
      <w:pPr>
        <w:pStyle w:val="a7"/>
        <w:ind w:left="0"/>
        <w:jc w:val="center"/>
        <w:rPr>
          <w:b/>
          <w:sz w:val="24"/>
          <w:szCs w:val="24"/>
          <w:lang w:val="ru-RU"/>
        </w:rPr>
      </w:pPr>
    </w:p>
    <w:sectPr w:rsidR="00B3733C" w:rsidRPr="006D31ED" w:rsidSect="00E40D27">
      <w:pgSz w:w="11906" w:h="16838"/>
      <w:pgMar w:top="851"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B50" w:rsidRDefault="006D2B50" w:rsidP="00872868">
      <w:pPr>
        <w:spacing w:after="0" w:line="240" w:lineRule="auto"/>
      </w:pPr>
      <w:r>
        <w:separator/>
      </w:r>
    </w:p>
  </w:endnote>
  <w:endnote w:type="continuationSeparator" w:id="0">
    <w:p w:rsidR="006D2B50" w:rsidRDefault="006D2B50" w:rsidP="00872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B50" w:rsidRDefault="006D2B50" w:rsidP="00872868">
      <w:pPr>
        <w:spacing w:after="0" w:line="240" w:lineRule="auto"/>
      </w:pPr>
      <w:r>
        <w:separator/>
      </w:r>
    </w:p>
  </w:footnote>
  <w:footnote w:type="continuationSeparator" w:id="0">
    <w:p w:rsidR="006D2B50" w:rsidRDefault="006D2B50" w:rsidP="008728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55169000"/>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6"/>
    <w:multiLevelType w:val="multilevel"/>
    <w:tmpl w:val="0000000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15:restartNumberingAfterBreak="0">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0A"/>
    <w:multiLevelType w:val="multilevel"/>
    <w:tmpl w:val="0000000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15:restartNumberingAfterBreak="0">
    <w:nsid w:val="0000000B"/>
    <w:multiLevelType w:val="multilevel"/>
    <w:tmpl w:val="0000000B"/>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7713269"/>
    <w:multiLevelType w:val="multilevel"/>
    <w:tmpl w:val="C76E497E"/>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240" w:hanging="240"/>
        <w:jc w:val="right"/>
      </w:pPr>
      <w:rPr>
        <w:rFonts w:ascii="Times New Roman" w:eastAsia="Times New Roman" w:hAnsi="Times New Roman" w:hint="default"/>
        <w:b w:val="0"/>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2" w15:restartNumberingAfterBreak="0">
    <w:nsid w:val="0E4655CF"/>
    <w:multiLevelType w:val="hybridMultilevel"/>
    <w:tmpl w:val="61BE09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12700F71"/>
    <w:multiLevelType w:val="hybridMultilevel"/>
    <w:tmpl w:val="3EEAF7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BC0ED5BE">
      <w:start w:val="1"/>
      <w:numFmt w:val="decimal"/>
      <w:lvlText w:val="%4."/>
      <w:lvlJc w:val="left"/>
      <w:pPr>
        <w:ind w:left="360" w:hanging="360"/>
      </w:pPr>
      <w:rPr>
        <w:rFonts w:ascii="Times New Roman" w:eastAsia="Times New Roman" w:hAnsi="Times New Roman"/>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18D56807"/>
    <w:multiLevelType w:val="hybridMultilevel"/>
    <w:tmpl w:val="E4E003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1D8D55D2"/>
    <w:multiLevelType w:val="multilevel"/>
    <w:tmpl w:val="317267E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0801940"/>
    <w:multiLevelType w:val="hybridMultilevel"/>
    <w:tmpl w:val="B63A4F6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18" w15:restartNumberingAfterBreak="0">
    <w:nsid w:val="289A6190"/>
    <w:multiLevelType w:val="multilevel"/>
    <w:tmpl w:val="2EC806C2"/>
    <w:lvl w:ilvl="0">
      <w:start w:val="6"/>
      <w:numFmt w:val="decimal"/>
      <w:lvlText w:val="%1"/>
      <w:lvlJc w:val="left"/>
      <w:pPr>
        <w:ind w:left="113" w:hanging="276"/>
      </w:pPr>
      <w:rPr>
        <w:rFonts w:hint="default"/>
      </w:rPr>
    </w:lvl>
    <w:lvl w:ilvl="1">
      <w:start w:val="1"/>
      <w:numFmt w:val="decimal"/>
      <w:lvlText w:val="%1.%2"/>
      <w:lvlJc w:val="left"/>
      <w:pPr>
        <w:ind w:left="113" w:hanging="276"/>
      </w:pPr>
      <w:rPr>
        <w:rFonts w:ascii="Times New Roman" w:eastAsia="Times New Roman" w:hAnsi="Times New Roman" w:hint="default"/>
        <w:sz w:val="22"/>
        <w:szCs w:val="22"/>
      </w:rPr>
    </w:lvl>
    <w:lvl w:ilvl="2">
      <w:start w:val="1"/>
      <w:numFmt w:val="decimal"/>
      <w:lvlText w:val="%1.%2.%3."/>
      <w:lvlJc w:val="left"/>
      <w:pPr>
        <w:ind w:left="113" w:hanging="576"/>
      </w:pPr>
      <w:rPr>
        <w:rFonts w:ascii="Times New Roman" w:eastAsia="Times New Roman" w:hAnsi="Times New Roman" w:hint="default"/>
        <w:sz w:val="22"/>
        <w:szCs w:val="22"/>
      </w:rPr>
    </w:lvl>
    <w:lvl w:ilvl="3">
      <w:start w:val="1"/>
      <w:numFmt w:val="bullet"/>
      <w:lvlText w:val="•"/>
      <w:lvlJc w:val="left"/>
      <w:pPr>
        <w:ind w:left="3247" w:hanging="576"/>
      </w:pPr>
      <w:rPr>
        <w:rFonts w:hint="default"/>
      </w:rPr>
    </w:lvl>
    <w:lvl w:ilvl="4">
      <w:start w:val="1"/>
      <w:numFmt w:val="bullet"/>
      <w:lvlText w:val="•"/>
      <w:lvlJc w:val="left"/>
      <w:pPr>
        <w:ind w:left="4291" w:hanging="576"/>
      </w:pPr>
      <w:rPr>
        <w:rFonts w:hint="default"/>
      </w:rPr>
    </w:lvl>
    <w:lvl w:ilvl="5">
      <w:start w:val="1"/>
      <w:numFmt w:val="bullet"/>
      <w:lvlText w:val="•"/>
      <w:lvlJc w:val="left"/>
      <w:pPr>
        <w:ind w:left="5336" w:hanging="576"/>
      </w:pPr>
      <w:rPr>
        <w:rFonts w:hint="default"/>
      </w:rPr>
    </w:lvl>
    <w:lvl w:ilvl="6">
      <w:start w:val="1"/>
      <w:numFmt w:val="bullet"/>
      <w:lvlText w:val="•"/>
      <w:lvlJc w:val="left"/>
      <w:pPr>
        <w:ind w:left="6380" w:hanging="576"/>
      </w:pPr>
      <w:rPr>
        <w:rFonts w:hint="default"/>
      </w:rPr>
    </w:lvl>
    <w:lvl w:ilvl="7">
      <w:start w:val="1"/>
      <w:numFmt w:val="bullet"/>
      <w:lvlText w:val="•"/>
      <w:lvlJc w:val="left"/>
      <w:pPr>
        <w:ind w:left="7425" w:hanging="576"/>
      </w:pPr>
      <w:rPr>
        <w:rFonts w:hint="default"/>
      </w:rPr>
    </w:lvl>
    <w:lvl w:ilvl="8">
      <w:start w:val="1"/>
      <w:numFmt w:val="bullet"/>
      <w:lvlText w:val="•"/>
      <w:lvlJc w:val="left"/>
      <w:pPr>
        <w:ind w:left="8470" w:hanging="576"/>
      </w:pPr>
      <w:rPr>
        <w:rFonts w:hint="default"/>
      </w:rPr>
    </w:lvl>
  </w:abstractNum>
  <w:abstractNum w:abstractNumId="19" w15:restartNumberingAfterBreak="0">
    <w:nsid w:val="291F45CB"/>
    <w:multiLevelType w:val="multilevel"/>
    <w:tmpl w:val="A1AA7892"/>
    <w:lvl w:ilvl="0">
      <w:start w:val="6"/>
      <w:numFmt w:val="decimal"/>
      <w:lvlText w:val="%1"/>
      <w:lvlJc w:val="left"/>
      <w:pPr>
        <w:ind w:left="113" w:hanging="442"/>
      </w:pPr>
      <w:rPr>
        <w:rFonts w:hint="default"/>
      </w:rPr>
    </w:lvl>
    <w:lvl w:ilvl="1">
      <w:start w:val="4"/>
      <w:numFmt w:val="decimal"/>
      <w:lvlText w:val="%1.%2"/>
      <w:lvlJc w:val="left"/>
      <w:pPr>
        <w:ind w:left="113" w:hanging="442"/>
      </w:pPr>
      <w:rPr>
        <w:rFonts w:hint="default"/>
      </w:rPr>
    </w:lvl>
    <w:lvl w:ilvl="2">
      <w:start w:val="1"/>
      <w:numFmt w:val="decimal"/>
      <w:lvlText w:val="%1.%2.%3"/>
      <w:lvlJc w:val="left"/>
      <w:pPr>
        <w:ind w:left="113" w:hanging="442"/>
      </w:pPr>
      <w:rPr>
        <w:rFonts w:ascii="Times New Roman" w:eastAsia="Times New Roman" w:hAnsi="Times New Roman" w:hint="default"/>
        <w:sz w:val="22"/>
        <w:szCs w:val="22"/>
      </w:rPr>
    </w:lvl>
    <w:lvl w:ilvl="3">
      <w:start w:val="1"/>
      <w:numFmt w:val="bullet"/>
      <w:lvlText w:val="•"/>
      <w:lvlJc w:val="left"/>
      <w:pPr>
        <w:ind w:left="3247" w:hanging="442"/>
      </w:pPr>
      <w:rPr>
        <w:rFonts w:hint="default"/>
      </w:rPr>
    </w:lvl>
    <w:lvl w:ilvl="4">
      <w:start w:val="1"/>
      <w:numFmt w:val="bullet"/>
      <w:lvlText w:val="•"/>
      <w:lvlJc w:val="left"/>
      <w:pPr>
        <w:ind w:left="4291" w:hanging="442"/>
      </w:pPr>
      <w:rPr>
        <w:rFonts w:hint="default"/>
      </w:rPr>
    </w:lvl>
    <w:lvl w:ilvl="5">
      <w:start w:val="1"/>
      <w:numFmt w:val="bullet"/>
      <w:lvlText w:val="•"/>
      <w:lvlJc w:val="left"/>
      <w:pPr>
        <w:ind w:left="5336" w:hanging="442"/>
      </w:pPr>
      <w:rPr>
        <w:rFonts w:hint="default"/>
      </w:rPr>
    </w:lvl>
    <w:lvl w:ilvl="6">
      <w:start w:val="1"/>
      <w:numFmt w:val="bullet"/>
      <w:lvlText w:val="•"/>
      <w:lvlJc w:val="left"/>
      <w:pPr>
        <w:ind w:left="6380" w:hanging="442"/>
      </w:pPr>
      <w:rPr>
        <w:rFonts w:hint="default"/>
      </w:rPr>
    </w:lvl>
    <w:lvl w:ilvl="7">
      <w:start w:val="1"/>
      <w:numFmt w:val="bullet"/>
      <w:lvlText w:val="•"/>
      <w:lvlJc w:val="left"/>
      <w:pPr>
        <w:ind w:left="7425" w:hanging="442"/>
      </w:pPr>
      <w:rPr>
        <w:rFonts w:hint="default"/>
      </w:rPr>
    </w:lvl>
    <w:lvl w:ilvl="8">
      <w:start w:val="1"/>
      <w:numFmt w:val="bullet"/>
      <w:lvlText w:val="•"/>
      <w:lvlJc w:val="left"/>
      <w:pPr>
        <w:ind w:left="8470" w:hanging="442"/>
      </w:pPr>
      <w:rPr>
        <w:rFonts w:hint="default"/>
      </w:rPr>
    </w:lvl>
  </w:abstractNum>
  <w:abstractNum w:abstractNumId="20" w15:restartNumberingAfterBreak="0">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21" w15:restartNumberingAfterBreak="0">
    <w:nsid w:val="30EC1206"/>
    <w:multiLevelType w:val="multilevel"/>
    <w:tmpl w:val="4AA4E3CA"/>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4C65E87"/>
    <w:multiLevelType w:val="hybridMultilevel"/>
    <w:tmpl w:val="BD9486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24" w15:restartNumberingAfterBreak="0">
    <w:nsid w:val="3DBD2DA1"/>
    <w:multiLevelType w:val="hybridMultilevel"/>
    <w:tmpl w:val="5ECC0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911547"/>
    <w:multiLevelType w:val="multilevel"/>
    <w:tmpl w:val="E8A0091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4E73D5"/>
    <w:multiLevelType w:val="singleLevel"/>
    <w:tmpl w:val="1B06291A"/>
    <w:lvl w:ilvl="0">
      <w:start w:val="1"/>
      <w:numFmt w:val="bullet"/>
      <w:lvlText w:val="-"/>
      <w:lvlJc w:val="left"/>
      <w:pPr>
        <w:tabs>
          <w:tab w:val="num" w:pos="1080"/>
        </w:tabs>
        <w:ind w:left="1080" w:hanging="360"/>
      </w:pPr>
      <w:rPr>
        <w:rFonts w:hint="default"/>
      </w:rPr>
    </w:lvl>
  </w:abstractNum>
  <w:abstractNum w:abstractNumId="27" w15:restartNumberingAfterBreak="0">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B1B5745"/>
    <w:multiLevelType w:val="multilevel"/>
    <w:tmpl w:val="00000002"/>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15:restartNumberingAfterBreak="0">
    <w:nsid w:val="5C6C539A"/>
    <w:multiLevelType w:val="hybridMultilevel"/>
    <w:tmpl w:val="A07E88EA"/>
    <w:lvl w:ilvl="0" w:tplc="EC46FE68">
      <w:start w:val="1"/>
      <w:numFmt w:val="decimal"/>
      <w:lvlText w:val="%1."/>
      <w:lvlJc w:val="left"/>
      <w:pPr>
        <w:tabs>
          <w:tab w:val="num" w:pos="360"/>
        </w:tabs>
        <w:ind w:left="360" w:hanging="360"/>
      </w:pPr>
      <w:rPr>
        <w:rFonts w:hint="default"/>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EAB2A9C"/>
    <w:multiLevelType w:val="multilevel"/>
    <w:tmpl w:val="BA0256C2"/>
    <w:lvl w:ilvl="0">
      <w:start w:val="6"/>
      <w:numFmt w:val="decimal"/>
      <w:lvlText w:val="%1"/>
      <w:lvlJc w:val="left"/>
      <w:pPr>
        <w:ind w:left="113" w:hanging="276"/>
      </w:pPr>
      <w:rPr>
        <w:rFonts w:hint="default"/>
      </w:rPr>
    </w:lvl>
    <w:lvl w:ilvl="1">
      <w:start w:val="5"/>
      <w:numFmt w:val="decimal"/>
      <w:lvlText w:val="%1.%2"/>
      <w:lvlJc w:val="left"/>
      <w:pPr>
        <w:ind w:left="113" w:hanging="276"/>
      </w:pPr>
      <w:rPr>
        <w:rFonts w:ascii="Times New Roman" w:eastAsia="Times New Roman" w:hAnsi="Times New Roman" w:hint="default"/>
        <w:sz w:val="22"/>
        <w:szCs w:val="22"/>
      </w:rPr>
    </w:lvl>
    <w:lvl w:ilvl="2">
      <w:start w:val="1"/>
      <w:numFmt w:val="bullet"/>
      <w:lvlText w:val="•"/>
      <w:lvlJc w:val="left"/>
      <w:pPr>
        <w:ind w:left="2202" w:hanging="276"/>
      </w:pPr>
      <w:rPr>
        <w:rFonts w:hint="default"/>
      </w:rPr>
    </w:lvl>
    <w:lvl w:ilvl="3">
      <w:start w:val="1"/>
      <w:numFmt w:val="bullet"/>
      <w:lvlText w:val="•"/>
      <w:lvlJc w:val="left"/>
      <w:pPr>
        <w:ind w:left="3247" w:hanging="276"/>
      </w:pPr>
      <w:rPr>
        <w:rFonts w:hint="default"/>
      </w:rPr>
    </w:lvl>
    <w:lvl w:ilvl="4">
      <w:start w:val="1"/>
      <w:numFmt w:val="bullet"/>
      <w:lvlText w:val="•"/>
      <w:lvlJc w:val="left"/>
      <w:pPr>
        <w:ind w:left="4291" w:hanging="276"/>
      </w:pPr>
      <w:rPr>
        <w:rFonts w:hint="default"/>
      </w:rPr>
    </w:lvl>
    <w:lvl w:ilvl="5">
      <w:start w:val="1"/>
      <w:numFmt w:val="bullet"/>
      <w:lvlText w:val="•"/>
      <w:lvlJc w:val="left"/>
      <w:pPr>
        <w:ind w:left="5336" w:hanging="276"/>
      </w:pPr>
      <w:rPr>
        <w:rFonts w:hint="default"/>
      </w:rPr>
    </w:lvl>
    <w:lvl w:ilvl="6">
      <w:start w:val="1"/>
      <w:numFmt w:val="bullet"/>
      <w:lvlText w:val="•"/>
      <w:lvlJc w:val="left"/>
      <w:pPr>
        <w:ind w:left="6380" w:hanging="276"/>
      </w:pPr>
      <w:rPr>
        <w:rFonts w:hint="default"/>
      </w:rPr>
    </w:lvl>
    <w:lvl w:ilvl="7">
      <w:start w:val="1"/>
      <w:numFmt w:val="bullet"/>
      <w:lvlText w:val="•"/>
      <w:lvlJc w:val="left"/>
      <w:pPr>
        <w:ind w:left="7425" w:hanging="276"/>
      </w:pPr>
      <w:rPr>
        <w:rFonts w:hint="default"/>
      </w:rPr>
    </w:lvl>
    <w:lvl w:ilvl="8">
      <w:start w:val="1"/>
      <w:numFmt w:val="bullet"/>
      <w:lvlText w:val="•"/>
      <w:lvlJc w:val="left"/>
      <w:pPr>
        <w:ind w:left="8470" w:hanging="276"/>
      </w:pPr>
      <w:rPr>
        <w:rFonts w:hint="default"/>
      </w:rPr>
    </w:lvl>
  </w:abstractNum>
  <w:num w:numId="1">
    <w:abstractNumId w:val="27"/>
  </w:num>
  <w:num w:numId="2">
    <w:abstractNumId w:val="13"/>
  </w:num>
  <w:num w:numId="3">
    <w:abstractNumId w:val="15"/>
  </w:num>
  <w:num w:numId="4">
    <w:abstractNumId w:val="25"/>
  </w:num>
  <w:num w:numId="5">
    <w:abstractNumId w:val="30"/>
  </w:num>
  <w:num w:numId="6">
    <w:abstractNumId w:val="11"/>
  </w:num>
  <w:num w:numId="7">
    <w:abstractNumId w:val="31"/>
  </w:num>
  <w:num w:numId="8">
    <w:abstractNumId w:val="17"/>
  </w:num>
  <w:num w:numId="9">
    <w:abstractNumId w:val="20"/>
  </w:num>
  <w:num w:numId="10">
    <w:abstractNumId w:val="28"/>
  </w:num>
  <w:num w:numId="11">
    <w:abstractNumId w:val="2"/>
  </w:num>
  <w:num w:numId="12">
    <w:abstractNumId w:val="3"/>
  </w:num>
  <w:num w:numId="13">
    <w:abstractNumId w:val="1"/>
  </w:num>
  <w:num w:numId="14">
    <w:abstractNumId w:val="6"/>
  </w:num>
  <w:num w:numId="15">
    <w:abstractNumId w:val="7"/>
  </w:num>
  <w:num w:numId="16">
    <w:abstractNumId w:val="0"/>
  </w:num>
  <w:num w:numId="17">
    <w:abstractNumId w:val="4"/>
  </w:num>
  <w:num w:numId="18">
    <w:abstractNumId w:val="8"/>
  </w:num>
  <w:num w:numId="19">
    <w:abstractNumId w:val="9"/>
  </w:num>
  <w:num w:numId="20">
    <w:abstractNumId w:val="26"/>
  </w:num>
  <w:num w:numId="21">
    <w:abstractNumId w:val="12"/>
  </w:num>
  <w:num w:numId="22">
    <w:abstractNumId w:val="24"/>
  </w:num>
  <w:num w:numId="23">
    <w:abstractNumId w:val="32"/>
  </w:num>
  <w:num w:numId="24">
    <w:abstractNumId w:val="19"/>
  </w:num>
  <w:num w:numId="25">
    <w:abstractNumId w:val="18"/>
  </w:num>
  <w:num w:numId="26">
    <w:abstractNumId w:val="23"/>
  </w:num>
  <w:num w:numId="27">
    <w:abstractNumId w:val="29"/>
  </w:num>
  <w:num w:numId="28">
    <w:abstractNumId w:val="14"/>
  </w:num>
  <w:num w:numId="29">
    <w:abstractNumId w:val="22"/>
  </w:num>
  <w:num w:numId="30">
    <w:abstractNumId w:val="21"/>
  </w:num>
  <w:num w:numId="31">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64" w:dllVersion="131078" w:nlCheck="1" w:checkStyle="0"/>
  <w:activeWritingStyle w:appName="MSWord" w:lang="en-US" w:vendorID="64" w:dllVersion="131078" w:nlCheck="1" w:checkStyle="1"/>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045A0"/>
    <w:rsid w:val="00005F1D"/>
    <w:rsid w:val="000103B3"/>
    <w:rsid w:val="0001446B"/>
    <w:rsid w:val="00015F45"/>
    <w:rsid w:val="00021284"/>
    <w:rsid w:val="00022DCB"/>
    <w:rsid w:val="00023210"/>
    <w:rsid w:val="00024809"/>
    <w:rsid w:val="000273F1"/>
    <w:rsid w:val="00030043"/>
    <w:rsid w:val="0004487A"/>
    <w:rsid w:val="00044F6C"/>
    <w:rsid w:val="00044FBD"/>
    <w:rsid w:val="00050EAE"/>
    <w:rsid w:val="00055F5F"/>
    <w:rsid w:val="00056C80"/>
    <w:rsid w:val="0005722E"/>
    <w:rsid w:val="00060A5B"/>
    <w:rsid w:val="00062E59"/>
    <w:rsid w:val="00066296"/>
    <w:rsid w:val="000761F4"/>
    <w:rsid w:val="0007640C"/>
    <w:rsid w:val="00080AFE"/>
    <w:rsid w:val="00081D47"/>
    <w:rsid w:val="00082654"/>
    <w:rsid w:val="0008265E"/>
    <w:rsid w:val="0009063B"/>
    <w:rsid w:val="000909FD"/>
    <w:rsid w:val="000A2921"/>
    <w:rsid w:val="000A2DEA"/>
    <w:rsid w:val="000A6559"/>
    <w:rsid w:val="000B2DFC"/>
    <w:rsid w:val="000B3E0C"/>
    <w:rsid w:val="000B50D7"/>
    <w:rsid w:val="000B5BEC"/>
    <w:rsid w:val="000B7FBF"/>
    <w:rsid w:val="000C0FC5"/>
    <w:rsid w:val="000C476A"/>
    <w:rsid w:val="000D129F"/>
    <w:rsid w:val="000D2110"/>
    <w:rsid w:val="000E19E4"/>
    <w:rsid w:val="000E690F"/>
    <w:rsid w:val="000E6DF9"/>
    <w:rsid w:val="000F02D0"/>
    <w:rsid w:val="00101F13"/>
    <w:rsid w:val="00103866"/>
    <w:rsid w:val="00107D0C"/>
    <w:rsid w:val="001101CC"/>
    <w:rsid w:val="00111787"/>
    <w:rsid w:val="0011481A"/>
    <w:rsid w:val="0012781A"/>
    <w:rsid w:val="001358F7"/>
    <w:rsid w:val="00145F6C"/>
    <w:rsid w:val="00160575"/>
    <w:rsid w:val="00164107"/>
    <w:rsid w:val="00165B47"/>
    <w:rsid w:val="00166794"/>
    <w:rsid w:val="00166E70"/>
    <w:rsid w:val="001749D6"/>
    <w:rsid w:val="00174C8A"/>
    <w:rsid w:val="0017709D"/>
    <w:rsid w:val="00177684"/>
    <w:rsid w:val="0018056A"/>
    <w:rsid w:val="001827C8"/>
    <w:rsid w:val="00187C34"/>
    <w:rsid w:val="0019023E"/>
    <w:rsid w:val="00191784"/>
    <w:rsid w:val="001A017F"/>
    <w:rsid w:val="001A0DA0"/>
    <w:rsid w:val="001A6998"/>
    <w:rsid w:val="001B00D1"/>
    <w:rsid w:val="001C5996"/>
    <w:rsid w:val="001C5C7C"/>
    <w:rsid w:val="001C62BF"/>
    <w:rsid w:val="001D0C14"/>
    <w:rsid w:val="001D2549"/>
    <w:rsid w:val="001D45D1"/>
    <w:rsid w:val="001E466F"/>
    <w:rsid w:val="001F3B98"/>
    <w:rsid w:val="001F4659"/>
    <w:rsid w:val="00202161"/>
    <w:rsid w:val="0020236F"/>
    <w:rsid w:val="002041DC"/>
    <w:rsid w:val="00204B79"/>
    <w:rsid w:val="00206CA4"/>
    <w:rsid w:val="00207076"/>
    <w:rsid w:val="00210B45"/>
    <w:rsid w:val="00211671"/>
    <w:rsid w:val="00211FAA"/>
    <w:rsid w:val="00216BA4"/>
    <w:rsid w:val="00217D3C"/>
    <w:rsid w:val="00220C35"/>
    <w:rsid w:val="00231499"/>
    <w:rsid w:val="002359FE"/>
    <w:rsid w:val="00243962"/>
    <w:rsid w:val="00253C40"/>
    <w:rsid w:val="00256BA3"/>
    <w:rsid w:val="00260E84"/>
    <w:rsid w:val="002662DD"/>
    <w:rsid w:val="0027097B"/>
    <w:rsid w:val="00273DEB"/>
    <w:rsid w:val="00276CCD"/>
    <w:rsid w:val="002771CC"/>
    <w:rsid w:val="0028083E"/>
    <w:rsid w:val="00280F4B"/>
    <w:rsid w:val="00282118"/>
    <w:rsid w:val="002826A8"/>
    <w:rsid w:val="0028787E"/>
    <w:rsid w:val="00293811"/>
    <w:rsid w:val="00297609"/>
    <w:rsid w:val="002A5910"/>
    <w:rsid w:val="002A61F5"/>
    <w:rsid w:val="002A774B"/>
    <w:rsid w:val="002B5420"/>
    <w:rsid w:val="002C6E92"/>
    <w:rsid w:val="002D4E55"/>
    <w:rsid w:val="002D523D"/>
    <w:rsid w:val="002D55F4"/>
    <w:rsid w:val="002E1F74"/>
    <w:rsid w:val="002E4BAD"/>
    <w:rsid w:val="002E5AB8"/>
    <w:rsid w:val="002E64B0"/>
    <w:rsid w:val="002F13A7"/>
    <w:rsid w:val="002F1AD5"/>
    <w:rsid w:val="002F21CF"/>
    <w:rsid w:val="00320329"/>
    <w:rsid w:val="00320841"/>
    <w:rsid w:val="003238F7"/>
    <w:rsid w:val="00324EAD"/>
    <w:rsid w:val="00337716"/>
    <w:rsid w:val="003416FC"/>
    <w:rsid w:val="00343E36"/>
    <w:rsid w:val="00346291"/>
    <w:rsid w:val="003541E5"/>
    <w:rsid w:val="003542AD"/>
    <w:rsid w:val="00355042"/>
    <w:rsid w:val="00360E57"/>
    <w:rsid w:val="003641C5"/>
    <w:rsid w:val="00364232"/>
    <w:rsid w:val="00370104"/>
    <w:rsid w:val="00370DAF"/>
    <w:rsid w:val="00371236"/>
    <w:rsid w:val="003712F1"/>
    <w:rsid w:val="003730FC"/>
    <w:rsid w:val="0037684C"/>
    <w:rsid w:val="003828E4"/>
    <w:rsid w:val="003843E7"/>
    <w:rsid w:val="003868AA"/>
    <w:rsid w:val="003947E3"/>
    <w:rsid w:val="003A2214"/>
    <w:rsid w:val="003A59FE"/>
    <w:rsid w:val="003B3A45"/>
    <w:rsid w:val="003B3BE4"/>
    <w:rsid w:val="003B7BD0"/>
    <w:rsid w:val="003C0A0D"/>
    <w:rsid w:val="003D19B4"/>
    <w:rsid w:val="003D6698"/>
    <w:rsid w:val="003E2610"/>
    <w:rsid w:val="003F15CE"/>
    <w:rsid w:val="003F1A14"/>
    <w:rsid w:val="003F2064"/>
    <w:rsid w:val="003F2230"/>
    <w:rsid w:val="003F232C"/>
    <w:rsid w:val="003F2B9A"/>
    <w:rsid w:val="003F47AF"/>
    <w:rsid w:val="003F4C38"/>
    <w:rsid w:val="003F6190"/>
    <w:rsid w:val="00406345"/>
    <w:rsid w:val="00406377"/>
    <w:rsid w:val="00411BB6"/>
    <w:rsid w:val="00413EB4"/>
    <w:rsid w:val="004167A1"/>
    <w:rsid w:val="00417722"/>
    <w:rsid w:val="00421C76"/>
    <w:rsid w:val="0042388E"/>
    <w:rsid w:val="0042469F"/>
    <w:rsid w:val="00424FD4"/>
    <w:rsid w:val="00430F9F"/>
    <w:rsid w:val="004325B8"/>
    <w:rsid w:val="00443094"/>
    <w:rsid w:val="00445182"/>
    <w:rsid w:val="00445724"/>
    <w:rsid w:val="0045004B"/>
    <w:rsid w:val="00454B5F"/>
    <w:rsid w:val="00456016"/>
    <w:rsid w:val="004660F2"/>
    <w:rsid w:val="00470F7C"/>
    <w:rsid w:val="00474B9F"/>
    <w:rsid w:val="004754A1"/>
    <w:rsid w:val="00477926"/>
    <w:rsid w:val="00480250"/>
    <w:rsid w:val="00480B0B"/>
    <w:rsid w:val="00483964"/>
    <w:rsid w:val="00484116"/>
    <w:rsid w:val="00486207"/>
    <w:rsid w:val="00486B65"/>
    <w:rsid w:val="004908B1"/>
    <w:rsid w:val="00495B28"/>
    <w:rsid w:val="00495D83"/>
    <w:rsid w:val="00496ECC"/>
    <w:rsid w:val="004A6005"/>
    <w:rsid w:val="004B15DE"/>
    <w:rsid w:val="004B2330"/>
    <w:rsid w:val="004B7CEF"/>
    <w:rsid w:val="004C2AD4"/>
    <w:rsid w:val="004D1B9D"/>
    <w:rsid w:val="004D4129"/>
    <w:rsid w:val="004E080E"/>
    <w:rsid w:val="004E28F0"/>
    <w:rsid w:val="004E74FB"/>
    <w:rsid w:val="004F1227"/>
    <w:rsid w:val="004F29A3"/>
    <w:rsid w:val="004F6D7A"/>
    <w:rsid w:val="005024E5"/>
    <w:rsid w:val="005106C6"/>
    <w:rsid w:val="00512574"/>
    <w:rsid w:val="00513380"/>
    <w:rsid w:val="00513CE2"/>
    <w:rsid w:val="00517149"/>
    <w:rsid w:val="005228CC"/>
    <w:rsid w:val="00524393"/>
    <w:rsid w:val="00525497"/>
    <w:rsid w:val="00533E5F"/>
    <w:rsid w:val="0053652C"/>
    <w:rsid w:val="0053757B"/>
    <w:rsid w:val="0053768B"/>
    <w:rsid w:val="00544776"/>
    <w:rsid w:val="0054650C"/>
    <w:rsid w:val="00546840"/>
    <w:rsid w:val="00550F51"/>
    <w:rsid w:val="00553DEE"/>
    <w:rsid w:val="00554DDC"/>
    <w:rsid w:val="00554E6B"/>
    <w:rsid w:val="00555048"/>
    <w:rsid w:val="00555BB5"/>
    <w:rsid w:val="00557296"/>
    <w:rsid w:val="0056333D"/>
    <w:rsid w:val="005735D8"/>
    <w:rsid w:val="005802C9"/>
    <w:rsid w:val="00583D9A"/>
    <w:rsid w:val="00591322"/>
    <w:rsid w:val="00591FDC"/>
    <w:rsid w:val="0059402E"/>
    <w:rsid w:val="00594643"/>
    <w:rsid w:val="00596E16"/>
    <w:rsid w:val="005A13E8"/>
    <w:rsid w:val="005A4B12"/>
    <w:rsid w:val="005B5BFF"/>
    <w:rsid w:val="005B7B1D"/>
    <w:rsid w:val="005C13A3"/>
    <w:rsid w:val="005C3932"/>
    <w:rsid w:val="005D1FFA"/>
    <w:rsid w:val="005D3691"/>
    <w:rsid w:val="005D7E2A"/>
    <w:rsid w:val="005E1A56"/>
    <w:rsid w:val="005E1EF0"/>
    <w:rsid w:val="005E7626"/>
    <w:rsid w:val="005F09ED"/>
    <w:rsid w:val="005F5429"/>
    <w:rsid w:val="005F6387"/>
    <w:rsid w:val="00600524"/>
    <w:rsid w:val="006071DA"/>
    <w:rsid w:val="006233C3"/>
    <w:rsid w:val="006238A6"/>
    <w:rsid w:val="00632150"/>
    <w:rsid w:val="00652B4E"/>
    <w:rsid w:val="006607D4"/>
    <w:rsid w:val="00661C3B"/>
    <w:rsid w:val="0066249B"/>
    <w:rsid w:val="00665355"/>
    <w:rsid w:val="00666FDB"/>
    <w:rsid w:val="0066787F"/>
    <w:rsid w:val="00677765"/>
    <w:rsid w:val="0068783C"/>
    <w:rsid w:val="00693804"/>
    <w:rsid w:val="00695A61"/>
    <w:rsid w:val="006968E8"/>
    <w:rsid w:val="00696E3F"/>
    <w:rsid w:val="006A0BAE"/>
    <w:rsid w:val="006A1C6A"/>
    <w:rsid w:val="006B0207"/>
    <w:rsid w:val="006B4081"/>
    <w:rsid w:val="006B4B26"/>
    <w:rsid w:val="006B4D93"/>
    <w:rsid w:val="006B4FED"/>
    <w:rsid w:val="006B5BB5"/>
    <w:rsid w:val="006D049C"/>
    <w:rsid w:val="006D0626"/>
    <w:rsid w:val="006D250D"/>
    <w:rsid w:val="006D2B50"/>
    <w:rsid w:val="006D31ED"/>
    <w:rsid w:val="006D3852"/>
    <w:rsid w:val="006D63F8"/>
    <w:rsid w:val="006E10D8"/>
    <w:rsid w:val="006E13FA"/>
    <w:rsid w:val="006E1741"/>
    <w:rsid w:val="006E3A48"/>
    <w:rsid w:val="006F0312"/>
    <w:rsid w:val="006F0AB5"/>
    <w:rsid w:val="007077D3"/>
    <w:rsid w:val="00712E32"/>
    <w:rsid w:val="00713F38"/>
    <w:rsid w:val="00727AF8"/>
    <w:rsid w:val="00731E90"/>
    <w:rsid w:val="00733413"/>
    <w:rsid w:val="00737AA9"/>
    <w:rsid w:val="00737C89"/>
    <w:rsid w:val="007414FD"/>
    <w:rsid w:val="007444EC"/>
    <w:rsid w:val="00744F77"/>
    <w:rsid w:val="00763321"/>
    <w:rsid w:val="00767B91"/>
    <w:rsid w:val="0077224B"/>
    <w:rsid w:val="007734FD"/>
    <w:rsid w:val="00780799"/>
    <w:rsid w:val="00780F49"/>
    <w:rsid w:val="00785369"/>
    <w:rsid w:val="00792A9F"/>
    <w:rsid w:val="007A2344"/>
    <w:rsid w:val="007A2D29"/>
    <w:rsid w:val="007B0B9D"/>
    <w:rsid w:val="007B0F86"/>
    <w:rsid w:val="007B67B6"/>
    <w:rsid w:val="007B753C"/>
    <w:rsid w:val="007C0480"/>
    <w:rsid w:val="007C6118"/>
    <w:rsid w:val="007C62ED"/>
    <w:rsid w:val="007E59EC"/>
    <w:rsid w:val="007F1F20"/>
    <w:rsid w:val="00800F76"/>
    <w:rsid w:val="00802747"/>
    <w:rsid w:val="008030F2"/>
    <w:rsid w:val="00813D67"/>
    <w:rsid w:val="00815AF8"/>
    <w:rsid w:val="008207E7"/>
    <w:rsid w:val="00831640"/>
    <w:rsid w:val="00833CAC"/>
    <w:rsid w:val="008466DC"/>
    <w:rsid w:val="00846DF3"/>
    <w:rsid w:val="00847FB7"/>
    <w:rsid w:val="00853BE9"/>
    <w:rsid w:val="008546BE"/>
    <w:rsid w:val="00856EA2"/>
    <w:rsid w:val="008575FA"/>
    <w:rsid w:val="00857EC5"/>
    <w:rsid w:val="00863AA8"/>
    <w:rsid w:val="00864C44"/>
    <w:rsid w:val="008650A6"/>
    <w:rsid w:val="0086640A"/>
    <w:rsid w:val="00872868"/>
    <w:rsid w:val="00873340"/>
    <w:rsid w:val="00873391"/>
    <w:rsid w:val="00876A69"/>
    <w:rsid w:val="008832F8"/>
    <w:rsid w:val="008902C2"/>
    <w:rsid w:val="008923F2"/>
    <w:rsid w:val="00892F76"/>
    <w:rsid w:val="0089543C"/>
    <w:rsid w:val="008B1917"/>
    <w:rsid w:val="008D2DF8"/>
    <w:rsid w:val="008D5881"/>
    <w:rsid w:val="008D7AEF"/>
    <w:rsid w:val="008E1C78"/>
    <w:rsid w:val="008E5423"/>
    <w:rsid w:val="008E59AC"/>
    <w:rsid w:val="008E5D71"/>
    <w:rsid w:val="008F2B03"/>
    <w:rsid w:val="008F59A9"/>
    <w:rsid w:val="009027F9"/>
    <w:rsid w:val="0090702C"/>
    <w:rsid w:val="009100A3"/>
    <w:rsid w:val="00912820"/>
    <w:rsid w:val="00917E00"/>
    <w:rsid w:val="0092073B"/>
    <w:rsid w:val="009242E0"/>
    <w:rsid w:val="009246D8"/>
    <w:rsid w:val="00927133"/>
    <w:rsid w:val="0093427D"/>
    <w:rsid w:val="00943BF3"/>
    <w:rsid w:val="0095078E"/>
    <w:rsid w:val="00956225"/>
    <w:rsid w:val="00956C44"/>
    <w:rsid w:val="00961E27"/>
    <w:rsid w:val="009645A4"/>
    <w:rsid w:val="00971925"/>
    <w:rsid w:val="009729EF"/>
    <w:rsid w:val="00973BC1"/>
    <w:rsid w:val="009750DE"/>
    <w:rsid w:val="00977B5B"/>
    <w:rsid w:val="00981DAA"/>
    <w:rsid w:val="00990C4D"/>
    <w:rsid w:val="009913AB"/>
    <w:rsid w:val="0099248F"/>
    <w:rsid w:val="00992CBC"/>
    <w:rsid w:val="00993E46"/>
    <w:rsid w:val="00995A30"/>
    <w:rsid w:val="009969BB"/>
    <w:rsid w:val="00997DF7"/>
    <w:rsid w:val="009A5502"/>
    <w:rsid w:val="009A57C8"/>
    <w:rsid w:val="009A5DA7"/>
    <w:rsid w:val="009A6379"/>
    <w:rsid w:val="009A6551"/>
    <w:rsid w:val="009B121C"/>
    <w:rsid w:val="009B5A54"/>
    <w:rsid w:val="009C7BAF"/>
    <w:rsid w:val="009E18C8"/>
    <w:rsid w:val="009E6043"/>
    <w:rsid w:val="009E7757"/>
    <w:rsid w:val="009F0187"/>
    <w:rsid w:val="009F2371"/>
    <w:rsid w:val="009F2468"/>
    <w:rsid w:val="009F2E93"/>
    <w:rsid w:val="00A03BC5"/>
    <w:rsid w:val="00A05035"/>
    <w:rsid w:val="00A06B6F"/>
    <w:rsid w:val="00A102FF"/>
    <w:rsid w:val="00A10532"/>
    <w:rsid w:val="00A15ACB"/>
    <w:rsid w:val="00A1774E"/>
    <w:rsid w:val="00A25E00"/>
    <w:rsid w:val="00A265C2"/>
    <w:rsid w:val="00A34DB5"/>
    <w:rsid w:val="00A36757"/>
    <w:rsid w:val="00A4381A"/>
    <w:rsid w:val="00A47ED3"/>
    <w:rsid w:val="00A515F1"/>
    <w:rsid w:val="00A51C49"/>
    <w:rsid w:val="00A5226C"/>
    <w:rsid w:val="00A53160"/>
    <w:rsid w:val="00A55411"/>
    <w:rsid w:val="00A56BDC"/>
    <w:rsid w:val="00A61F12"/>
    <w:rsid w:val="00A64873"/>
    <w:rsid w:val="00A649B5"/>
    <w:rsid w:val="00A651E3"/>
    <w:rsid w:val="00A6742F"/>
    <w:rsid w:val="00A84424"/>
    <w:rsid w:val="00A8534E"/>
    <w:rsid w:val="00A859B3"/>
    <w:rsid w:val="00A90494"/>
    <w:rsid w:val="00A91FDE"/>
    <w:rsid w:val="00A9452D"/>
    <w:rsid w:val="00A96A6C"/>
    <w:rsid w:val="00AA498D"/>
    <w:rsid w:val="00AA5333"/>
    <w:rsid w:val="00AA7958"/>
    <w:rsid w:val="00AB194F"/>
    <w:rsid w:val="00AC3DDF"/>
    <w:rsid w:val="00AE324D"/>
    <w:rsid w:val="00AE3BC3"/>
    <w:rsid w:val="00AE45AC"/>
    <w:rsid w:val="00AF04A6"/>
    <w:rsid w:val="00AF78AA"/>
    <w:rsid w:val="00B1046E"/>
    <w:rsid w:val="00B14A67"/>
    <w:rsid w:val="00B178D1"/>
    <w:rsid w:val="00B25516"/>
    <w:rsid w:val="00B27E7E"/>
    <w:rsid w:val="00B310DC"/>
    <w:rsid w:val="00B33426"/>
    <w:rsid w:val="00B3733C"/>
    <w:rsid w:val="00B435E1"/>
    <w:rsid w:val="00B46B29"/>
    <w:rsid w:val="00B50560"/>
    <w:rsid w:val="00B609CB"/>
    <w:rsid w:val="00B64AA7"/>
    <w:rsid w:val="00B67472"/>
    <w:rsid w:val="00B704B8"/>
    <w:rsid w:val="00B822BF"/>
    <w:rsid w:val="00B84A73"/>
    <w:rsid w:val="00B86CD5"/>
    <w:rsid w:val="00B905C3"/>
    <w:rsid w:val="00BA02FA"/>
    <w:rsid w:val="00BA2262"/>
    <w:rsid w:val="00BA2B28"/>
    <w:rsid w:val="00BB021B"/>
    <w:rsid w:val="00BB5F96"/>
    <w:rsid w:val="00BB6882"/>
    <w:rsid w:val="00BC0BE3"/>
    <w:rsid w:val="00BC61EA"/>
    <w:rsid w:val="00BD0369"/>
    <w:rsid w:val="00BE116D"/>
    <w:rsid w:val="00BE2DE4"/>
    <w:rsid w:val="00BE2E2E"/>
    <w:rsid w:val="00BE6F36"/>
    <w:rsid w:val="00BE74C1"/>
    <w:rsid w:val="00BF0A64"/>
    <w:rsid w:val="00BF33E5"/>
    <w:rsid w:val="00BF36CC"/>
    <w:rsid w:val="00BF3DB1"/>
    <w:rsid w:val="00BF4270"/>
    <w:rsid w:val="00C03F0D"/>
    <w:rsid w:val="00C06324"/>
    <w:rsid w:val="00C12E6A"/>
    <w:rsid w:val="00C151A5"/>
    <w:rsid w:val="00C16251"/>
    <w:rsid w:val="00C2198D"/>
    <w:rsid w:val="00C23C84"/>
    <w:rsid w:val="00C32795"/>
    <w:rsid w:val="00C36C4D"/>
    <w:rsid w:val="00C37E57"/>
    <w:rsid w:val="00C4473B"/>
    <w:rsid w:val="00C47D2F"/>
    <w:rsid w:val="00C47D71"/>
    <w:rsid w:val="00C50C95"/>
    <w:rsid w:val="00C522D5"/>
    <w:rsid w:val="00C53192"/>
    <w:rsid w:val="00C53746"/>
    <w:rsid w:val="00C53B1E"/>
    <w:rsid w:val="00C545D0"/>
    <w:rsid w:val="00C57F4F"/>
    <w:rsid w:val="00C60362"/>
    <w:rsid w:val="00C6606D"/>
    <w:rsid w:val="00C66F5F"/>
    <w:rsid w:val="00C670BA"/>
    <w:rsid w:val="00C67683"/>
    <w:rsid w:val="00C73F20"/>
    <w:rsid w:val="00C85612"/>
    <w:rsid w:val="00CA2B3C"/>
    <w:rsid w:val="00CC4821"/>
    <w:rsid w:val="00CC57EC"/>
    <w:rsid w:val="00CC70C7"/>
    <w:rsid w:val="00CC7C5A"/>
    <w:rsid w:val="00CD0308"/>
    <w:rsid w:val="00CD6852"/>
    <w:rsid w:val="00CE1ABD"/>
    <w:rsid w:val="00CE314F"/>
    <w:rsid w:val="00CE4980"/>
    <w:rsid w:val="00CF12F4"/>
    <w:rsid w:val="00CF303E"/>
    <w:rsid w:val="00D00B48"/>
    <w:rsid w:val="00D00DF4"/>
    <w:rsid w:val="00D036C6"/>
    <w:rsid w:val="00D045A0"/>
    <w:rsid w:val="00D06904"/>
    <w:rsid w:val="00D07A14"/>
    <w:rsid w:val="00D16A73"/>
    <w:rsid w:val="00D22353"/>
    <w:rsid w:val="00D22E8E"/>
    <w:rsid w:val="00D255CD"/>
    <w:rsid w:val="00D26773"/>
    <w:rsid w:val="00D27867"/>
    <w:rsid w:val="00D30568"/>
    <w:rsid w:val="00D3229E"/>
    <w:rsid w:val="00D36D75"/>
    <w:rsid w:val="00D548FF"/>
    <w:rsid w:val="00D5616F"/>
    <w:rsid w:val="00D5718C"/>
    <w:rsid w:val="00D66704"/>
    <w:rsid w:val="00D674EF"/>
    <w:rsid w:val="00D67ECD"/>
    <w:rsid w:val="00D70020"/>
    <w:rsid w:val="00D8099E"/>
    <w:rsid w:val="00D84327"/>
    <w:rsid w:val="00D929BD"/>
    <w:rsid w:val="00D939DD"/>
    <w:rsid w:val="00DB1037"/>
    <w:rsid w:val="00DC071E"/>
    <w:rsid w:val="00DC2412"/>
    <w:rsid w:val="00DC25F2"/>
    <w:rsid w:val="00DC2769"/>
    <w:rsid w:val="00DC4D94"/>
    <w:rsid w:val="00DC4E08"/>
    <w:rsid w:val="00DC6FF2"/>
    <w:rsid w:val="00DD3929"/>
    <w:rsid w:val="00DD51F0"/>
    <w:rsid w:val="00DD54E0"/>
    <w:rsid w:val="00DD6B1B"/>
    <w:rsid w:val="00DD71CE"/>
    <w:rsid w:val="00DE2374"/>
    <w:rsid w:val="00DE23BE"/>
    <w:rsid w:val="00DE254B"/>
    <w:rsid w:val="00DE62D1"/>
    <w:rsid w:val="00DE702E"/>
    <w:rsid w:val="00DE7062"/>
    <w:rsid w:val="00DF39B8"/>
    <w:rsid w:val="00DF5B5B"/>
    <w:rsid w:val="00DF64B7"/>
    <w:rsid w:val="00E00125"/>
    <w:rsid w:val="00E044C5"/>
    <w:rsid w:val="00E04C39"/>
    <w:rsid w:val="00E11CB8"/>
    <w:rsid w:val="00E16DE2"/>
    <w:rsid w:val="00E22FE8"/>
    <w:rsid w:val="00E23419"/>
    <w:rsid w:val="00E24D1C"/>
    <w:rsid w:val="00E25DDE"/>
    <w:rsid w:val="00E2695B"/>
    <w:rsid w:val="00E306D4"/>
    <w:rsid w:val="00E30DF5"/>
    <w:rsid w:val="00E333D4"/>
    <w:rsid w:val="00E35CDB"/>
    <w:rsid w:val="00E40D27"/>
    <w:rsid w:val="00E43324"/>
    <w:rsid w:val="00E44760"/>
    <w:rsid w:val="00E45260"/>
    <w:rsid w:val="00E454B6"/>
    <w:rsid w:val="00E51896"/>
    <w:rsid w:val="00E52405"/>
    <w:rsid w:val="00E53B26"/>
    <w:rsid w:val="00E561F1"/>
    <w:rsid w:val="00E60553"/>
    <w:rsid w:val="00E63CFF"/>
    <w:rsid w:val="00E649FF"/>
    <w:rsid w:val="00E65598"/>
    <w:rsid w:val="00E66305"/>
    <w:rsid w:val="00E676BE"/>
    <w:rsid w:val="00E700DD"/>
    <w:rsid w:val="00E71AB3"/>
    <w:rsid w:val="00E72C54"/>
    <w:rsid w:val="00E75AD5"/>
    <w:rsid w:val="00E7759A"/>
    <w:rsid w:val="00E77BC8"/>
    <w:rsid w:val="00E814CC"/>
    <w:rsid w:val="00E82D64"/>
    <w:rsid w:val="00E87158"/>
    <w:rsid w:val="00E919F7"/>
    <w:rsid w:val="00E92EC2"/>
    <w:rsid w:val="00E93871"/>
    <w:rsid w:val="00E953F2"/>
    <w:rsid w:val="00EA531F"/>
    <w:rsid w:val="00EB008B"/>
    <w:rsid w:val="00EB054E"/>
    <w:rsid w:val="00EB629D"/>
    <w:rsid w:val="00EB7833"/>
    <w:rsid w:val="00EC3943"/>
    <w:rsid w:val="00EC5D94"/>
    <w:rsid w:val="00ED52D3"/>
    <w:rsid w:val="00EE7BFF"/>
    <w:rsid w:val="00EF145F"/>
    <w:rsid w:val="00EF14E8"/>
    <w:rsid w:val="00EF30C8"/>
    <w:rsid w:val="00F00CCA"/>
    <w:rsid w:val="00F07970"/>
    <w:rsid w:val="00F1251B"/>
    <w:rsid w:val="00F16B04"/>
    <w:rsid w:val="00F178A4"/>
    <w:rsid w:val="00F20F13"/>
    <w:rsid w:val="00F20F80"/>
    <w:rsid w:val="00F22BC8"/>
    <w:rsid w:val="00F2593B"/>
    <w:rsid w:val="00F30DDF"/>
    <w:rsid w:val="00F32564"/>
    <w:rsid w:val="00F408C8"/>
    <w:rsid w:val="00F41887"/>
    <w:rsid w:val="00F42B6F"/>
    <w:rsid w:val="00F43FA8"/>
    <w:rsid w:val="00F465A4"/>
    <w:rsid w:val="00F53055"/>
    <w:rsid w:val="00F53901"/>
    <w:rsid w:val="00F574FD"/>
    <w:rsid w:val="00F57CF6"/>
    <w:rsid w:val="00F63268"/>
    <w:rsid w:val="00F6551D"/>
    <w:rsid w:val="00F74506"/>
    <w:rsid w:val="00F752A9"/>
    <w:rsid w:val="00F828E7"/>
    <w:rsid w:val="00F875BF"/>
    <w:rsid w:val="00F9315A"/>
    <w:rsid w:val="00FA5D31"/>
    <w:rsid w:val="00FA799D"/>
    <w:rsid w:val="00FA79C9"/>
    <w:rsid w:val="00FB1DDE"/>
    <w:rsid w:val="00FB748E"/>
    <w:rsid w:val="00FC1DB9"/>
    <w:rsid w:val="00FC3608"/>
    <w:rsid w:val="00FC7246"/>
    <w:rsid w:val="00FC7A9A"/>
    <w:rsid w:val="00FD7984"/>
    <w:rsid w:val="00FE0847"/>
    <w:rsid w:val="00FE43F2"/>
    <w:rsid w:val="00FF6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8"/>
    <o:shapelayout v:ext="edit">
      <o:idmap v:ext="edit" data="1"/>
    </o:shapelayout>
  </w:shapeDefaults>
  <w:decimalSymbol w:val=","/>
  <w:listSeparator w:val=";"/>
  <w15:docId w15:val="{A49DF62B-B05D-40AE-9A9A-CDA47BB26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uiPriority w:val="34"/>
    <w:qFormat/>
    <w:rsid w:val="00D045A0"/>
    <w:pPr>
      <w:ind w:left="720"/>
    </w:pPr>
  </w:style>
  <w:style w:type="character" w:styleId="a5">
    <w:name w:val="Hyperlink"/>
    <w:basedOn w:val="a1"/>
    <w:uiPriority w:val="99"/>
    <w:rsid w:val="000A2921"/>
    <w:rPr>
      <w:color w:val="0000FF"/>
      <w:u w:val="single"/>
    </w:rPr>
  </w:style>
  <w:style w:type="table" w:styleId="a6">
    <w:name w:val="Table Grid"/>
    <w:basedOn w:val="a2"/>
    <w:uiPriority w:val="59"/>
    <w:rsid w:val="008F59A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7">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8"/>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8">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7"/>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rPr>
  </w:style>
  <w:style w:type="character" w:customStyle="1" w:styleId="50">
    <w:name w:val="Заголовок 5 Знак"/>
    <w:basedOn w:val="a1"/>
    <w:link w:val="5"/>
    <w:rsid w:val="00EF30C8"/>
    <w:rPr>
      <w:rFonts w:ascii="Times New Roman" w:eastAsia="Times New Roman" w:hAnsi="Times New Roman"/>
      <w:sz w:val="20"/>
      <w:szCs w:val="20"/>
    </w:rPr>
  </w:style>
  <w:style w:type="character" w:customStyle="1" w:styleId="70">
    <w:name w:val="Заголовок 7 Знак"/>
    <w:basedOn w:val="a1"/>
    <w:link w:val="7"/>
    <w:rsid w:val="00EF30C8"/>
    <w:rPr>
      <w:rFonts w:ascii="Arial" w:eastAsia="Times New Roman" w:hAnsi="Arial"/>
      <w:sz w:val="20"/>
      <w:szCs w:val="20"/>
    </w:rPr>
  </w:style>
  <w:style w:type="character" w:customStyle="1" w:styleId="80">
    <w:name w:val="Заголовок 8 Знак"/>
    <w:basedOn w:val="a1"/>
    <w:link w:val="8"/>
    <w:rsid w:val="00EF30C8"/>
    <w:rPr>
      <w:rFonts w:ascii="Arial" w:eastAsia="Times New Roman" w:hAnsi="Arial"/>
      <w:i/>
      <w:iCs/>
      <w:sz w:val="20"/>
      <w:szCs w:val="20"/>
    </w:rPr>
  </w:style>
  <w:style w:type="character" w:customStyle="1" w:styleId="90">
    <w:name w:val="Заголовок 9 Знак"/>
    <w:basedOn w:val="a1"/>
    <w:link w:val="9"/>
    <w:rsid w:val="00EF30C8"/>
    <w:rPr>
      <w:rFonts w:ascii="Arial" w:eastAsia="Times New Roman" w:hAnsi="Arial"/>
      <w:b/>
      <w:bCs/>
      <w:i/>
      <w:iCs/>
      <w:sz w:val="18"/>
      <w:szCs w:val="18"/>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rPr>
  </w:style>
  <w:style w:type="character" w:customStyle="1" w:styleId="23">
    <w:name w:val="Основной текст 2 Знак"/>
    <w:basedOn w:val="a1"/>
    <w:link w:val="22"/>
    <w:rsid w:val="00EF30C8"/>
    <w:rPr>
      <w:rFonts w:ascii="Times New Roman" w:eastAsia="Times New Roman" w:hAnsi="Times New Roman"/>
      <w:sz w:val="24"/>
      <w:szCs w:val="24"/>
    </w:rPr>
  </w:style>
  <w:style w:type="paragraph" w:styleId="a9">
    <w:name w:val="Title"/>
    <w:aliases w:val="Çàãîëîâîê,Caaieiaie,&amp;#199,&amp;#224,&amp;#227,&amp;#238,&amp;#235,&amp;#226,&amp;#234"/>
    <w:basedOn w:val="a0"/>
    <w:link w:val="aa"/>
    <w:qFormat/>
    <w:rsid w:val="00EF30C8"/>
    <w:pPr>
      <w:spacing w:before="240" w:after="60" w:line="240" w:lineRule="auto"/>
      <w:jc w:val="center"/>
      <w:outlineLvl w:val="0"/>
    </w:pPr>
    <w:rPr>
      <w:rFonts w:ascii="Arial" w:eastAsia="Times New Roman" w:hAnsi="Arial" w:cs="Times New Roman"/>
      <w:b/>
      <w:bCs/>
      <w:kern w:val="28"/>
      <w:sz w:val="32"/>
      <w:szCs w:val="32"/>
    </w:rPr>
  </w:style>
  <w:style w:type="character" w:customStyle="1" w:styleId="aa">
    <w:name w:val="Название Знак"/>
    <w:aliases w:val="Çàãîëîâîê Знак,Caaieiaie Знак,&amp;#199 Знак,&amp;#224 Знак,&amp;#227 Знак,&amp;#238 Знак,&amp;#235 Знак,&amp;#226 Знак,&amp;#234 Знак"/>
    <w:basedOn w:val="a1"/>
    <w:link w:val="a9"/>
    <w:rsid w:val="00EF30C8"/>
    <w:rPr>
      <w:rFonts w:ascii="Arial" w:eastAsia="Times New Roman" w:hAnsi="Arial"/>
      <w:b/>
      <w:bCs/>
      <w:kern w:val="28"/>
      <w:sz w:val="32"/>
      <w:szCs w:val="32"/>
    </w:rPr>
  </w:style>
  <w:style w:type="paragraph" w:styleId="ab">
    <w:name w:val="Subtitle"/>
    <w:basedOn w:val="a0"/>
    <w:link w:val="ac"/>
    <w:qFormat/>
    <w:rsid w:val="00EF30C8"/>
    <w:pPr>
      <w:spacing w:after="60" w:line="240" w:lineRule="auto"/>
      <w:jc w:val="center"/>
      <w:outlineLvl w:val="1"/>
    </w:pPr>
    <w:rPr>
      <w:rFonts w:ascii="Arial" w:eastAsia="Times New Roman" w:hAnsi="Arial" w:cs="Times New Roman"/>
      <w:sz w:val="24"/>
      <w:szCs w:val="24"/>
    </w:rPr>
  </w:style>
  <w:style w:type="character" w:customStyle="1" w:styleId="ac">
    <w:name w:val="Подзаголовок Знак"/>
    <w:basedOn w:val="a1"/>
    <w:link w:val="ab"/>
    <w:rsid w:val="00EF30C8"/>
    <w:rPr>
      <w:rFonts w:ascii="Arial" w:eastAsia="Times New Roman" w:hAnsi="Arial"/>
      <w:sz w:val="24"/>
      <w:szCs w:val="24"/>
    </w:rPr>
  </w:style>
  <w:style w:type="paragraph" w:styleId="ad">
    <w:name w:val="Date"/>
    <w:basedOn w:val="a0"/>
    <w:next w:val="a0"/>
    <w:link w:val="ae"/>
    <w:rsid w:val="00EF30C8"/>
    <w:pPr>
      <w:spacing w:after="60" w:line="240" w:lineRule="auto"/>
      <w:jc w:val="both"/>
    </w:pPr>
    <w:rPr>
      <w:rFonts w:ascii="Times New Roman" w:eastAsia="Times New Roman" w:hAnsi="Times New Roman" w:cs="Times New Roman"/>
      <w:sz w:val="24"/>
      <w:szCs w:val="24"/>
    </w:rPr>
  </w:style>
  <w:style w:type="character" w:customStyle="1" w:styleId="ae">
    <w:name w:val="Дата Знак"/>
    <w:basedOn w:val="a1"/>
    <w:link w:val="ad"/>
    <w:rsid w:val="00EF30C8"/>
    <w:rPr>
      <w:rFonts w:ascii="Times New Roman" w:eastAsia="Times New Roman" w:hAnsi="Times New Roman"/>
      <w:sz w:val="24"/>
      <w:szCs w:val="24"/>
    </w:rPr>
  </w:style>
  <w:style w:type="paragraph" w:customStyle="1" w:styleId="af">
    <w:name w:val="Подраздел"/>
    <w:basedOn w:val="a0"/>
    <w:link w:val="af0"/>
    <w:qFormat/>
    <w:rsid w:val="00EF30C8"/>
    <w:pPr>
      <w:suppressAutoHyphens/>
      <w:spacing w:before="240" w:after="120" w:line="240" w:lineRule="auto"/>
      <w:jc w:val="center"/>
    </w:pPr>
    <w:rPr>
      <w:rFonts w:ascii="TimesDL" w:eastAsia="Times New Roman" w:hAnsi="TimesDL" w:cs="Times New Roman"/>
      <w:b/>
      <w:bCs/>
      <w:smallCaps/>
      <w:spacing w:val="-2"/>
      <w:sz w:val="24"/>
      <w:szCs w:val="24"/>
    </w:rPr>
  </w:style>
  <w:style w:type="character" w:customStyle="1" w:styleId="af0">
    <w:name w:val="Подраздел Знак"/>
    <w:link w:val="af"/>
    <w:rsid w:val="00EF30C8"/>
    <w:rPr>
      <w:rFonts w:ascii="TimesDL" w:eastAsia="Times New Roman" w:hAnsi="TimesDL"/>
      <w:b/>
      <w:bCs/>
      <w:smallCaps/>
      <w:spacing w:val="-2"/>
      <w:sz w:val="24"/>
      <w:szCs w:val="24"/>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rPr>
  </w:style>
  <w:style w:type="paragraph" w:styleId="af1">
    <w:name w:val="header"/>
    <w:aliases w:val=" Знак5,Знак5"/>
    <w:basedOn w:val="a0"/>
    <w:link w:val="af2"/>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rPr>
  </w:style>
  <w:style w:type="character" w:customStyle="1" w:styleId="af2">
    <w:name w:val="Верхний колонтитул Знак"/>
    <w:aliases w:val=" Знак5 Знак,Знак5 Знак"/>
    <w:basedOn w:val="a1"/>
    <w:link w:val="af1"/>
    <w:uiPriority w:val="99"/>
    <w:rsid w:val="00EF30C8"/>
    <w:rPr>
      <w:rFonts w:ascii="Arial" w:eastAsia="Times New Roman" w:hAnsi="Arial"/>
      <w:noProof/>
      <w:sz w:val="24"/>
      <w:szCs w:val="24"/>
    </w:rPr>
  </w:style>
  <w:style w:type="character" w:customStyle="1" w:styleId="af3">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4"/>
    <w:semiHidden/>
    <w:rsid w:val="00EF30C8"/>
  </w:style>
  <w:style w:type="paragraph" w:styleId="af4">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3"/>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5">
    <w:name w:val="page number"/>
    <w:rsid w:val="00EF30C8"/>
    <w:rPr>
      <w:rFonts w:ascii="Times New Roman" w:hAnsi="Times New Roman" w:cs="Times New Roman"/>
    </w:rPr>
  </w:style>
  <w:style w:type="paragraph" w:styleId="af6">
    <w:name w:val="footer"/>
    <w:aliases w:val=" Знак4"/>
    <w:basedOn w:val="a0"/>
    <w:link w:val="af7"/>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rPr>
  </w:style>
  <w:style w:type="character" w:customStyle="1" w:styleId="af7">
    <w:name w:val="Нижний колонтитул Знак"/>
    <w:aliases w:val=" Знак4 Знак"/>
    <w:basedOn w:val="a1"/>
    <w:link w:val="af6"/>
    <w:uiPriority w:val="99"/>
    <w:rsid w:val="00EF30C8"/>
    <w:rPr>
      <w:rFonts w:ascii="Times New Roman" w:eastAsia="Times New Roman" w:hAnsi="Times New Roman"/>
      <w:noProof/>
      <w:sz w:val="24"/>
      <w:szCs w:val="24"/>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rPr>
  </w:style>
  <w:style w:type="paragraph" w:styleId="af8">
    <w:name w:val="Plain Text"/>
    <w:basedOn w:val="a0"/>
    <w:link w:val="af9"/>
    <w:rsid w:val="00EF30C8"/>
    <w:pPr>
      <w:spacing w:after="0" w:line="240" w:lineRule="auto"/>
    </w:pPr>
    <w:rPr>
      <w:rFonts w:ascii="Courier New" w:eastAsia="Times New Roman" w:hAnsi="Courier New" w:cs="Times New Roman"/>
      <w:sz w:val="20"/>
      <w:szCs w:val="20"/>
    </w:rPr>
  </w:style>
  <w:style w:type="character" w:customStyle="1" w:styleId="af9">
    <w:name w:val="Текст Знак"/>
    <w:basedOn w:val="a1"/>
    <w:link w:val="af8"/>
    <w:rsid w:val="00EF30C8"/>
    <w:rPr>
      <w:rFonts w:ascii="Courier New" w:eastAsia="Times New Roman" w:hAnsi="Courier New"/>
      <w:sz w:val="20"/>
      <w:szCs w:val="20"/>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a">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rPr>
  </w:style>
  <w:style w:type="character" w:customStyle="1" w:styleId="HTML0">
    <w:name w:val="Адрес HTML Знак"/>
    <w:basedOn w:val="a1"/>
    <w:link w:val="HTML"/>
    <w:rsid w:val="00EF30C8"/>
    <w:rPr>
      <w:rFonts w:ascii="Times New Roman" w:eastAsia="Times New Roman" w:hAnsi="Times New Roman"/>
      <w:i/>
      <w:iCs/>
      <w:sz w:val="24"/>
      <w:szCs w:val="24"/>
    </w:rPr>
  </w:style>
  <w:style w:type="paragraph" w:styleId="afb">
    <w:name w:val="Note Heading"/>
    <w:aliases w:val=" Знак2"/>
    <w:basedOn w:val="a0"/>
    <w:next w:val="a0"/>
    <w:link w:val="afc"/>
    <w:rsid w:val="00EF30C8"/>
    <w:pPr>
      <w:spacing w:after="60" w:line="240" w:lineRule="auto"/>
      <w:jc w:val="both"/>
    </w:pPr>
    <w:rPr>
      <w:rFonts w:ascii="Times New Roman" w:eastAsia="Times New Roman" w:hAnsi="Times New Roman" w:cs="Times New Roman"/>
      <w:sz w:val="24"/>
      <w:szCs w:val="24"/>
    </w:rPr>
  </w:style>
  <w:style w:type="character" w:customStyle="1" w:styleId="afc">
    <w:name w:val="Заголовок записки Знак"/>
    <w:aliases w:val=" Знак2 Знак"/>
    <w:basedOn w:val="a1"/>
    <w:link w:val="afb"/>
    <w:rsid w:val="00EF30C8"/>
    <w:rPr>
      <w:rFonts w:ascii="Times New Roman" w:eastAsia="Times New Roman" w:hAnsi="Times New Roman"/>
      <w:sz w:val="24"/>
      <w:szCs w:val="24"/>
    </w:rPr>
  </w:style>
  <w:style w:type="paragraph" w:styleId="afd">
    <w:name w:val="Body Text First Indent"/>
    <w:basedOn w:val="a7"/>
    <w:link w:val="afe"/>
    <w:rsid w:val="00EF30C8"/>
    <w:pPr>
      <w:widowControl/>
      <w:spacing w:after="120"/>
      <w:ind w:left="0" w:firstLine="210"/>
      <w:jc w:val="both"/>
    </w:pPr>
    <w:rPr>
      <w:sz w:val="24"/>
      <w:szCs w:val="24"/>
    </w:rPr>
  </w:style>
  <w:style w:type="character" w:customStyle="1" w:styleId="afe">
    <w:name w:val="Красная строка Знак"/>
    <w:basedOn w:val="a8"/>
    <w:link w:val="afd"/>
    <w:rsid w:val="00EF30C8"/>
    <w:rPr>
      <w:rFonts w:ascii="Times New Roman" w:eastAsia="Times New Roman" w:hAnsi="Times New Roman"/>
      <w:sz w:val="24"/>
      <w:szCs w:val="24"/>
      <w:lang w:val="en-US" w:eastAsia="en-US"/>
    </w:rPr>
  </w:style>
  <w:style w:type="paragraph" w:styleId="aff">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0"/>
    <w:rsid w:val="00EF30C8"/>
    <w:pPr>
      <w:spacing w:after="120" w:line="240" w:lineRule="auto"/>
      <w:ind w:left="283"/>
      <w:jc w:val="both"/>
    </w:pPr>
    <w:rPr>
      <w:rFonts w:ascii="Times New Roman" w:eastAsia="Times New Roman" w:hAnsi="Times New Roman" w:cs="Times New Roman"/>
      <w:sz w:val="24"/>
      <w:szCs w:val="24"/>
    </w:rPr>
  </w:style>
  <w:style w:type="character" w:customStyle="1" w:styleId="aff0">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
    <w:rsid w:val="00EF30C8"/>
    <w:rPr>
      <w:rFonts w:ascii="Times New Roman" w:eastAsia="Times New Roman" w:hAnsi="Times New Roman"/>
      <w:sz w:val="24"/>
      <w:szCs w:val="24"/>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0"/>
    <w:link w:val="26"/>
    <w:rsid w:val="00EF30C8"/>
    <w:rPr>
      <w:rFonts w:ascii="Times New Roman" w:eastAsia="Times New Roman" w:hAnsi="Times New Roman"/>
      <w:sz w:val="24"/>
      <w:szCs w:val="24"/>
    </w:rPr>
  </w:style>
  <w:style w:type="paragraph" w:styleId="aff1">
    <w:name w:val="Signature"/>
    <w:basedOn w:val="a0"/>
    <w:link w:val="aff2"/>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2">
    <w:name w:val="Подпись Знак"/>
    <w:basedOn w:val="a1"/>
    <w:link w:val="aff1"/>
    <w:rsid w:val="00EF30C8"/>
    <w:rPr>
      <w:rFonts w:ascii="Times New Roman" w:eastAsia="Times New Roman" w:hAnsi="Times New Roman"/>
      <w:sz w:val="24"/>
      <w:szCs w:val="24"/>
    </w:rPr>
  </w:style>
  <w:style w:type="paragraph" w:styleId="aff3">
    <w:name w:val="Salutation"/>
    <w:basedOn w:val="a0"/>
    <w:next w:val="a0"/>
    <w:link w:val="aff4"/>
    <w:rsid w:val="00EF30C8"/>
    <w:pPr>
      <w:spacing w:after="60" w:line="240" w:lineRule="auto"/>
      <w:jc w:val="both"/>
    </w:pPr>
    <w:rPr>
      <w:rFonts w:ascii="Times New Roman" w:eastAsia="Times New Roman" w:hAnsi="Times New Roman" w:cs="Times New Roman"/>
      <w:sz w:val="24"/>
      <w:szCs w:val="24"/>
    </w:rPr>
  </w:style>
  <w:style w:type="character" w:customStyle="1" w:styleId="aff4">
    <w:name w:val="Приветствие Знак"/>
    <w:basedOn w:val="a1"/>
    <w:link w:val="aff3"/>
    <w:rsid w:val="00EF30C8"/>
    <w:rPr>
      <w:rFonts w:ascii="Times New Roman" w:eastAsia="Times New Roman" w:hAnsi="Times New Roman"/>
      <w:sz w:val="24"/>
      <w:szCs w:val="24"/>
    </w:rPr>
  </w:style>
  <w:style w:type="paragraph" w:styleId="aff5">
    <w:name w:val="Closing"/>
    <w:basedOn w:val="a0"/>
    <w:link w:val="aff6"/>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6">
    <w:name w:val="Прощание Знак"/>
    <w:basedOn w:val="a1"/>
    <w:link w:val="aff5"/>
    <w:rsid w:val="00EF30C8"/>
    <w:rPr>
      <w:rFonts w:ascii="Times New Roman" w:eastAsia="Times New Roman" w:hAnsi="Times New Roman"/>
      <w:sz w:val="24"/>
      <w:szCs w:val="24"/>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rPr>
  </w:style>
  <w:style w:type="character" w:customStyle="1" w:styleId="HTML2">
    <w:name w:val="Стандартный HTML Знак"/>
    <w:basedOn w:val="a1"/>
    <w:link w:val="HTML1"/>
    <w:rsid w:val="00EF30C8"/>
    <w:rPr>
      <w:rFonts w:ascii="Courier New" w:eastAsia="Times New Roman" w:hAnsi="Courier New"/>
      <w:sz w:val="20"/>
      <w:szCs w:val="20"/>
    </w:rPr>
  </w:style>
  <w:style w:type="paragraph" w:styleId="aff7">
    <w:name w:val="Message Header"/>
    <w:basedOn w:val="a0"/>
    <w:link w:val="aff8"/>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rPr>
  </w:style>
  <w:style w:type="character" w:customStyle="1" w:styleId="aff8">
    <w:name w:val="Шапка Знак"/>
    <w:basedOn w:val="a1"/>
    <w:link w:val="aff7"/>
    <w:rsid w:val="00EF30C8"/>
    <w:rPr>
      <w:rFonts w:ascii="Arial" w:eastAsia="Times New Roman" w:hAnsi="Arial"/>
      <w:sz w:val="24"/>
      <w:szCs w:val="24"/>
      <w:shd w:val="pct20" w:color="auto" w:fill="auto"/>
    </w:rPr>
  </w:style>
  <w:style w:type="paragraph" w:styleId="aff9">
    <w:name w:val="E-mail Signature"/>
    <w:basedOn w:val="a0"/>
    <w:link w:val="affa"/>
    <w:rsid w:val="00EF30C8"/>
    <w:pPr>
      <w:spacing w:after="60" w:line="240" w:lineRule="auto"/>
      <w:jc w:val="both"/>
    </w:pPr>
    <w:rPr>
      <w:rFonts w:ascii="Times New Roman" w:eastAsia="Times New Roman" w:hAnsi="Times New Roman" w:cs="Times New Roman"/>
      <w:sz w:val="24"/>
      <w:szCs w:val="24"/>
    </w:rPr>
  </w:style>
  <w:style w:type="character" w:customStyle="1" w:styleId="affa">
    <w:name w:val="Электронная подпись Знак"/>
    <w:basedOn w:val="a1"/>
    <w:link w:val="aff9"/>
    <w:rsid w:val="00EF30C8"/>
    <w:rPr>
      <w:rFonts w:ascii="Times New Roman" w:eastAsia="Times New Roman" w:hAnsi="Times New Roman"/>
      <w:sz w:val="24"/>
      <w:szCs w:val="24"/>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b">
    <w:name w:val="Текст выноски Знак"/>
    <w:link w:val="affc"/>
    <w:semiHidden/>
    <w:rsid w:val="00EF30C8"/>
    <w:rPr>
      <w:rFonts w:ascii="Tahoma" w:hAnsi="Tahoma"/>
      <w:sz w:val="16"/>
      <w:szCs w:val="16"/>
    </w:rPr>
  </w:style>
  <w:style w:type="paragraph" w:styleId="affc">
    <w:name w:val="Balloon Text"/>
    <w:basedOn w:val="a0"/>
    <w:link w:val="affb"/>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d">
    <w:name w:val="Document Map"/>
    <w:basedOn w:val="a0"/>
    <w:link w:val="affe"/>
    <w:rsid w:val="00EF30C8"/>
    <w:pPr>
      <w:spacing w:after="60" w:line="240" w:lineRule="auto"/>
      <w:jc w:val="both"/>
    </w:pPr>
    <w:rPr>
      <w:rFonts w:ascii="Tahoma" w:eastAsia="Times New Roman" w:hAnsi="Tahoma" w:cs="Times New Roman"/>
      <w:sz w:val="16"/>
      <w:szCs w:val="16"/>
    </w:rPr>
  </w:style>
  <w:style w:type="character" w:customStyle="1" w:styleId="affe">
    <w:name w:val="Схема документа Знак"/>
    <w:basedOn w:val="a1"/>
    <w:link w:val="affd"/>
    <w:rsid w:val="00EF30C8"/>
    <w:rPr>
      <w:rFonts w:ascii="Tahoma" w:eastAsia="Times New Roman" w:hAnsi="Tahoma"/>
      <w:sz w:val="16"/>
      <w:szCs w:val="16"/>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
    <w:name w:val="А_обычный"/>
    <w:basedOn w:val="a0"/>
    <w:link w:val="afff0"/>
    <w:rsid w:val="00EF30C8"/>
    <w:pPr>
      <w:spacing w:after="0" w:line="240" w:lineRule="auto"/>
      <w:ind w:left="360" w:hanging="360"/>
      <w:jc w:val="both"/>
    </w:pPr>
    <w:rPr>
      <w:rFonts w:ascii="Times New Roman" w:eastAsia="Times New Roman" w:hAnsi="Times New Roman" w:cs="Times New Roman"/>
      <w:sz w:val="24"/>
      <w:szCs w:val="24"/>
    </w:rPr>
  </w:style>
  <w:style w:type="character" w:customStyle="1" w:styleId="afff0">
    <w:name w:val="А_обычный Знак"/>
    <w:link w:val="afff"/>
    <w:rsid w:val="00EF30C8"/>
    <w:rPr>
      <w:rFonts w:ascii="Times New Roman" w:eastAsia="Times New Roman" w:hAnsi="Times New Roman"/>
      <w:sz w:val="24"/>
      <w:szCs w:val="24"/>
    </w:rPr>
  </w:style>
  <w:style w:type="paragraph" w:customStyle="1" w:styleId="afff1">
    <w:name w:val="Без интервала Знак"/>
    <w:link w:val="afff2"/>
    <w:qFormat/>
    <w:rsid w:val="00EF30C8"/>
    <w:rPr>
      <w:lang w:eastAsia="en-US"/>
    </w:rPr>
  </w:style>
  <w:style w:type="character" w:customStyle="1" w:styleId="afff2">
    <w:name w:val="Без интервала Знак Знак"/>
    <w:link w:val="afff1"/>
    <w:rsid w:val="00EF30C8"/>
    <w:rPr>
      <w:lang w:eastAsia="en-US"/>
    </w:rPr>
  </w:style>
  <w:style w:type="paragraph" w:styleId="afff3">
    <w:name w:val="No Spacing"/>
    <w:next w:val="a4"/>
    <w:uiPriority w:val="1"/>
    <w:qFormat/>
    <w:rsid w:val="00EF30C8"/>
    <w:rPr>
      <w:rFonts w:ascii="Times New Roman" w:eastAsia="Times New Roman" w:hAnsi="Times New Roman"/>
      <w:sz w:val="24"/>
    </w:rPr>
  </w:style>
  <w:style w:type="character" w:customStyle="1" w:styleId="afff4">
    <w:name w:val="Текст примечания Знак"/>
    <w:link w:val="afff5"/>
    <w:rsid w:val="00EF30C8"/>
  </w:style>
  <w:style w:type="paragraph" w:styleId="afff5">
    <w:name w:val="annotation text"/>
    <w:basedOn w:val="a0"/>
    <w:link w:val="afff4"/>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6">
    <w:name w:val="Тема примечания Знак"/>
    <w:link w:val="afff7"/>
    <w:semiHidden/>
    <w:rsid w:val="00EF30C8"/>
    <w:rPr>
      <w:b/>
      <w:bCs/>
    </w:rPr>
  </w:style>
  <w:style w:type="paragraph" w:styleId="afff7">
    <w:name w:val="annotation subject"/>
    <w:basedOn w:val="afff5"/>
    <w:next w:val="afff5"/>
    <w:link w:val="afff6"/>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
    <w:link w:val="afff8"/>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8">
    <w:name w:val="Подподраздел Знак"/>
    <w:link w:val="a"/>
    <w:rsid w:val="00EF30C8"/>
    <w:rPr>
      <w:rFonts w:ascii="Times New Roman" w:eastAsia="Times New Roman" w:hAnsi="Times New Roman"/>
      <w:b/>
      <w:bCs/>
      <w:smallCaps/>
      <w:spacing w:val="-2"/>
      <w:sz w:val="24"/>
      <w:szCs w:val="24"/>
    </w:rPr>
  </w:style>
  <w:style w:type="paragraph" w:customStyle="1" w:styleId="afff9">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a">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bidi="ar-SA"/>
    </w:rPr>
  </w:style>
  <w:style w:type="character" w:customStyle="1" w:styleId="16">
    <w:name w:val="Знак Знак1"/>
    <w:locked/>
    <w:rsid w:val="00EF30C8"/>
    <w:rPr>
      <w:rFonts w:ascii="Arial" w:hAnsi="Arial"/>
      <w:b/>
      <w:bCs/>
      <w:sz w:val="24"/>
      <w:szCs w:val="24"/>
      <w:lang w:bidi="ar-SA"/>
    </w:rPr>
  </w:style>
  <w:style w:type="character" w:customStyle="1" w:styleId="51">
    <w:name w:val="Знак5 Знак Знак"/>
    <w:locked/>
    <w:rsid w:val="00EF30C8"/>
    <w:rPr>
      <w:rFonts w:ascii="Arial" w:hAnsi="Arial" w:cs="Arial"/>
      <w:noProof/>
      <w:sz w:val="24"/>
      <w:szCs w:val="24"/>
      <w:lang w:bidi="ar-SA"/>
    </w:rPr>
  </w:style>
  <w:style w:type="character" w:customStyle="1" w:styleId="17">
    <w:name w:val="Знак Знак17"/>
    <w:locked/>
    <w:rsid w:val="00EF30C8"/>
    <w:rPr>
      <w:sz w:val="24"/>
      <w:szCs w:val="24"/>
      <w:lang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b">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c">
    <w:name w:val="КУ: Разделы договора"/>
    <w:basedOn w:val="a0"/>
    <w:next w:val="1"/>
    <w:link w:val="afffd"/>
    <w:rsid w:val="00EF30C8"/>
    <w:pPr>
      <w:keepNext/>
      <w:spacing w:before="120" w:after="120"/>
      <w:jc w:val="center"/>
      <w:outlineLvl w:val="0"/>
    </w:pPr>
    <w:rPr>
      <w:rFonts w:ascii="Cambria" w:eastAsia="Times New Roman" w:hAnsi="Cambria" w:cs="Times New Roman"/>
      <w:b/>
      <w:bCs/>
      <w:caps/>
      <w:sz w:val="28"/>
    </w:rPr>
  </w:style>
  <w:style w:type="character" w:customStyle="1" w:styleId="afffd">
    <w:name w:val="КУ: Разделы договора Знак"/>
    <w:link w:val="afffc"/>
    <w:locked/>
    <w:rsid w:val="00EF30C8"/>
    <w:rPr>
      <w:rFonts w:ascii="Cambria" w:eastAsia="Times New Roman" w:hAnsi="Cambria"/>
      <w:b/>
      <w:bCs/>
      <w:caps/>
      <w:sz w:val="28"/>
      <w:lang w:eastAsia="en-US"/>
    </w:rPr>
  </w:style>
  <w:style w:type="paragraph" w:customStyle="1" w:styleId="afffe">
    <w:name w:val="КУ: Основной текст договора"/>
    <w:basedOn w:val="a0"/>
    <w:link w:val="affff"/>
    <w:rsid w:val="00EF30C8"/>
    <w:pPr>
      <w:jc w:val="both"/>
    </w:pPr>
    <w:rPr>
      <w:rFonts w:eastAsia="Times New Roman" w:cs="Times New Roman"/>
    </w:rPr>
  </w:style>
  <w:style w:type="character" w:customStyle="1" w:styleId="affff">
    <w:name w:val="КУ: Основной текст договора Знак"/>
    <w:link w:val="afffe"/>
    <w:locked/>
    <w:rsid w:val="00EF30C8"/>
    <w:rPr>
      <w:rFonts w:eastAsia="Times New Roman"/>
      <w:lang w:eastAsia="en-US"/>
    </w:rPr>
  </w:style>
  <w:style w:type="paragraph" w:customStyle="1" w:styleId="affff0">
    <w:name w:val="КУ: Реквизиты"/>
    <w:basedOn w:val="afffe"/>
    <w:link w:val="affff1"/>
    <w:rsid w:val="00EF30C8"/>
    <w:pPr>
      <w:spacing w:after="0"/>
      <w:ind w:left="708"/>
    </w:pPr>
  </w:style>
  <w:style w:type="character" w:customStyle="1" w:styleId="affff1">
    <w:name w:val="КУ: Реквизиты Знак"/>
    <w:link w:val="affff0"/>
    <w:locked/>
    <w:rsid w:val="00EF30C8"/>
    <w:rPr>
      <w:rFonts w:eastAsia="Times New Roman"/>
      <w:lang w:eastAsia="en-US"/>
    </w:rPr>
  </w:style>
  <w:style w:type="paragraph" w:customStyle="1" w:styleId="affff2">
    <w:name w:val="КУ: Заголовки договора и приложений"/>
    <w:basedOn w:val="a0"/>
    <w:next w:val="afffe"/>
    <w:link w:val="affff3"/>
    <w:rsid w:val="00EF30C8"/>
    <w:pPr>
      <w:jc w:val="center"/>
      <w:outlineLvl w:val="0"/>
    </w:pPr>
    <w:rPr>
      <w:rFonts w:ascii="Cambria" w:eastAsia="Times New Roman" w:hAnsi="Cambria" w:cs="Times New Roman"/>
      <w:b/>
      <w:caps/>
      <w:sz w:val="28"/>
    </w:rPr>
  </w:style>
  <w:style w:type="character" w:customStyle="1" w:styleId="affff3">
    <w:name w:val="КУ: Заголовки договора и приложений Знак"/>
    <w:link w:val="affff2"/>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bidi="ar-SA"/>
    </w:rPr>
  </w:style>
  <w:style w:type="paragraph" w:customStyle="1" w:styleId="ConsPlusNonformat">
    <w:name w:val="ConsPlusNonformat"/>
    <w:uiPriority w:val="99"/>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eastAsia="ru-RU"/>
    </w:rPr>
  </w:style>
  <w:style w:type="character" w:customStyle="1" w:styleId="SubtitleChar">
    <w:name w:val="Subtitle Char"/>
    <w:locked/>
    <w:rsid w:val="00EF30C8"/>
    <w:rPr>
      <w:rFonts w:ascii="Times New Roman" w:hAnsi="Times New Roman" w:cs="Times New Roman"/>
      <w:sz w:val="28"/>
      <w:lang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eastAsia="ru-RU"/>
    </w:rPr>
  </w:style>
  <w:style w:type="character" w:customStyle="1" w:styleId="BodyText3Char">
    <w:name w:val="Body Text 3 Char"/>
    <w:locked/>
    <w:rsid w:val="00EF30C8"/>
    <w:rPr>
      <w:rFonts w:ascii="Times New Roman" w:hAnsi="Times New Roman" w:cs="Times New Roman"/>
      <w:sz w:val="24"/>
      <w:lang w:eastAsia="ru-RU"/>
    </w:rPr>
  </w:style>
  <w:style w:type="character" w:customStyle="1" w:styleId="BodyTextIndent3Char">
    <w:name w:val="Body Text Indent 3 Char"/>
    <w:locked/>
    <w:rsid w:val="00EF30C8"/>
    <w:rPr>
      <w:rFonts w:ascii="Calibri" w:hAnsi="Calibri" w:cs="Times New Roman"/>
      <w:sz w:val="16"/>
      <w:lang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eastAsia="ru-RU"/>
    </w:rPr>
  </w:style>
  <w:style w:type="paragraph" w:customStyle="1" w:styleId="affff4">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5">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6">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7">
    <w:name w:val="Подпункт"/>
    <w:basedOn w:val="affff6"/>
    <w:rsid w:val="00EF30C8"/>
    <w:pPr>
      <w:tabs>
        <w:tab w:val="clear" w:pos="1620"/>
        <w:tab w:val="num" w:pos="2700"/>
      </w:tabs>
      <w:ind w:left="1908" w:hanging="648"/>
    </w:pPr>
  </w:style>
  <w:style w:type="character" w:customStyle="1" w:styleId="affff8">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9">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a">
    <w:name w:val="Strong"/>
    <w:qFormat/>
    <w:rsid w:val="00EF30C8"/>
    <w:rPr>
      <w:rFonts w:cs="Times New Roman"/>
      <w:b/>
    </w:rPr>
  </w:style>
  <w:style w:type="character" w:styleId="affffb">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eastAsia="ru-RU"/>
    </w:rPr>
  </w:style>
  <w:style w:type="character" w:customStyle="1" w:styleId="CommentSubjectChar">
    <w:name w:val="Comment Subject Char"/>
    <w:locked/>
    <w:rsid w:val="00EF30C8"/>
    <w:rPr>
      <w:rFonts w:ascii="Times New Roman" w:hAnsi="Times New Roman" w:cs="Times New Roman"/>
      <w:b/>
      <w:sz w:val="20"/>
      <w:lang w:eastAsia="ru-RU"/>
    </w:rPr>
  </w:style>
  <w:style w:type="character" w:customStyle="1" w:styleId="BalloonTextChar">
    <w:name w:val="Balloon Text Char"/>
    <w:locked/>
    <w:rsid w:val="00EF30C8"/>
    <w:rPr>
      <w:rFonts w:ascii="Tahoma" w:hAnsi="Tahoma" w:cs="Times New Roman"/>
      <w:sz w:val="16"/>
      <w:lang w:eastAsia="ru-RU"/>
    </w:rPr>
  </w:style>
  <w:style w:type="character" w:customStyle="1" w:styleId="HeaderChar">
    <w:name w:val="Header Char"/>
    <w:locked/>
    <w:rsid w:val="00EF30C8"/>
    <w:rPr>
      <w:rFonts w:ascii="Times New Roman" w:hAnsi="Times New Roman" w:cs="Times New Roman"/>
      <w:sz w:val="24"/>
      <w:lang w:eastAsia="ru-RU"/>
    </w:rPr>
  </w:style>
  <w:style w:type="paragraph" w:customStyle="1" w:styleId="affffc">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d">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e">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0">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eastAsia="ru-RU"/>
    </w:rPr>
  </w:style>
  <w:style w:type="paragraph" w:customStyle="1" w:styleId="4">
    <w:name w:val="Стиль4 Глава"/>
    <w:basedOn w:val="10"/>
    <w:autoRedefine/>
    <w:rsid w:val="00EF30C8"/>
    <w:pPr>
      <w:keepLines/>
      <w:pageBreakBefore/>
      <w:numPr>
        <w:numId w:val="9"/>
      </w:numPr>
      <w:spacing w:afterLines="6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1">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2">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3">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4">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5">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6">
    <w:name w:val="Основной РПО"/>
    <w:basedOn w:val="a7"/>
    <w:rsid w:val="00EF30C8"/>
    <w:pPr>
      <w:widowControl/>
      <w:ind w:left="0" w:firstLine="567"/>
      <w:jc w:val="both"/>
    </w:pPr>
    <w:rPr>
      <w:rFonts w:ascii="Arial Narrow" w:hAnsi="Arial Narrow"/>
      <w:sz w:val="24"/>
      <w:szCs w:val="20"/>
      <w:lang w:val="ru-RU" w:eastAsia="ru-RU"/>
    </w:rPr>
  </w:style>
  <w:style w:type="paragraph" w:styleId="afffff7">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8">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9">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a">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b">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c">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0"/>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754638">
      <w:bodyDiv w:val="1"/>
      <w:marLeft w:val="0"/>
      <w:marRight w:val="0"/>
      <w:marTop w:val="0"/>
      <w:marBottom w:val="0"/>
      <w:divBdr>
        <w:top w:val="none" w:sz="0" w:space="0" w:color="auto"/>
        <w:left w:val="none" w:sz="0" w:space="0" w:color="auto"/>
        <w:bottom w:val="none" w:sz="0" w:space="0" w:color="auto"/>
        <w:right w:val="none" w:sz="0" w:space="0" w:color="auto"/>
      </w:divBdr>
    </w:div>
    <w:div w:id="190224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5DA40-DF30-4802-B34F-78601BA8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25</Pages>
  <Words>6678</Words>
  <Characters>38068</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ishutinms</dc:creator>
  <cp:lastModifiedBy>o.shemetova</cp:lastModifiedBy>
  <cp:revision>152</cp:revision>
  <cp:lastPrinted>2023-05-18T13:53:00Z</cp:lastPrinted>
  <dcterms:created xsi:type="dcterms:W3CDTF">2019-06-06T13:44:00Z</dcterms:created>
  <dcterms:modified xsi:type="dcterms:W3CDTF">2024-10-31T10:19:00Z</dcterms:modified>
</cp:coreProperties>
</file>